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A2E68E" w14:textId="63E9A1E0" w:rsidR="00136A1A" w:rsidRDefault="000B729F" w:rsidP="00136A1A">
      <w:pPr>
        <w:spacing w:after="120" w:line="360" w:lineRule="auto"/>
        <w:jc w:val="center"/>
        <w:rPr>
          <w:rFonts w:ascii="Copperplate Gothic Bold" w:hAnsi="Copperplate Gothic Bold"/>
          <w:bCs/>
          <w:noProof/>
          <w:sz w:val="50"/>
          <w:szCs w:val="50"/>
        </w:rPr>
      </w:pPr>
      <w:r>
        <w:rPr>
          <w:rFonts w:ascii="Copperplate Gothic Bold" w:hAnsi="Copperplate Gothic Bold"/>
          <w:bCs/>
          <w:noProof/>
          <w:sz w:val="50"/>
          <w:szCs w:val="50"/>
        </w:rPr>
        <w:drawing>
          <wp:anchor distT="0" distB="0" distL="114300" distR="114300" simplePos="0" relativeHeight="251658240" behindDoc="0" locked="0" layoutInCell="1" allowOverlap="1" wp14:anchorId="14F3ED9D" wp14:editId="7AC87303">
            <wp:simplePos x="0" y="0"/>
            <wp:positionH relativeFrom="column">
              <wp:posOffset>-1270</wp:posOffset>
            </wp:positionH>
            <wp:positionV relativeFrom="paragraph">
              <wp:posOffset>1905</wp:posOffset>
            </wp:positionV>
            <wp:extent cx="6119495" cy="2344420"/>
            <wp:effectExtent l="0" t="0" r="0" b="0"/>
            <wp:wrapSquare wrapText="bothSides"/>
            <wp:docPr id="1936122281" name="Immagine 1" descr="Immagine che contiene Carattere, Elementi grafici, grafic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122281" name="Immagine 1" descr="Immagine che contiene Carattere, Elementi grafici, grafica, testo&#10;&#10;Descrizione generata automaticamente"/>
                    <pic:cNvPicPr/>
                  </pic:nvPicPr>
                  <pic:blipFill>
                    <a:blip r:embed="rId11"/>
                    <a:stretch>
                      <a:fillRect/>
                    </a:stretch>
                  </pic:blipFill>
                  <pic:spPr>
                    <a:xfrm>
                      <a:off x="0" y="0"/>
                      <a:ext cx="6119495" cy="2344420"/>
                    </a:xfrm>
                    <a:prstGeom prst="rect">
                      <a:avLst/>
                    </a:prstGeom>
                  </pic:spPr>
                </pic:pic>
              </a:graphicData>
            </a:graphic>
          </wp:anchor>
        </w:drawing>
      </w:r>
    </w:p>
    <w:p w14:paraId="0D7398A6" w14:textId="77777777" w:rsidR="00136A1A" w:rsidRPr="005345C9" w:rsidRDefault="00136A1A" w:rsidP="00136A1A">
      <w:pPr>
        <w:spacing w:after="120" w:line="360" w:lineRule="auto"/>
        <w:jc w:val="center"/>
        <w:rPr>
          <w:sz w:val="24"/>
          <w:szCs w:val="24"/>
        </w:rPr>
      </w:pPr>
    </w:p>
    <w:p w14:paraId="26B3E196" w14:textId="77777777" w:rsidR="00136A1A" w:rsidRPr="00136A1A" w:rsidRDefault="00136A1A" w:rsidP="005F2691">
      <w:pPr>
        <w:pStyle w:val="Rientrocorpodeltesto"/>
        <w:pBdr>
          <w:bottom w:val="single" w:sz="4" w:space="1" w:color="auto"/>
        </w:pBdr>
        <w:spacing w:before="100" w:line="360" w:lineRule="auto"/>
        <w:ind w:left="851" w:hanging="851"/>
        <w:jc w:val="center"/>
        <w:rPr>
          <w:rFonts w:ascii="Times New Roman" w:hAnsi="Times New Roman" w:cs="Times New Roman"/>
          <w:sz w:val="24"/>
          <w:szCs w:val="24"/>
        </w:rPr>
      </w:pPr>
      <w:r w:rsidRPr="00136A1A">
        <w:rPr>
          <w:rFonts w:ascii="Times New Roman" w:hAnsi="Times New Roman" w:cs="Times New Roman"/>
          <w:sz w:val="24"/>
          <w:szCs w:val="24"/>
        </w:rPr>
        <w:t>Agenzia Regionale dell’Abruzzo per la Committenza</w:t>
      </w:r>
    </w:p>
    <w:p w14:paraId="5DE203B1" w14:textId="77777777" w:rsidR="00136A1A" w:rsidRPr="00136A1A" w:rsidRDefault="00136A1A" w:rsidP="005F2691">
      <w:pPr>
        <w:spacing w:before="107" w:after="17" w:line="360" w:lineRule="auto"/>
        <w:ind w:right="740"/>
        <w:jc w:val="center"/>
        <w:rPr>
          <w:rFonts w:ascii="Times New Roman" w:hAnsi="Times New Roman" w:cs="Times New Roman"/>
          <w:b/>
          <w:i/>
          <w:sz w:val="24"/>
          <w:szCs w:val="24"/>
        </w:rPr>
      </w:pPr>
      <w:r w:rsidRPr="00136A1A">
        <w:rPr>
          <w:rFonts w:ascii="Times New Roman" w:hAnsi="Times New Roman" w:cs="Times New Roman"/>
          <w:b/>
          <w:i/>
          <w:sz w:val="24"/>
          <w:szCs w:val="24"/>
        </w:rPr>
        <w:t xml:space="preserve">              SOGGETTO</w:t>
      </w:r>
      <w:r w:rsidRPr="00136A1A">
        <w:rPr>
          <w:rFonts w:ascii="Times New Roman" w:hAnsi="Times New Roman" w:cs="Times New Roman"/>
          <w:b/>
          <w:i/>
          <w:spacing w:val="-2"/>
          <w:sz w:val="24"/>
          <w:szCs w:val="24"/>
        </w:rPr>
        <w:t xml:space="preserve"> </w:t>
      </w:r>
      <w:r w:rsidRPr="00136A1A">
        <w:rPr>
          <w:rFonts w:ascii="Times New Roman" w:hAnsi="Times New Roman" w:cs="Times New Roman"/>
          <w:b/>
          <w:i/>
          <w:sz w:val="24"/>
          <w:szCs w:val="24"/>
        </w:rPr>
        <w:t>AGGREGATORE</w:t>
      </w:r>
      <w:r w:rsidRPr="00136A1A">
        <w:rPr>
          <w:rFonts w:ascii="Times New Roman" w:hAnsi="Times New Roman" w:cs="Times New Roman"/>
          <w:b/>
          <w:i/>
          <w:spacing w:val="-1"/>
          <w:sz w:val="24"/>
          <w:szCs w:val="24"/>
        </w:rPr>
        <w:t xml:space="preserve"> </w:t>
      </w:r>
      <w:r w:rsidRPr="00136A1A">
        <w:rPr>
          <w:rFonts w:ascii="Times New Roman" w:hAnsi="Times New Roman" w:cs="Times New Roman"/>
          <w:b/>
          <w:i/>
          <w:sz w:val="24"/>
          <w:szCs w:val="24"/>
        </w:rPr>
        <w:t>DELLA</w:t>
      </w:r>
      <w:r w:rsidRPr="00136A1A">
        <w:rPr>
          <w:rFonts w:ascii="Times New Roman" w:hAnsi="Times New Roman" w:cs="Times New Roman"/>
          <w:b/>
          <w:i/>
          <w:spacing w:val="-1"/>
          <w:sz w:val="24"/>
          <w:szCs w:val="24"/>
        </w:rPr>
        <w:t xml:space="preserve"> </w:t>
      </w:r>
      <w:r w:rsidRPr="00136A1A">
        <w:rPr>
          <w:rFonts w:ascii="Times New Roman" w:hAnsi="Times New Roman" w:cs="Times New Roman"/>
          <w:b/>
          <w:i/>
          <w:sz w:val="24"/>
          <w:szCs w:val="24"/>
        </w:rPr>
        <w:t>REGIONE</w:t>
      </w:r>
      <w:r w:rsidRPr="00136A1A">
        <w:rPr>
          <w:rFonts w:ascii="Times New Roman" w:hAnsi="Times New Roman" w:cs="Times New Roman"/>
          <w:b/>
          <w:i/>
          <w:spacing w:val="-1"/>
          <w:sz w:val="24"/>
          <w:szCs w:val="24"/>
        </w:rPr>
        <w:t xml:space="preserve"> </w:t>
      </w:r>
      <w:r w:rsidRPr="00136A1A">
        <w:rPr>
          <w:rFonts w:ascii="Times New Roman" w:hAnsi="Times New Roman" w:cs="Times New Roman"/>
          <w:b/>
          <w:i/>
          <w:sz w:val="24"/>
          <w:szCs w:val="24"/>
        </w:rPr>
        <w:t>ABRUZZO</w:t>
      </w:r>
    </w:p>
    <w:p w14:paraId="42B49317" w14:textId="77777777" w:rsidR="00136A1A" w:rsidRPr="00136A1A" w:rsidRDefault="00136A1A" w:rsidP="00136A1A">
      <w:pPr>
        <w:spacing w:after="120" w:line="360" w:lineRule="auto"/>
        <w:jc w:val="center"/>
        <w:rPr>
          <w:rFonts w:ascii="Times New Roman" w:hAnsi="Times New Roman" w:cs="Times New Roman"/>
          <w:sz w:val="28"/>
          <w:szCs w:val="28"/>
        </w:rPr>
      </w:pPr>
    </w:p>
    <w:p w14:paraId="67ED2149" w14:textId="57471233" w:rsidR="004F0B92" w:rsidRPr="00136A1A" w:rsidRDefault="004F0B92" w:rsidP="005F2691">
      <w:pPr>
        <w:spacing w:after="38" w:line="360" w:lineRule="auto"/>
        <w:ind w:left="584"/>
        <w:rPr>
          <w:rFonts w:ascii="Times New Roman" w:hAnsi="Times New Roman" w:cs="Times New Roman"/>
          <w:sz w:val="28"/>
          <w:szCs w:val="28"/>
        </w:rPr>
      </w:pPr>
    </w:p>
    <w:p w14:paraId="0F22CDA8" w14:textId="77777777" w:rsidR="004F0B92" w:rsidRPr="00136A1A" w:rsidRDefault="004F0B92" w:rsidP="005F2691">
      <w:pPr>
        <w:spacing w:after="36" w:line="360" w:lineRule="auto"/>
        <w:ind w:left="584"/>
        <w:rPr>
          <w:rFonts w:ascii="Times New Roman" w:hAnsi="Times New Roman" w:cs="Times New Roman"/>
          <w:sz w:val="28"/>
          <w:szCs w:val="28"/>
        </w:rPr>
      </w:pPr>
      <w:r w:rsidRPr="00136A1A">
        <w:rPr>
          <w:rFonts w:ascii="Times New Roman" w:hAnsi="Times New Roman" w:cs="Times New Roman"/>
          <w:sz w:val="28"/>
          <w:szCs w:val="28"/>
        </w:rPr>
        <w:t xml:space="preserve"> </w:t>
      </w:r>
    </w:p>
    <w:p w14:paraId="45385B3B" w14:textId="77777777" w:rsidR="004F0B92" w:rsidRPr="00136A1A" w:rsidRDefault="004F0B92" w:rsidP="005F2691">
      <w:pPr>
        <w:spacing w:after="36" w:line="360" w:lineRule="auto"/>
        <w:ind w:left="584"/>
        <w:rPr>
          <w:rFonts w:ascii="Times New Roman" w:hAnsi="Times New Roman" w:cs="Times New Roman"/>
          <w:sz w:val="28"/>
          <w:szCs w:val="28"/>
        </w:rPr>
      </w:pPr>
      <w:r w:rsidRPr="00136A1A">
        <w:rPr>
          <w:rFonts w:ascii="Times New Roman" w:hAnsi="Times New Roman" w:cs="Times New Roman"/>
          <w:sz w:val="28"/>
          <w:szCs w:val="28"/>
        </w:rPr>
        <w:t xml:space="preserve"> </w:t>
      </w:r>
    </w:p>
    <w:p w14:paraId="157D54E3" w14:textId="77777777" w:rsidR="00C76270" w:rsidRPr="00A13B81" w:rsidRDefault="00C76270" w:rsidP="00C76270">
      <w:pPr>
        <w:spacing w:after="120" w:line="360" w:lineRule="auto"/>
        <w:jc w:val="center"/>
        <w:rPr>
          <w:rFonts w:ascii="Times New Roman" w:hAnsi="Times New Roman" w:cs="Times New Roman"/>
          <w:b/>
          <w:bCs/>
          <w:sz w:val="28"/>
          <w:szCs w:val="28"/>
        </w:rPr>
      </w:pPr>
      <w:r w:rsidRPr="00A13B81">
        <w:rPr>
          <w:rFonts w:ascii="Times New Roman" w:hAnsi="Times New Roman" w:cs="Times New Roman"/>
          <w:b/>
          <w:bCs/>
          <w:sz w:val="28"/>
          <w:szCs w:val="28"/>
        </w:rPr>
        <w:t>APPALTO SPECIFICO PER LA FORNITURA DEI</w:t>
      </w:r>
    </w:p>
    <w:p w14:paraId="042E55B8" w14:textId="6C66F818" w:rsidR="00C76270" w:rsidRPr="00A13B81" w:rsidRDefault="00C76270" w:rsidP="00C76270">
      <w:pPr>
        <w:spacing w:after="120" w:line="360" w:lineRule="auto"/>
        <w:jc w:val="center"/>
        <w:rPr>
          <w:rFonts w:ascii="Times New Roman" w:hAnsi="Times New Roman" w:cs="Times New Roman"/>
          <w:b/>
          <w:bCs/>
          <w:sz w:val="28"/>
          <w:szCs w:val="28"/>
          <w:u w:val="single"/>
        </w:rPr>
      </w:pPr>
      <w:r w:rsidRPr="00A13B81">
        <w:rPr>
          <w:rFonts w:ascii="Times New Roman" w:hAnsi="Times New Roman" w:cs="Times New Roman"/>
          <w:b/>
          <w:bCs/>
          <w:sz w:val="28"/>
          <w:szCs w:val="28"/>
          <w:u w:val="single"/>
        </w:rPr>
        <w:t>FARMACI DPC – LOTTI DESERTI (202</w:t>
      </w:r>
      <w:r w:rsidR="00521712">
        <w:rPr>
          <w:rFonts w:ascii="Times New Roman" w:hAnsi="Times New Roman" w:cs="Times New Roman"/>
          <w:b/>
          <w:bCs/>
          <w:sz w:val="28"/>
          <w:szCs w:val="28"/>
          <w:u w:val="single"/>
        </w:rPr>
        <w:t>6</w:t>
      </w:r>
      <w:r w:rsidRPr="00A13B81">
        <w:rPr>
          <w:rFonts w:ascii="Times New Roman" w:hAnsi="Times New Roman" w:cs="Times New Roman"/>
          <w:b/>
          <w:bCs/>
          <w:sz w:val="28"/>
          <w:szCs w:val="28"/>
          <w:u w:val="single"/>
        </w:rPr>
        <w:t>-202</w:t>
      </w:r>
      <w:r w:rsidR="00521712">
        <w:rPr>
          <w:rFonts w:ascii="Times New Roman" w:hAnsi="Times New Roman" w:cs="Times New Roman"/>
          <w:b/>
          <w:bCs/>
          <w:sz w:val="28"/>
          <w:szCs w:val="28"/>
          <w:u w:val="single"/>
        </w:rPr>
        <w:t>9</w:t>
      </w:r>
      <w:r w:rsidRPr="00A13B81">
        <w:rPr>
          <w:rFonts w:ascii="Times New Roman" w:hAnsi="Times New Roman" w:cs="Times New Roman"/>
          <w:b/>
          <w:bCs/>
          <w:sz w:val="28"/>
          <w:szCs w:val="28"/>
          <w:u w:val="single"/>
        </w:rPr>
        <w:t xml:space="preserve">) – EDIZIONE </w:t>
      </w:r>
      <w:r>
        <w:rPr>
          <w:rFonts w:ascii="Times New Roman" w:hAnsi="Times New Roman" w:cs="Times New Roman"/>
          <w:b/>
          <w:bCs/>
          <w:sz w:val="28"/>
          <w:szCs w:val="28"/>
          <w:u w:val="single"/>
        </w:rPr>
        <w:t>II</w:t>
      </w:r>
      <w:r w:rsidRPr="00A13B81">
        <w:rPr>
          <w:rFonts w:ascii="Times New Roman" w:hAnsi="Times New Roman" w:cs="Times New Roman"/>
          <w:b/>
          <w:bCs/>
          <w:sz w:val="28"/>
          <w:szCs w:val="28"/>
          <w:u w:val="single"/>
        </w:rPr>
        <w:t xml:space="preserve">  </w:t>
      </w:r>
    </w:p>
    <w:p w14:paraId="009B31BD" w14:textId="77777777" w:rsidR="00C76270" w:rsidRPr="00A13B81" w:rsidRDefault="00C76270" w:rsidP="00C76270">
      <w:pPr>
        <w:spacing w:after="120" w:line="360" w:lineRule="auto"/>
        <w:jc w:val="center"/>
        <w:rPr>
          <w:rFonts w:ascii="Times New Roman" w:hAnsi="Times New Roman" w:cs="Times New Roman"/>
          <w:b/>
          <w:bCs/>
          <w:sz w:val="28"/>
          <w:szCs w:val="28"/>
        </w:rPr>
      </w:pPr>
      <w:r w:rsidRPr="00A13B81">
        <w:rPr>
          <w:rFonts w:ascii="Times New Roman" w:hAnsi="Times New Roman" w:cs="Times New Roman"/>
          <w:b/>
          <w:bCs/>
          <w:sz w:val="28"/>
          <w:szCs w:val="28"/>
        </w:rPr>
        <w:t>OCCORRENTI AL SERVIZIO SANITARIO DELLA REGIONE ABRUZZO.</w:t>
      </w:r>
    </w:p>
    <w:p w14:paraId="32B301EA" w14:textId="36C09768" w:rsidR="00136A1A" w:rsidRPr="00136A1A" w:rsidRDefault="00136A1A" w:rsidP="005F2691">
      <w:pPr>
        <w:spacing w:after="120" w:line="360" w:lineRule="auto"/>
        <w:jc w:val="center"/>
        <w:rPr>
          <w:rFonts w:ascii="Times New Roman" w:hAnsi="Times New Roman" w:cs="Times New Roman"/>
          <w:b/>
          <w:bCs/>
          <w:sz w:val="24"/>
          <w:szCs w:val="24"/>
        </w:rPr>
      </w:pPr>
    </w:p>
    <w:p w14:paraId="4A9D83E7" w14:textId="77777777" w:rsidR="00136A1A" w:rsidRPr="00136A1A" w:rsidRDefault="00136A1A" w:rsidP="005F2691">
      <w:pPr>
        <w:spacing w:after="120" w:line="360" w:lineRule="auto"/>
        <w:jc w:val="center"/>
        <w:rPr>
          <w:rFonts w:ascii="Times New Roman" w:hAnsi="Times New Roman" w:cs="Times New Roman"/>
          <w:b/>
          <w:bCs/>
          <w:sz w:val="24"/>
          <w:szCs w:val="24"/>
        </w:rPr>
      </w:pPr>
    </w:p>
    <w:p w14:paraId="26B0D4E8" w14:textId="77777777" w:rsidR="00136A1A" w:rsidRPr="00136A1A" w:rsidRDefault="00136A1A" w:rsidP="005F2691">
      <w:pPr>
        <w:spacing w:after="120" w:line="360" w:lineRule="auto"/>
        <w:jc w:val="center"/>
        <w:rPr>
          <w:rFonts w:ascii="Times New Roman" w:hAnsi="Times New Roman" w:cs="Times New Roman"/>
          <w:b/>
          <w:bCs/>
          <w:sz w:val="24"/>
          <w:szCs w:val="24"/>
        </w:rPr>
      </w:pPr>
    </w:p>
    <w:p w14:paraId="5C921D58" w14:textId="43F3FE53" w:rsidR="00136A1A" w:rsidRPr="00136A1A" w:rsidRDefault="00136A1A" w:rsidP="005F2691">
      <w:pPr>
        <w:spacing w:after="36" w:line="360" w:lineRule="auto"/>
        <w:ind w:left="18" w:firstLine="8"/>
        <w:jc w:val="center"/>
        <w:rPr>
          <w:rFonts w:ascii="Times New Roman" w:hAnsi="Times New Roman" w:cs="Times New Roman"/>
          <w:b/>
          <w:bCs/>
          <w:sz w:val="28"/>
          <w:szCs w:val="28"/>
        </w:rPr>
      </w:pPr>
      <w:r w:rsidRPr="00136A1A">
        <w:rPr>
          <w:rFonts w:ascii="Times New Roman" w:hAnsi="Times New Roman" w:cs="Times New Roman"/>
          <w:b/>
          <w:bCs/>
          <w:sz w:val="28"/>
          <w:szCs w:val="28"/>
        </w:rPr>
        <w:t xml:space="preserve">ALLEGATO </w:t>
      </w:r>
      <w:r w:rsidR="000C578D">
        <w:rPr>
          <w:rFonts w:ascii="Times New Roman" w:hAnsi="Times New Roman" w:cs="Times New Roman"/>
          <w:b/>
          <w:bCs/>
          <w:sz w:val="28"/>
          <w:szCs w:val="28"/>
        </w:rPr>
        <w:t>1</w:t>
      </w:r>
      <w:r w:rsidRPr="00136A1A">
        <w:rPr>
          <w:rFonts w:ascii="Times New Roman" w:hAnsi="Times New Roman" w:cs="Times New Roman"/>
          <w:b/>
          <w:bCs/>
          <w:sz w:val="28"/>
          <w:szCs w:val="28"/>
        </w:rPr>
        <w:t xml:space="preserve"> – SCHEMA DI DOMANDA DI PARTECIPAZIONE E</w:t>
      </w:r>
    </w:p>
    <w:p w14:paraId="6C7CAB9B" w14:textId="77777777" w:rsidR="00136A1A" w:rsidRPr="00136A1A" w:rsidRDefault="00136A1A" w:rsidP="005F2691">
      <w:pPr>
        <w:spacing w:after="36" w:line="360" w:lineRule="auto"/>
        <w:ind w:left="18" w:firstLine="8"/>
        <w:jc w:val="center"/>
        <w:rPr>
          <w:rFonts w:ascii="Times New Roman" w:hAnsi="Times New Roman" w:cs="Times New Roman"/>
          <w:b/>
          <w:bCs/>
          <w:sz w:val="28"/>
          <w:szCs w:val="28"/>
        </w:rPr>
      </w:pPr>
      <w:r w:rsidRPr="00136A1A">
        <w:rPr>
          <w:rFonts w:ascii="Times New Roman" w:hAnsi="Times New Roman" w:cs="Times New Roman"/>
          <w:b/>
          <w:bCs/>
          <w:sz w:val="28"/>
          <w:szCs w:val="28"/>
        </w:rPr>
        <w:t xml:space="preserve"> DICHIARAZIONI AMMINISTRATIVE</w:t>
      </w:r>
    </w:p>
    <w:p w14:paraId="20B74FCA" w14:textId="77777777" w:rsidR="00136A1A" w:rsidRPr="00136A1A" w:rsidRDefault="00136A1A" w:rsidP="005F2691">
      <w:pPr>
        <w:spacing w:after="120" w:line="360" w:lineRule="auto"/>
        <w:jc w:val="center"/>
        <w:rPr>
          <w:rFonts w:ascii="Times New Roman" w:hAnsi="Times New Roman" w:cs="Times New Roman"/>
          <w:b/>
          <w:bCs/>
          <w:sz w:val="24"/>
          <w:szCs w:val="24"/>
        </w:rPr>
      </w:pPr>
    </w:p>
    <w:p w14:paraId="51F95BA9" w14:textId="77777777" w:rsidR="00136A1A" w:rsidRPr="00136A1A" w:rsidRDefault="00136A1A" w:rsidP="005F2691">
      <w:pPr>
        <w:spacing w:after="120" w:line="360" w:lineRule="auto"/>
        <w:jc w:val="center"/>
        <w:rPr>
          <w:rFonts w:ascii="Times New Roman" w:hAnsi="Times New Roman" w:cs="Times New Roman"/>
          <w:b/>
          <w:bCs/>
          <w:sz w:val="24"/>
          <w:szCs w:val="24"/>
        </w:rPr>
      </w:pPr>
    </w:p>
    <w:p w14:paraId="2E306199" w14:textId="77777777" w:rsidR="00D220F8" w:rsidRPr="00136A1A" w:rsidRDefault="00D220F8" w:rsidP="005F2691">
      <w:pPr>
        <w:pStyle w:val="Corpotesto"/>
        <w:spacing w:before="4" w:line="360" w:lineRule="auto"/>
        <w:ind w:left="142"/>
        <w:rPr>
          <w:rFonts w:ascii="Times New Roman" w:hAnsi="Times New Roman" w:cs="Times New Roman"/>
          <w:b/>
          <w:sz w:val="24"/>
          <w:szCs w:val="24"/>
        </w:rPr>
      </w:pPr>
    </w:p>
    <w:p w14:paraId="6276750B" w14:textId="42D07117" w:rsidR="00994B2F" w:rsidRDefault="007D4F4C" w:rsidP="0028554F">
      <w:pPr>
        <w:spacing w:line="360" w:lineRule="auto"/>
        <w:jc w:val="both"/>
        <w:rPr>
          <w:rFonts w:ascii="Times New Roman" w:hAnsi="Times New Roman" w:cs="Times New Roman"/>
          <w:sz w:val="24"/>
          <w:szCs w:val="24"/>
        </w:rPr>
      </w:pPr>
      <w:r>
        <w:rPr>
          <w:rFonts w:ascii="Times New Roman" w:hAnsi="Times New Roman" w:cs="Times New Roman"/>
          <w:sz w:val="24"/>
          <w:szCs w:val="24"/>
        </w:rPr>
        <w:t>(</w:t>
      </w:r>
      <w:r w:rsidR="002259B0" w:rsidRPr="00A54EF8">
        <w:rPr>
          <w:rFonts w:ascii="Times New Roman" w:hAnsi="Times New Roman" w:cs="Times New Roman"/>
          <w:b/>
          <w:bCs/>
          <w:i/>
          <w:iCs/>
          <w:sz w:val="24"/>
          <w:szCs w:val="24"/>
        </w:rPr>
        <w:t>da presentare in bollo</w:t>
      </w:r>
      <w:r w:rsidR="002965CC" w:rsidRPr="00A54EF8">
        <w:rPr>
          <w:rFonts w:ascii="Times New Roman" w:hAnsi="Times New Roman" w:cs="Times New Roman"/>
          <w:b/>
          <w:bCs/>
          <w:i/>
          <w:iCs/>
          <w:sz w:val="24"/>
          <w:szCs w:val="24"/>
        </w:rPr>
        <w:t xml:space="preserve"> nel rispetto di quanto stabilito dal Decreto del Presidente della Repubblica n. 642/</w:t>
      </w:r>
      <w:r w:rsidR="00A54EF8" w:rsidRPr="00A54EF8">
        <w:rPr>
          <w:rFonts w:ascii="Times New Roman" w:hAnsi="Times New Roman" w:cs="Times New Roman"/>
          <w:b/>
          <w:bCs/>
          <w:i/>
          <w:iCs/>
          <w:sz w:val="24"/>
          <w:szCs w:val="24"/>
        </w:rPr>
        <w:t>72</w:t>
      </w:r>
      <w:r w:rsidR="00A54EF8">
        <w:rPr>
          <w:rStyle w:val="Rimandonotaapidipagina"/>
          <w:rFonts w:ascii="Times New Roman" w:hAnsi="Times New Roman" w:cs="Times New Roman"/>
          <w:b/>
          <w:bCs/>
          <w:i/>
          <w:iCs/>
          <w:szCs w:val="24"/>
        </w:rPr>
        <w:footnoteReference w:id="2"/>
      </w:r>
      <w:r w:rsidR="00A54EF8">
        <w:rPr>
          <w:rFonts w:ascii="Times New Roman" w:hAnsi="Times New Roman" w:cs="Times New Roman"/>
          <w:sz w:val="24"/>
          <w:szCs w:val="24"/>
        </w:rPr>
        <w:t>)</w:t>
      </w:r>
    </w:p>
    <w:p w14:paraId="5424008F" w14:textId="77777777" w:rsidR="00E809A9" w:rsidRPr="00E809A9" w:rsidRDefault="00E809A9" w:rsidP="00E809A9">
      <w:pPr>
        <w:spacing w:line="360" w:lineRule="auto"/>
        <w:jc w:val="both"/>
        <w:rPr>
          <w:rFonts w:ascii="Times New Roman" w:hAnsi="Times New Roman" w:cs="Times New Roman"/>
          <w:sz w:val="24"/>
          <w:szCs w:val="24"/>
        </w:rPr>
      </w:pPr>
      <w:r w:rsidRPr="00E809A9">
        <w:rPr>
          <w:rFonts w:ascii="Times New Roman" w:hAnsi="Times New Roman" w:cs="Times New Roman"/>
          <w:sz w:val="24"/>
          <w:szCs w:val="24"/>
        </w:rPr>
        <w:t>Le dichiarazioni sostitutive di certificazioni e dell’atto di notorietà sono rese ai sensi degli articoli 46 e 47 del Testo unico delle disposizioni legislative e regolamentari in materia di documentazione amministrativa approvato con decreto del Presidente della Repubblica 28.12.2000, n. 445</w:t>
      </w:r>
    </w:p>
    <w:tbl>
      <w:tblPr>
        <w:tblStyle w:val="Grigliatabella"/>
        <w:tblW w:w="9634" w:type="dxa"/>
        <w:tblLayout w:type="fixed"/>
        <w:tblLook w:val="04A0" w:firstRow="1" w:lastRow="0" w:firstColumn="1" w:lastColumn="0" w:noHBand="0" w:noVBand="1"/>
      </w:tblPr>
      <w:tblGrid>
        <w:gridCol w:w="2641"/>
        <w:gridCol w:w="6993"/>
      </w:tblGrid>
      <w:tr w:rsidR="00850703" w:rsidRPr="00850703" w14:paraId="15BE9BBB" w14:textId="77777777" w:rsidTr="00B46BC2">
        <w:tc>
          <w:tcPr>
            <w:tcW w:w="2641" w:type="dxa"/>
            <w:shd w:val="clear" w:color="auto" w:fill="E7E6E6" w:themeFill="background2"/>
          </w:tcPr>
          <w:p w14:paraId="1A9FAF12" w14:textId="77777777" w:rsidR="00850703" w:rsidRPr="00850703" w:rsidRDefault="00850703" w:rsidP="00850703">
            <w:pPr>
              <w:spacing w:after="120" w:line="276" w:lineRule="auto"/>
              <w:jc w:val="center"/>
              <w:rPr>
                <w:rFonts w:ascii="Times New Roman" w:hAnsi="Times New Roman" w:cs="Times New Roman"/>
                <w:b/>
                <w:bCs/>
                <w:sz w:val="24"/>
                <w:szCs w:val="24"/>
              </w:rPr>
            </w:pPr>
            <w:r w:rsidRPr="00850703">
              <w:rPr>
                <w:rFonts w:ascii="Times New Roman" w:hAnsi="Times New Roman" w:cs="Times New Roman"/>
                <w:b/>
                <w:bCs/>
                <w:sz w:val="24"/>
                <w:szCs w:val="24"/>
              </w:rPr>
              <w:t>Denominazione Operatore economico</w:t>
            </w:r>
          </w:p>
        </w:tc>
        <w:tc>
          <w:tcPr>
            <w:tcW w:w="6993" w:type="dxa"/>
            <w:shd w:val="clear" w:color="auto" w:fill="FFFFFF" w:themeFill="background1"/>
          </w:tcPr>
          <w:p w14:paraId="7B0BFB8F" w14:textId="77777777" w:rsidR="00850703" w:rsidRPr="00850703" w:rsidRDefault="00850703" w:rsidP="00850703">
            <w:pPr>
              <w:spacing w:line="360" w:lineRule="auto"/>
              <w:jc w:val="both"/>
              <w:rPr>
                <w:rFonts w:ascii="Times New Roman" w:hAnsi="Times New Roman" w:cs="Times New Roman"/>
                <w:sz w:val="24"/>
                <w:szCs w:val="24"/>
              </w:rPr>
            </w:pPr>
          </w:p>
        </w:tc>
      </w:tr>
      <w:tr w:rsidR="00850703" w:rsidRPr="00850703" w14:paraId="4A27D182" w14:textId="77777777" w:rsidTr="00B46BC2">
        <w:tc>
          <w:tcPr>
            <w:tcW w:w="2641" w:type="dxa"/>
            <w:shd w:val="clear" w:color="auto" w:fill="E7E6E6" w:themeFill="background2"/>
          </w:tcPr>
          <w:p w14:paraId="4C69154C" w14:textId="77777777" w:rsidR="00850703" w:rsidRPr="00850703" w:rsidRDefault="00850703" w:rsidP="00850703">
            <w:pPr>
              <w:spacing w:after="120" w:line="276" w:lineRule="auto"/>
              <w:jc w:val="center"/>
              <w:rPr>
                <w:rFonts w:ascii="Times New Roman" w:hAnsi="Times New Roman" w:cs="Times New Roman"/>
                <w:b/>
                <w:bCs/>
                <w:sz w:val="24"/>
                <w:szCs w:val="24"/>
              </w:rPr>
            </w:pPr>
            <w:r w:rsidRPr="00850703">
              <w:rPr>
                <w:rFonts w:ascii="Times New Roman" w:hAnsi="Times New Roman" w:cs="Times New Roman"/>
                <w:b/>
                <w:bCs/>
                <w:sz w:val="24"/>
                <w:szCs w:val="24"/>
              </w:rPr>
              <w:t>Tipologia societaria</w:t>
            </w:r>
          </w:p>
        </w:tc>
        <w:tc>
          <w:tcPr>
            <w:tcW w:w="6993" w:type="dxa"/>
          </w:tcPr>
          <w:p w14:paraId="7662DF92" w14:textId="77777777" w:rsidR="00850703" w:rsidRPr="00850703" w:rsidRDefault="00850703" w:rsidP="00850703">
            <w:pPr>
              <w:spacing w:line="360" w:lineRule="auto"/>
              <w:jc w:val="both"/>
              <w:rPr>
                <w:rFonts w:ascii="Times New Roman" w:hAnsi="Times New Roman" w:cs="Times New Roman"/>
                <w:sz w:val="24"/>
                <w:szCs w:val="24"/>
              </w:rPr>
            </w:pPr>
          </w:p>
        </w:tc>
      </w:tr>
      <w:tr w:rsidR="00850703" w:rsidRPr="00850703" w14:paraId="301F3803" w14:textId="77777777" w:rsidTr="00B46BC2">
        <w:tc>
          <w:tcPr>
            <w:tcW w:w="2641" w:type="dxa"/>
            <w:shd w:val="clear" w:color="auto" w:fill="E7E6E6" w:themeFill="background2"/>
          </w:tcPr>
          <w:p w14:paraId="749D5099" w14:textId="77777777" w:rsidR="00850703" w:rsidRPr="00850703" w:rsidRDefault="00850703" w:rsidP="00850703">
            <w:pPr>
              <w:spacing w:after="120" w:line="276" w:lineRule="auto"/>
              <w:jc w:val="center"/>
              <w:rPr>
                <w:rFonts w:ascii="Times New Roman" w:hAnsi="Times New Roman" w:cs="Times New Roman"/>
                <w:sz w:val="24"/>
                <w:szCs w:val="24"/>
              </w:rPr>
            </w:pPr>
            <w:r w:rsidRPr="00850703">
              <w:rPr>
                <w:rFonts w:ascii="Times New Roman" w:hAnsi="Times New Roman" w:cs="Times New Roman"/>
                <w:b/>
                <w:bCs/>
                <w:sz w:val="24"/>
                <w:szCs w:val="24"/>
              </w:rPr>
              <w:t>Partita IVA/Codice fiscale</w:t>
            </w:r>
          </w:p>
        </w:tc>
        <w:tc>
          <w:tcPr>
            <w:tcW w:w="6993" w:type="dxa"/>
          </w:tcPr>
          <w:p w14:paraId="5229FEC2" w14:textId="77777777" w:rsidR="00850703" w:rsidRPr="00850703" w:rsidRDefault="00850703" w:rsidP="00850703">
            <w:pPr>
              <w:spacing w:line="360" w:lineRule="auto"/>
              <w:jc w:val="both"/>
              <w:rPr>
                <w:rFonts w:ascii="Times New Roman" w:hAnsi="Times New Roman" w:cs="Times New Roman"/>
                <w:sz w:val="24"/>
                <w:szCs w:val="24"/>
              </w:rPr>
            </w:pPr>
          </w:p>
        </w:tc>
      </w:tr>
      <w:tr w:rsidR="00850703" w:rsidRPr="00850703" w14:paraId="65834E97" w14:textId="77777777" w:rsidTr="00B46BC2">
        <w:tc>
          <w:tcPr>
            <w:tcW w:w="2641" w:type="dxa"/>
            <w:shd w:val="clear" w:color="auto" w:fill="E7E6E6" w:themeFill="background2"/>
          </w:tcPr>
          <w:p w14:paraId="38B49545" w14:textId="77777777" w:rsidR="00850703" w:rsidRPr="00850703" w:rsidRDefault="00850703" w:rsidP="00850703">
            <w:pPr>
              <w:spacing w:after="120" w:line="276" w:lineRule="auto"/>
              <w:jc w:val="center"/>
              <w:rPr>
                <w:rFonts w:ascii="Times New Roman" w:hAnsi="Times New Roman" w:cs="Times New Roman"/>
                <w:sz w:val="24"/>
                <w:szCs w:val="24"/>
              </w:rPr>
            </w:pPr>
            <w:r w:rsidRPr="00850703">
              <w:rPr>
                <w:rFonts w:ascii="Times New Roman" w:hAnsi="Times New Roman" w:cs="Times New Roman"/>
                <w:b/>
                <w:bCs/>
                <w:sz w:val="24"/>
                <w:szCs w:val="24"/>
              </w:rPr>
              <w:t>Forma di partecipazione alla procedura</w:t>
            </w:r>
          </w:p>
        </w:tc>
        <w:tc>
          <w:tcPr>
            <w:tcW w:w="6993" w:type="dxa"/>
          </w:tcPr>
          <w:p w14:paraId="02CF4B2A" w14:textId="77777777" w:rsidR="00850703" w:rsidRPr="00850703" w:rsidRDefault="00850703" w:rsidP="00850703">
            <w:pPr>
              <w:spacing w:line="360" w:lineRule="auto"/>
              <w:jc w:val="both"/>
              <w:rPr>
                <w:rFonts w:ascii="Times New Roman" w:hAnsi="Times New Roman" w:cs="Times New Roman"/>
                <w:sz w:val="24"/>
                <w:szCs w:val="24"/>
              </w:rPr>
            </w:pPr>
          </w:p>
        </w:tc>
      </w:tr>
      <w:tr w:rsidR="00850703" w:rsidRPr="00850703" w14:paraId="75714643" w14:textId="77777777" w:rsidTr="00B46BC2">
        <w:tc>
          <w:tcPr>
            <w:tcW w:w="2641" w:type="dxa"/>
            <w:shd w:val="clear" w:color="auto" w:fill="E7E6E6" w:themeFill="background2"/>
          </w:tcPr>
          <w:p w14:paraId="796AE9DF" w14:textId="77777777" w:rsidR="00850703" w:rsidRPr="00850703" w:rsidRDefault="00850703" w:rsidP="00850703">
            <w:pPr>
              <w:spacing w:after="120" w:line="276" w:lineRule="auto"/>
              <w:jc w:val="center"/>
              <w:rPr>
                <w:rFonts w:ascii="Times New Roman" w:hAnsi="Times New Roman" w:cs="Times New Roman"/>
                <w:b/>
                <w:bCs/>
                <w:sz w:val="24"/>
                <w:szCs w:val="24"/>
              </w:rPr>
            </w:pPr>
            <w:r w:rsidRPr="00850703">
              <w:rPr>
                <w:rFonts w:ascii="Times New Roman" w:hAnsi="Times New Roman" w:cs="Times New Roman"/>
                <w:b/>
                <w:bCs/>
                <w:sz w:val="24"/>
                <w:szCs w:val="24"/>
              </w:rPr>
              <w:t>Lotto/i a cui si partecipa</w:t>
            </w:r>
          </w:p>
        </w:tc>
        <w:tc>
          <w:tcPr>
            <w:tcW w:w="6993" w:type="dxa"/>
          </w:tcPr>
          <w:p w14:paraId="159AF9E3" w14:textId="77777777" w:rsidR="00850703" w:rsidRPr="00850703" w:rsidRDefault="00850703" w:rsidP="00850703">
            <w:pPr>
              <w:spacing w:line="360" w:lineRule="auto"/>
              <w:jc w:val="both"/>
              <w:rPr>
                <w:rFonts w:ascii="Times New Roman" w:hAnsi="Times New Roman" w:cs="Times New Roman"/>
                <w:sz w:val="24"/>
                <w:szCs w:val="24"/>
              </w:rPr>
            </w:pPr>
          </w:p>
        </w:tc>
      </w:tr>
    </w:tbl>
    <w:p w14:paraId="29678E8C" w14:textId="77777777" w:rsidR="00E809A9" w:rsidRDefault="00E809A9" w:rsidP="0028554F">
      <w:pPr>
        <w:spacing w:line="360" w:lineRule="auto"/>
        <w:jc w:val="both"/>
        <w:rPr>
          <w:rFonts w:ascii="Times New Roman" w:hAnsi="Times New Roman" w:cs="Times New Roman"/>
          <w:sz w:val="24"/>
          <w:szCs w:val="24"/>
        </w:rPr>
      </w:pPr>
    </w:p>
    <w:p w14:paraId="676991B0" w14:textId="2EB47284" w:rsidR="0028554F" w:rsidRPr="00136A1A" w:rsidRDefault="0028554F" w:rsidP="0028554F">
      <w:pPr>
        <w:spacing w:line="360" w:lineRule="auto"/>
        <w:jc w:val="both"/>
        <w:rPr>
          <w:rFonts w:ascii="Times New Roman" w:hAnsi="Times New Roman" w:cs="Times New Roman"/>
          <w:sz w:val="24"/>
          <w:szCs w:val="24"/>
        </w:rPr>
      </w:pPr>
      <w:r w:rsidRPr="00136A1A">
        <w:rPr>
          <w:rFonts w:ascii="Times New Roman" w:hAnsi="Times New Roman" w:cs="Times New Roman"/>
          <w:sz w:val="24"/>
          <w:szCs w:val="24"/>
        </w:rPr>
        <w:t>Il/La sottoscritto/a</w:t>
      </w:r>
      <w:r w:rsidR="002054E2">
        <w:rPr>
          <w:rStyle w:val="Rimandonotaapidipagina"/>
          <w:rFonts w:ascii="Times New Roman" w:hAnsi="Times New Roman" w:cs="Times New Roman"/>
          <w:szCs w:val="24"/>
        </w:rPr>
        <w:footnoteReference w:id="3"/>
      </w:r>
      <w:r w:rsidR="00853843">
        <w:rPr>
          <w:rFonts w:ascii="Times New Roman" w:hAnsi="Times New Roman" w:cs="Times New Roman"/>
          <w:sz w:val="24"/>
          <w:szCs w:val="24"/>
        </w:rPr>
        <w:t xml:space="preserve">, nella sua qualità </w:t>
      </w:r>
      <w:r w:rsidR="00292E44">
        <w:rPr>
          <w:rFonts w:ascii="Times New Roman" w:hAnsi="Times New Roman" w:cs="Times New Roman"/>
          <w:sz w:val="24"/>
          <w:szCs w:val="24"/>
        </w:rPr>
        <w:t>di:</w:t>
      </w:r>
    </w:p>
    <w:p w14:paraId="4FCF0C90" w14:textId="1C5A2A35" w:rsidR="009F67CE" w:rsidRPr="00136A1A" w:rsidRDefault="00292E44" w:rsidP="00A82F91">
      <w:pPr>
        <w:numPr>
          <w:ilvl w:val="0"/>
          <w:numId w:val="7"/>
        </w:numPr>
        <w:tabs>
          <w:tab w:val="left" w:pos="993"/>
        </w:tabs>
        <w:suppressAutoHyphens/>
        <w:spacing w:after="0" w:line="360" w:lineRule="auto"/>
        <w:ind w:left="993" w:hanging="567"/>
        <w:jc w:val="both"/>
        <w:rPr>
          <w:rFonts w:ascii="Times New Roman" w:hAnsi="Times New Roman" w:cs="Times New Roman"/>
          <w:sz w:val="24"/>
          <w:szCs w:val="24"/>
          <w:lang w:eastAsia="ar-SA"/>
        </w:rPr>
      </w:pPr>
      <w:r>
        <w:rPr>
          <w:rFonts w:ascii="Times New Roman" w:hAnsi="Times New Roman" w:cs="Times New Roman"/>
          <w:sz w:val="24"/>
          <w:szCs w:val="24"/>
          <w:lang w:eastAsia="ar-SA"/>
        </w:rPr>
        <w:lastRenderedPageBreak/>
        <w:t>Legale rappresentante</w:t>
      </w:r>
    </w:p>
    <w:p w14:paraId="5521C116" w14:textId="7EC831B3" w:rsidR="009F67CE" w:rsidRPr="00136A1A" w:rsidRDefault="00292E44" w:rsidP="00A82F91">
      <w:pPr>
        <w:numPr>
          <w:ilvl w:val="0"/>
          <w:numId w:val="7"/>
        </w:numPr>
        <w:tabs>
          <w:tab w:val="left" w:pos="993"/>
        </w:tabs>
        <w:suppressAutoHyphens/>
        <w:spacing w:after="0" w:line="360" w:lineRule="auto"/>
        <w:ind w:left="993" w:hanging="567"/>
        <w:jc w:val="both"/>
        <w:rPr>
          <w:rFonts w:ascii="Times New Roman" w:hAnsi="Times New Roman" w:cs="Times New Roman"/>
          <w:sz w:val="24"/>
          <w:szCs w:val="24"/>
          <w:lang w:eastAsia="ar-SA"/>
        </w:rPr>
      </w:pPr>
      <w:r>
        <w:rPr>
          <w:rFonts w:ascii="Times New Roman" w:hAnsi="Times New Roman" w:cs="Times New Roman"/>
          <w:sz w:val="24"/>
          <w:szCs w:val="24"/>
          <w:lang w:eastAsia="ar-SA"/>
        </w:rPr>
        <w:t>Istitore</w:t>
      </w:r>
    </w:p>
    <w:p w14:paraId="0AF93B7E" w14:textId="6958F6F8" w:rsidR="009F67CE" w:rsidRPr="00136A1A" w:rsidRDefault="00292E44" w:rsidP="00A82F91">
      <w:pPr>
        <w:numPr>
          <w:ilvl w:val="0"/>
          <w:numId w:val="7"/>
        </w:numPr>
        <w:tabs>
          <w:tab w:val="left" w:pos="993"/>
        </w:tabs>
        <w:suppressAutoHyphens/>
        <w:spacing w:after="0" w:line="360" w:lineRule="auto"/>
        <w:ind w:left="993" w:hanging="567"/>
        <w:jc w:val="both"/>
        <w:rPr>
          <w:rFonts w:ascii="Times New Roman" w:hAnsi="Times New Roman" w:cs="Times New Roman"/>
          <w:sz w:val="24"/>
          <w:szCs w:val="24"/>
          <w:lang w:eastAsia="ar-SA"/>
        </w:rPr>
      </w:pPr>
      <w:r>
        <w:rPr>
          <w:rFonts w:ascii="Times New Roman" w:hAnsi="Times New Roman" w:cs="Times New Roman"/>
          <w:sz w:val="24"/>
          <w:szCs w:val="24"/>
          <w:lang w:eastAsia="ar-SA"/>
        </w:rPr>
        <w:t>Procuratore speciale o generale con mandato di rappresentanza con firma disgiunta (</w:t>
      </w:r>
      <w:r w:rsidRPr="00342F1A">
        <w:rPr>
          <w:rFonts w:ascii="Times New Roman" w:hAnsi="Times New Roman" w:cs="Times New Roman"/>
          <w:i/>
          <w:iCs/>
          <w:sz w:val="24"/>
          <w:szCs w:val="24"/>
          <w:lang w:eastAsia="ar-SA"/>
        </w:rPr>
        <w:t xml:space="preserve">allegare la procura, tranne </w:t>
      </w:r>
      <w:r w:rsidR="00342F1A" w:rsidRPr="00342F1A">
        <w:rPr>
          <w:rFonts w:ascii="Times New Roman" w:hAnsi="Times New Roman" w:cs="Times New Roman"/>
          <w:i/>
          <w:iCs/>
          <w:sz w:val="24"/>
          <w:szCs w:val="24"/>
          <w:lang w:eastAsia="ar-SA"/>
        </w:rPr>
        <w:t>nel caso in cui l’attribuzione dell’incarico risulti dalla visura camerale</w:t>
      </w:r>
      <w:r w:rsidR="00342F1A">
        <w:rPr>
          <w:rFonts w:ascii="Times New Roman" w:hAnsi="Times New Roman" w:cs="Times New Roman"/>
          <w:sz w:val="24"/>
          <w:szCs w:val="24"/>
          <w:lang w:eastAsia="ar-SA"/>
        </w:rPr>
        <w:t>)</w:t>
      </w:r>
    </w:p>
    <w:p w14:paraId="166C03BA" w14:textId="0EBCDB00" w:rsidR="009F67CE" w:rsidRDefault="00342F1A" w:rsidP="00A82F91">
      <w:pPr>
        <w:numPr>
          <w:ilvl w:val="0"/>
          <w:numId w:val="7"/>
        </w:numPr>
        <w:tabs>
          <w:tab w:val="left" w:pos="993"/>
        </w:tabs>
        <w:suppressAutoHyphens/>
        <w:spacing w:after="0" w:line="360" w:lineRule="auto"/>
        <w:ind w:left="993" w:hanging="567"/>
        <w:jc w:val="both"/>
        <w:rPr>
          <w:rFonts w:ascii="Times New Roman" w:hAnsi="Times New Roman" w:cs="Times New Roman"/>
          <w:sz w:val="24"/>
          <w:szCs w:val="24"/>
          <w:lang w:eastAsia="ar-SA"/>
        </w:rPr>
      </w:pPr>
      <w:r>
        <w:rPr>
          <w:rFonts w:ascii="Times New Roman" w:hAnsi="Times New Roman" w:cs="Times New Roman"/>
          <w:sz w:val="24"/>
          <w:szCs w:val="24"/>
          <w:lang w:eastAsia="ar-SA"/>
        </w:rPr>
        <w:t>Procuratore speciale o generale con mandato di rappresen</w:t>
      </w:r>
      <w:r w:rsidR="001E57EA">
        <w:rPr>
          <w:rFonts w:ascii="Times New Roman" w:hAnsi="Times New Roman" w:cs="Times New Roman"/>
          <w:sz w:val="24"/>
          <w:szCs w:val="24"/>
          <w:lang w:eastAsia="ar-SA"/>
        </w:rPr>
        <w:t>tanza con firma congiunta della ditta che rappresenta</w:t>
      </w:r>
      <w:r w:rsidR="00861CC9">
        <w:rPr>
          <w:rFonts w:ascii="Times New Roman" w:hAnsi="Times New Roman" w:cs="Times New Roman"/>
          <w:sz w:val="24"/>
          <w:szCs w:val="24"/>
          <w:lang w:eastAsia="ar-SA"/>
        </w:rPr>
        <w:t xml:space="preserve"> </w:t>
      </w:r>
      <w:r w:rsidR="00861CC9" w:rsidRPr="00861CC9">
        <w:rPr>
          <w:rFonts w:ascii="Times New Roman" w:hAnsi="Times New Roman" w:cs="Times New Roman"/>
          <w:sz w:val="24"/>
          <w:szCs w:val="24"/>
          <w:lang w:eastAsia="ar-SA"/>
        </w:rPr>
        <w:t>(</w:t>
      </w:r>
      <w:r w:rsidR="00861CC9" w:rsidRPr="00861CC9">
        <w:rPr>
          <w:rFonts w:ascii="Times New Roman" w:hAnsi="Times New Roman" w:cs="Times New Roman"/>
          <w:i/>
          <w:iCs/>
          <w:sz w:val="24"/>
          <w:szCs w:val="24"/>
          <w:lang w:eastAsia="ar-SA"/>
        </w:rPr>
        <w:t>allegare la procura, tranne nel caso in cui l’attribuzione dell’incarico risulti dalla visura camerale</w:t>
      </w:r>
      <w:r w:rsidR="00861CC9" w:rsidRPr="00861CC9">
        <w:rPr>
          <w:rFonts w:ascii="Times New Roman" w:hAnsi="Times New Roman" w:cs="Times New Roman"/>
          <w:sz w:val="24"/>
          <w:szCs w:val="24"/>
          <w:lang w:eastAsia="ar-SA"/>
        </w:rPr>
        <w:t>)</w:t>
      </w:r>
    </w:p>
    <w:p w14:paraId="153FEAE4" w14:textId="78FE5081" w:rsidR="00861CC9" w:rsidRPr="00136A1A" w:rsidRDefault="00861CC9" w:rsidP="00235893">
      <w:pPr>
        <w:tabs>
          <w:tab w:val="left" w:pos="993"/>
        </w:tabs>
        <w:suppressAutoHyphens/>
        <w:spacing w:before="120" w:after="0" w:line="360" w:lineRule="auto"/>
        <w:jc w:val="both"/>
        <w:rPr>
          <w:rFonts w:ascii="Times New Roman" w:hAnsi="Times New Roman" w:cs="Times New Roman"/>
          <w:sz w:val="24"/>
          <w:szCs w:val="24"/>
          <w:lang w:eastAsia="ar-SA"/>
        </w:rPr>
      </w:pPr>
      <w:r>
        <w:rPr>
          <w:rFonts w:ascii="Times New Roman" w:hAnsi="Times New Roman" w:cs="Times New Roman"/>
          <w:sz w:val="24"/>
          <w:szCs w:val="24"/>
          <w:lang w:eastAsia="ar-SA"/>
        </w:rPr>
        <w:t>Chiede di partecipare in qualità di:</w:t>
      </w:r>
    </w:p>
    <w:p w14:paraId="6503C652" w14:textId="4DD15E12" w:rsidR="00AC2E59" w:rsidRDefault="00AC2E59" w:rsidP="00A82F91">
      <w:pPr>
        <w:numPr>
          <w:ilvl w:val="0"/>
          <w:numId w:val="7"/>
        </w:numPr>
        <w:tabs>
          <w:tab w:val="left" w:pos="993"/>
        </w:tabs>
        <w:suppressAutoHyphens/>
        <w:spacing w:after="0" w:line="360" w:lineRule="auto"/>
        <w:ind w:left="993" w:hanging="567"/>
        <w:jc w:val="both"/>
        <w:rPr>
          <w:rFonts w:ascii="Times New Roman" w:hAnsi="Times New Roman" w:cs="Times New Roman"/>
          <w:sz w:val="24"/>
          <w:szCs w:val="24"/>
          <w:lang w:eastAsia="ar-SA"/>
        </w:rPr>
      </w:pPr>
      <w:r>
        <w:rPr>
          <w:rFonts w:ascii="Times New Roman" w:hAnsi="Times New Roman" w:cs="Times New Roman"/>
          <w:sz w:val="24"/>
          <w:szCs w:val="24"/>
          <w:lang w:eastAsia="ar-SA"/>
        </w:rPr>
        <w:t>Operatore singolo</w:t>
      </w:r>
    </w:p>
    <w:p w14:paraId="0F31E3CE" w14:textId="24E84226" w:rsidR="00AC2E59" w:rsidRDefault="00AC2E59" w:rsidP="00A82F91">
      <w:pPr>
        <w:numPr>
          <w:ilvl w:val="0"/>
          <w:numId w:val="7"/>
        </w:numPr>
        <w:tabs>
          <w:tab w:val="left" w:pos="993"/>
        </w:tabs>
        <w:suppressAutoHyphens/>
        <w:spacing w:after="0" w:line="360" w:lineRule="auto"/>
        <w:ind w:left="993" w:hanging="567"/>
        <w:jc w:val="both"/>
        <w:rPr>
          <w:rFonts w:ascii="Times New Roman" w:hAnsi="Times New Roman" w:cs="Times New Roman"/>
          <w:sz w:val="24"/>
          <w:szCs w:val="24"/>
          <w:lang w:eastAsia="ar-SA"/>
        </w:rPr>
      </w:pPr>
      <w:r>
        <w:rPr>
          <w:rFonts w:ascii="Times New Roman" w:hAnsi="Times New Roman" w:cs="Times New Roman"/>
          <w:sz w:val="24"/>
          <w:szCs w:val="24"/>
          <w:lang w:eastAsia="ar-SA"/>
        </w:rPr>
        <w:t>Raggruppamento temporaneo</w:t>
      </w:r>
      <w:r w:rsidR="0035293F">
        <w:rPr>
          <w:rFonts w:ascii="Times New Roman" w:hAnsi="Times New Roman" w:cs="Times New Roman"/>
          <w:sz w:val="24"/>
          <w:szCs w:val="24"/>
          <w:lang w:eastAsia="ar-SA"/>
        </w:rPr>
        <w:t xml:space="preserve"> (</w:t>
      </w:r>
      <w:r w:rsidR="0035293F" w:rsidRPr="0035293F">
        <w:rPr>
          <w:rFonts w:ascii="Times New Roman" w:hAnsi="Times New Roman" w:cs="Times New Roman"/>
          <w:i/>
          <w:iCs/>
          <w:sz w:val="24"/>
          <w:szCs w:val="24"/>
          <w:lang w:eastAsia="ar-SA"/>
        </w:rPr>
        <w:t>indicare se costituito o costituendo)</w:t>
      </w:r>
      <w:r w:rsidR="0035293F">
        <w:rPr>
          <w:rFonts w:ascii="Times New Roman" w:hAnsi="Times New Roman" w:cs="Times New Roman"/>
          <w:i/>
          <w:iCs/>
          <w:sz w:val="24"/>
          <w:szCs w:val="24"/>
          <w:lang w:eastAsia="ar-SA"/>
        </w:rPr>
        <w:t xml:space="preserve"> </w:t>
      </w:r>
      <w:r w:rsidR="00752E72">
        <w:rPr>
          <w:rFonts w:ascii="Times New Roman" w:hAnsi="Times New Roman" w:cs="Times New Roman"/>
          <w:sz w:val="24"/>
          <w:szCs w:val="24"/>
          <w:lang w:eastAsia="ar-SA"/>
        </w:rPr>
        <w:t>formato da: __________</w:t>
      </w:r>
      <w:r w:rsidR="002B5D10">
        <w:rPr>
          <w:rFonts w:ascii="Times New Roman" w:hAnsi="Times New Roman" w:cs="Times New Roman"/>
          <w:sz w:val="24"/>
          <w:szCs w:val="24"/>
          <w:lang w:eastAsia="ar-SA"/>
        </w:rPr>
        <w:t xml:space="preserve"> (</w:t>
      </w:r>
      <w:r w:rsidR="002B5D10" w:rsidRPr="002B5D10">
        <w:rPr>
          <w:rFonts w:ascii="Times New Roman" w:hAnsi="Times New Roman" w:cs="Times New Roman"/>
          <w:i/>
          <w:iCs/>
          <w:sz w:val="24"/>
          <w:szCs w:val="24"/>
          <w:lang w:eastAsia="ar-SA"/>
        </w:rPr>
        <w:t>indicare i ruoli ricoperti</w:t>
      </w:r>
      <w:r w:rsidR="002B5D10">
        <w:rPr>
          <w:rFonts w:ascii="Times New Roman" w:hAnsi="Times New Roman" w:cs="Times New Roman"/>
          <w:sz w:val="24"/>
          <w:szCs w:val="24"/>
          <w:lang w:eastAsia="ar-SA"/>
        </w:rPr>
        <w:t>) ________</w:t>
      </w:r>
    </w:p>
    <w:p w14:paraId="5CFF7D25" w14:textId="79B49F49" w:rsidR="002B5D10" w:rsidRDefault="002B5D10" w:rsidP="00A82F91">
      <w:pPr>
        <w:numPr>
          <w:ilvl w:val="0"/>
          <w:numId w:val="7"/>
        </w:numPr>
        <w:tabs>
          <w:tab w:val="left" w:pos="993"/>
        </w:tabs>
        <w:suppressAutoHyphens/>
        <w:spacing w:after="0" w:line="360" w:lineRule="auto"/>
        <w:ind w:left="993" w:hanging="567"/>
        <w:jc w:val="both"/>
        <w:rPr>
          <w:rFonts w:ascii="Times New Roman" w:hAnsi="Times New Roman" w:cs="Times New Roman"/>
          <w:sz w:val="24"/>
          <w:szCs w:val="24"/>
          <w:lang w:eastAsia="ar-SA"/>
        </w:rPr>
      </w:pPr>
      <w:r>
        <w:rPr>
          <w:rFonts w:ascii="Times New Roman" w:hAnsi="Times New Roman" w:cs="Times New Roman"/>
          <w:sz w:val="24"/>
          <w:szCs w:val="24"/>
          <w:lang w:eastAsia="ar-SA"/>
        </w:rPr>
        <w:t>Consorzio stabile</w:t>
      </w:r>
    </w:p>
    <w:p w14:paraId="0991D340" w14:textId="492A7139" w:rsidR="002B5D10" w:rsidRDefault="002B5D10" w:rsidP="00A82F91">
      <w:pPr>
        <w:numPr>
          <w:ilvl w:val="0"/>
          <w:numId w:val="7"/>
        </w:numPr>
        <w:tabs>
          <w:tab w:val="left" w:pos="993"/>
        </w:tabs>
        <w:suppressAutoHyphens/>
        <w:spacing w:after="0" w:line="360" w:lineRule="auto"/>
        <w:ind w:left="993" w:hanging="567"/>
        <w:jc w:val="both"/>
        <w:rPr>
          <w:rFonts w:ascii="Times New Roman" w:hAnsi="Times New Roman" w:cs="Times New Roman"/>
          <w:sz w:val="24"/>
          <w:szCs w:val="24"/>
          <w:lang w:eastAsia="ar-SA"/>
        </w:rPr>
      </w:pPr>
      <w:r>
        <w:rPr>
          <w:rFonts w:ascii="Times New Roman" w:hAnsi="Times New Roman" w:cs="Times New Roman"/>
          <w:sz w:val="24"/>
          <w:szCs w:val="24"/>
          <w:lang w:eastAsia="ar-SA"/>
        </w:rPr>
        <w:t>Consorzio tra società cooperative</w:t>
      </w:r>
    </w:p>
    <w:p w14:paraId="35A717B9" w14:textId="4DC004F6" w:rsidR="002B5D10" w:rsidRDefault="002B5D10" w:rsidP="00A82F91">
      <w:pPr>
        <w:numPr>
          <w:ilvl w:val="0"/>
          <w:numId w:val="7"/>
        </w:numPr>
        <w:tabs>
          <w:tab w:val="left" w:pos="993"/>
        </w:tabs>
        <w:suppressAutoHyphens/>
        <w:spacing w:after="0" w:line="360" w:lineRule="auto"/>
        <w:ind w:left="993" w:hanging="567"/>
        <w:jc w:val="both"/>
        <w:rPr>
          <w:rFonts w:ascii="Times New Roman" w:hAnsi="Times New Roman" w:cs="Times New Roman"/>
          <w:sz w:val="24"/>
          <w:szCs w:val="24"/>
          <w:lang w:eastAsia="ar-SA"/>
        </w:rPr>
      </w:pPr>
      <w:r>
        <w:rPr>
          <w:rFonts w:ascii="Times New Roman" w:hAnsi="Times New Roman" w:cs="Times New Roman"/>
          <w:sz w:val="24"/>
          <w:szCs w:val="24"/>
          <w:lang w:eastAsia="ar-SA"/>
        </w:rPr>
        <w:t>Consorzio tra imprese artigiane</w:t>
      </w:r>
    </w:p>
    <w:p w14:paraId="29F6AB8E" w14:textId="049665AD" w:rsidR="002B5D10" w:rsidRDefault="002B5D10" w:rsidP="00A82F91">
      <w:pPr>
        <w:numPr>
          <w:ilvl w:val="0"/>
          <w:numId w:val="7"/>
        </w:numPr>
        <w:tabs>
          <w:tab w:val="left" w:pos="993"/>
        </w:tabs>
        <w:suppressAutoHyphens/>
        <w:spacing w:after="0" w:line="360" w:lineRule="auto"/>
        <w:ind w:left="993" w:hanging="567"/>
        <w:jc w:val="both"/>
        <w:rPr>
          <w:rFonts w:ascii="Times New Roman" w:hAnsi="Times New Roman" w:cs="Times New Roman"/>
          <w:sz w:val="24"/>
          <w:szCs w:val="24"/>
          <w:lang w:eastAsia="ar-SA"/>
        </w:rPr>
      </w:pPr>
      <w:r>
        <w:rPr>
          <w:rFonts w:ascii="Times New Roman" w:hAnsi="Times New Roman" w:cs="Times New Roman"/>
          <w:sz w:val="24"/>
          <w:szCs w:val="24"/>
          <w:lang w:eastAsia="ar-SA"/>
        </w:rPr>
        <w:t>Consorzio ordinario (</w:t>
      </w:r>
      <w:r w:rsidRPr="002B5D10">
        <w:rPr>
          <w:rFonts w:ascii="Times New Roman" w:hAnsi="Times New Roman" w:cs="Times New Roman"/>
          <w:i/>
          <w:iCs/>
          <w:sz w:val="24"/>
          <w:szCs w:val="24"/>
          <w:lang w:eastAsia="ar-SA"/>
        </w:rPr>
        <w:t>indicare se costituito o costituendo</w:t>
      </w:r>
      <w:r>
        <w:rPr>
          <w:rFonts w:ascii="Times New Roman" w:hAnsi="Times New Roman" w:cs="Times New Roman"/>
          <w:sz w:val="24"/>
          <w:szCs w:val="24"/>
          <w:lang w:eastAsia="ar-SA"/>
        </w:rPr>
        <w:t>)</w:t>
      </w:r>
    </w:p>
    <w:p w14:paraId="338A37AD" w14:textId="5A7426BB" w:rsidR="002B5D10" w:rsidRDefault="002B5D10" w:rsidP="00A82F91">
      <w:pPr>
        <w:numPr>
          <w:ilvl w:val="0"/>
          <w:numId w:val="7"/>
        </w:numPr>
        <w:tabs>
          <w:tab w:val="left" w:pos="993"/>
        </w:tabs>
        <w:suppressAutoHyphens/>
        <w:spacing w:after="0" w:line="360" w:lineRule="auto"/>
        <w:ind w:left="993" w:hanging="567"/>
        <w:jc w:val="both"/>
        <w:rPr>
          <w:rFonts w:ascii="Times New Roman" w:hAnsi="Times New Roman" w:cs="Times New Roman"/>
          <w:sz w:val="24"/>
          <w:szCs w:val="24"/>
          <w:lang w:eastAsia="ar-SA"/>
        </w:rPr>
      </w:pPr>
      <w:r>
        <w:rPr>
          <w:rFonts w:ascii="Times New Roman" w:hAnsi="Times New Roman" w:cs="Times New Roman"/>
          <w:sz w:val="24"/>
          <w:szCs w:val="24"/>
          <w:lang w:eastAsia="ar-SA"/>
        </w:rPr>
        <w:t>Rete dotata di organo comune</w:t>
      </w:r>
    </w:p>
    <w:p w14:paraId="2E0EE08B" w14:textId="69428D9F" w:rsidR="002B5D10" w:rsidRDefault="002B5D10" w:rsidP="00A82F91">
      <w:pPr>
        <w:numPr>
          <w:ilvl w:val="0"/>
          <w:numId w:val="7"/>
        </w:numPr>
        <w:tabs>
          <w:tab w:val="left" w:pos="993"/>
        </w:tabs>
        <w:suppressAutoHyphens/>
        <w:spacing w:after="0" w:line="360" w:lineRule="auto"/>
        <w:ind w:left="993" w:hanging="567"/>
        <w:jc w:val="both"/>
        <w:rPr>
          <w:rFonts w:ascii="Times New Roman" w:hAnsi="Times New Roman" w:cs="Times New Roman"/>
          <w:sz w:val="24"/>
          <w:szCs w:val="24"/>
          <w:lang w:eastAsia="ar-SA"/>
        </w:rPr>
      </w:pPr>
      <w:r>
        <w:rPr>
          <w:rFonts w:ascii="Times New Roman" w:hAnsi="Times New Roman" w:cs="Times New Roman"/>
          <w:sz w:val="24"/>
          <w:szCs w:val="24"/>
          <w:lang w:eastAsia="ar-SA"/>
        </w:rPr>
        <w:t>Rete sprovvista di organo comune o con organo comune privo di rappresentanza</w:t>
      </w:r>
    </w:p>
    <w:p w14:paraId="48D7BDD4" w14:textId="7D3E6040" w:rsidR="009F67CE" w:rsidRPr="00136A1A" w:rsidRDefault="009F67CE" w:rsidP="00A82F91">
      <w:pPr>
        <w:numPr>
          <w:ilvl w:val="0"/>
          <w:numId w:val="7"/>
        </w:numPr>
        <w:tabs>
          <w:tab w:val="left" w:pos="993"/>
        </w:tabs>
        <w:suppressAutoHyphens/>
        <w:spacing w:after="0" w:line="360" w:lineRule="auto"/>
        <w:ind w:left="993" w:hanging="567"/>
        <w:jc w:val="both"/>
        <w:rPr>
          <w:rFonts w:ascii="Times New Roman" w:hAnsi="Times New Roman" w:cs="Times New Roman"/>
          <w:sz w:val="24"/>
          <w:szCs w:val="24"/>
          <w:lang w:eastAsia="ar-SA"/>
        </w:rPr>
      </w:pPr>
      <w:r w:rsidRPr="00136A1A">
        <w:rPr>
          <w:rFonts w:ascii="Times New Roman" w:hAnsi="Times New Roman" w:cs="Times New Roman"/>
          <w:sz w:val="24"/>
          <w:szCs w:val="24"/>
          <w:lang w:eastAsia="ar-SA"/>
        </w:rPr>
        <w:t>GEIE</w:t>
      </w:r>
    </w:p>
    <w:p w14:paraId="69131357" w14:textId="4EF1F6E6" w:rsidR="002B5D10" w:rsidRDefault="002B5D10" w:rsidP="00A82F91">
      <w:pPr>
        <w:numPr>
          <w:ilvl w:val="0"/>
          <w:numId w:val="7"/>
        </w:numPr>
        <w:tabs>
          <w:tab w:val="left" w:pos="993"/>
        </w:tabs>
        <w:suppressAutoHyphens/>
        <w:spacing w:after="0" w:line="360" w:lineRule="auto"/>
        <w:ind w:left="993" w:hanging="567"/>
        <w:jc w:val="both"/>
        <w:rPr>
          <w:rFonts w:ascii="Times New Roman" w:hAnsi="Times New Roman" w:cs="Times New Roman"/>
          <w:sz w:val="24"/>
          <w:szCs w:val="24"/>
          <w:lang w:eastAsia="ar-SA"/>
        </w:rPr>
      </w:pPr>
      <w:r>
        <w:rPr>
          <w:rFonts w:ascii="Times New Roman" w:hAnsi="Times New Roman" w:cs="Times New Roman"/>
          <w:sz w:val="24"/>
          <w:szCs w:val="24"/>
          <w:lang w:eastAsia="ar-SA"/>
        </w:rPr>
        <w:t>Altro (</w:t>
      </w:r>
      <w:r w:rsidRPr="002B5D10">
        <w:rPr>
          <w:rFonts w:ascii="Times New Roman" w:hAnsi="Times New Roman" w:cs="Times New Roman"/>
          <w:i/>
          <w:iCs/>
          <w:sz w:val="24"/>
          <w:szCs w:val="24"/>
          <w:lang w:eastAsia="ar-SA"/>
        </w:rPr>
        <w:t>indicare altre, eventuali forme di partecipazione previste dalla normativa speciale di settore</w:t>
      </w:r>
      <w:r>
        <w:rPr>
          <w:rFonts w:ascii="Times New Roman" w:hAnsi="Times New Roman" w:cs="Times New Roman"/>
          <w:sz w:val="24"/>
          <w:szCs w:val="24"/>
          <w:lang w:eastAsia="ar-SA"/>
        </w:rPr>
        <w:t>)</w:t>
      </w:r>
    </w:p>
    <w:p w14:paraId="13451F6F" w14:textId="402F5B9D" w:rsidR="009F67CE" w:rsidRPr="00136A1A" w:rsidRDefault="00A91AEC" w:rsidP="002B5D10">
      <w:pPr>
        <w:tabs>
          <w:tab w:val="left" w:pos="993"/>
        </w:tabs>
        <w:suppressAutoHyphens/>
        <w:spacing w:after="0" w:line="360" w:lineRule="auto"/>
        <w:jc w:val="both"/>
        <w:rPr>
          <w:rFonts w:ascii="Times New Roman" w:hAnsi="Times New Roman" w:cs="Times New Roman"/>
          <w:sz w:val="24"/>
          <w:szCs w:val="24"/>
          <w:lang w:eastAsia="ar-SA"/>
        </w:rPr>
      </w:pPr>
      <w:r>
        <w:rPr>
          <w:rFonts w:ascii="Times New Roman" w:hAnsi="Times New Roman" w:cs="Times New Roman"/>
          <w:i/>
          <w:sz w:val="24"/>
          <w:szCs w:val="24"/>
          <w:lang w:eastAsia="ar-SA"/>
        </w:rPr>
        <w:t>c</w:t>
      </w:r>
      <w:r w:rsidR="002B5D10">
        <w:rPr>
          <w:rFonts w:ascii="Times New Roman" w:hAnsi="Times New Roman" w:cs="Times New Roman"/>
          <w:i/>
          <w:sz w:val="24"/>
          <w:szCs w:val="24"/>
          <w:lang w:eastAsia="ar-SA"/>
        </w:rPr>
        <w:t xml:space="preserve">onsapevole </w:t>
      </w:r>
      <w:r>
        <w:rPr>
          <w:rFonts w:ascii="Times New Roman" w:hAnsi="Times New Roman" w:cs="Times New Roman"/>
          <w:i/>
          <w:sz w:val="24"/>
          <w:szCs w:val="24"/>
          <w:lang w:eastAsia="ar-SA"/>
        </w:rPr>
        <w:t>ai sensi e per gli effetti dell’art. 46 e 47,75 e 76 del D.P.R. 445/2000, delle responsabilità penali cui può andare incontro nel caso di dichiarazioni mendaci nonché, dalle conseguenze amministrative di esclusione delle gare di cui al d.lgs. n. 36/2023 e alla normativa vigente in materia</w:t>
      </w:r>
    </w:p>
    <w:p w14:paraId="5B8798A3" w14:textId="154C94AF" w:rsidR="004F6F1F" w:rsidRDefault="009B1539" w:rsidP="00A82F91">
      <w:pPr>
        <w:numPr>
          <w:ilvl w:val="0"/>
          <w:numId w:val="22"/>
        </w:numPr>
        <w:tabs>
          <w:tab w:val="num" w:pos="426"/>
        </w:tabs>
        <w:spacing w:before="120" w:after="120" w:line="360" w:lineRule="auto"/>
        <w:ind w:left="426"/>
        <w:jc w:val="both"/>
        <w:rPr>
          <w:rFonts w:ascii="Times New Roman" w:hAnsi="Times New Roman" w:cs="Times New Roman"/>
          <w:b/>
          <w:bCs/>
          <w:iCs/>
          <w:sz w:val="24"/>
          <w:szCs w:val="24"/>
        </w:rPr>
      </w:pPr>
      <w:r w:rsidRPr="00FE00BE">
        <w:rPr>
          <w:rFonts w:ascii="Times New Roman" w:hAnsi="Times New Roman" w:cs="Times New Roman"/>
          <w:b/>
          <w:bCs/>
          <w:iCs/>
          <w:sz w:val="24"/>
          <w:szCs w:val="24"/>
        </w:rPr>
        <w:t xml:space="preserve">Dichiarazioni in caso di partecipazione in forma associata o </w:t>
      </w:r>
      <w:r w:rsidR="00FE00BE" w:rsidRPr="00FE00BE">
        <w:rPr>
          <w:rFonts w:ascii="Times New Roman" w:hAnsi="Times New Roman" w:cs="Times New Roman"/>
          <w:b/>
          <w:bCs/>
          <w:iCs/>
          <w:sz w:val="24"/>
          <w:szCs w:val="24"/>
        </w:rPr>
        <w:t xml:space="preserve">in più forme diverse </w:t>
      </w:r>
    </w:p>
    <w:p w14:paraId="32E4A281" w14:textId="75F12C81" w:rsidR="00271BE0" w:rsidRDefault="00084D67" w:rsidP="00084D67">
      <w:pPr>
        <w:spacing w:before="120" w:after="120" w:line="360" w:lineRule="auto"/>
        <w:ind w:left="66"/>
        <w:jc w:val="both"/>
        <w:rPr>
          <w:rFonts w:ascii="Times New Roman" w:hAnsi="Times New Roman" w:cs="Times New Roman"/>
          <w:i/>
          <w:sz w:val="24"/>
          <w:szCs w:val="24"/>
        </w:rPr>
      </w:pPr>
      <w:r w:rsidRPr="00084D67">
        <w:rPr>
          <w:rFonts w:ascii="Times New Roman" w:hAnsi="Times New Roman" w:cs="Times New Roman"/>
          <w:i/>
          <w:sz w:val="24"/>
          <w:szCs w:val="24"/>
        </w:rPr>
        <w:t>(per tutti i consorzi, i raggruppamenti temporanei e i GEIE, già costituiti e costituendi)</w:t>
      </w:r>
    </w:p>
    <w:p w14:paraId="001DBCF7" w14:textId="3133929D" w:rsidR="00434DA7" w:rsidRPr="00A72804" w:rsidRDefault="00434DA7" w:rsidP="00084D67">
      <w:pPr>
        <w:spacing w:before="120" w:after="120" w:line="360" w:lineRule="auto"/>
        <w:ind w:left="66"/>
        <w:jc w:val="both"/>
        <w:rPr>
          <w:rFonts w:ascii="Times New Roman" w:hAnsi="Times New Roman" w:cs="Times New Roman"/>
          <w:b/>
          <w:bCs/>
          <w:iCs/>
          <w:sz w:val="24"/>
          <w:szCs w:val="24"/>
        </w:rPr>
      </w:pPr>
      <w:r w:rsidRPr="00A72804">
        <w:rPr>
          <w:rFonts w:ascii="Times New Roman" w:hAnsi="Times New Roman" w:cs="Times New Roman"/>
          <w:b/>
          <w:bCs/>
          <w:iCs/>
          <w:sz w:val="24"/>
          <w:szCs w:val="24"/>
        </w:rPr>
        <w:lastRenderedPageBreak/>
        <w:t xml:space="preserve">In caso di raggruppamenti di cui all’articolo 65, comma 2, lettera e) del </w:t>
      </w:r>
      <w:r w:rsidR="00A72804" w:rsidRPr="00A72804">
        <w:rPr>
          <w:rFonts w:ascii="Times New Roman" w:hAnsi="Times New Roman" w:cs="Times New Roman"/>
          <w:b/>
          <w:bCs/>
          <w:iCs/>
          <w:sz w:val="24"/>
          <w:szCs w:val="24"/>
        </w:rPr>
        <w:t>Codice e consorzi ordinari</w:t>
      </w:r>
    </w:p>
    <w:p w14:paraId="7E6BB65F" w14:textId="7EF25DC1" w:rsidR="00A72804" w:rsidRDefault="00A72804" w:rsidP="00A82F91">
      <w:pPr>
        <w:pStyle w:val="Numerazioneperbuste"/>
        <w:numPr>
          <w:ilvl w:val="0"/>
          <w:numId w:val="28"/>
        </w:numPr>
        <w:tabs>
          <w:tab w:val="left" w:pos="851"/>
        </w:tabs>
        <w:spacing w:before="0" w:after="0"/>
        <w:jc w:val="both"/>
        <w:rPr>
          <w:rFonts w:ascii="Times New Roman" w:hAnsi="Times New Roman" w:cs="Times New Roman"/>
          <w:sz w:val="24"/>
          <w:szCs w:val="24"/>
        </w:rPr>
      </w:pPr>
      <w:r w:rsidRPr="00AA3158">
        <w:rPr>
          <w:rFonts w:ascii="Times New Roman" w:hAnsi="Times New Roman" w:cs="Times New Roman"/>
          <w:b/>
          <w:bCs/>
          <w:sz w:val="24"/>
          <w:szCs w:val="24"/>
        </w:rPr>
        <w:t>DICHIARA</w:t>
      </w:r>
      <w:r>
        <w:rPr>
          <w:rFonts w:ascii="Times New Roman" w:hAnsi="Times New Roman" w:cs="Times New Roman"/>
          <w:sz w:val="24"/>
          <w:szCs w:val="24"/>
        </w:rPr>
        <w:t xml:space="preserve"> che le seguenti parti/percentuali del servizio/</w:t>
      </w:r>
      <w:r w:rsidR="00AA3158">
        <w:rPr>
          <w:rFonts w:ascii="Times New Roman" w:hAnsi="Times New Roman" w:cs="Times New Roman"/>
          <w:sz w:val="24"/>
          <w:szCs w:val="24"/>
        </w:rPr>
        <w:t xml:space="preserve">fornitura saranno eseguite dagli operatori economici di seguito indicati: </w:t>
      </w:r>
    </w:p>
    <w:tbl>
      <w:tblPr>
        <w:tblStyle w:val="Grigliatabella"/>
        <w:tblW w:w="0" w:type="auto"/>
        <w:tblInd w:w="426" w:type="dxa"/>
        <w:tblLook w:val="04A0" w:firstRow="1" w:lastRow="0" w:firstColumn="1" w:lastColumn="0" w:noHBand="0" w:noVBand="1"/>
      </w:tblPr>
      <w:tblGrid>
        <w:gridCol w:w="3093"/>
        <w:gridCol w:w="3092"/>
        <w:gridCol w:w="3016"/>
      </w:tblGrid>
      <w:tr w:rsidR="00641F1B" w14:paraId="264D31C3" w14:textId="77777777" w:rsidTr="00641F1B">
        <w:tc>
          <w:tcPr>
            <w:tcW w:w="3209" w:type="dxa"/>
            <w:shd w:val="clear" w:color="auto" w:fill="D0CECE" w:themeFill="background2" w:themeFillShade="E6"/>
          </w:tcPr>
          <w:p w14:paraId="3B138774" w14:textId="724F9B7A" w:rsidR="00641F1B" w:rsidRPr="00641F1B" w:rsidRDefault="00641F1B" w:rsidP="00641F1B">
            <w:pPr>
              <w:pStyle w:val="Numerazioneperbuste"/>
              <w:numPr>
                <w:ilvl w:val="0"/>
                <w:numId w:val="0"/>
              </w:numPr>
              <w:tabs>
                <w:tab w:val="left" w:pos="851"/>
              </w:tabs>
              <w:spacing w:before="0" w:after="0"/>
              <w:jc w:val="center"/>
              <w:rPr>
                <w:rFonts w:ascii="Times New Roman" w:hAnsi="Times New Roman" w:cs="Times New Roman"/>
                <w:b/>
                <w:bCs/>
                <w:sz w:val="24"/>
                <w:szCs w:val="24"/>
              </w:rPr>
            </w:pPr>
            <w:r w:rsidRPr="00641F1B">
              <w:rPr>
                <w:rFonts w:ascii="Times New Roman" w:hAnsi="Times New Roman" w:cs="Times New Roman"/>
                <w:b/>
                <w:bCs/>
                <w:sz w:val="24"/>
                <w:szCs w:val="24"/>
              </w:rPr>
              <w:t>Servizio/fornitura</w:t>
            </w:r>
          </w:p>
        </w:tc>
        <w:tc>
          <w:tcPr>
            <w:tcW w:w="3209" w:type="dxa"/>
            <w:shd w:val="clear" w:color="auto" w:fill="D0CECE" w:themeFill="background2" w:themeFillShade="E6"/>
          </w:tcPr>
          <w:p w14:paraId="77404EB2" w14:textId="6F741E18" w:rsidR="00641F1B" w:rsidRPr="00641F1B" w:rsidRDefault="00641F1B" w:rsidP="00641F1B">
            <w:pPr>
              <w:pStyle w:val="Numerazioneperbuste"/>
              <w:numPr>
                <w:ilvl w:val="0"/>
                <w:numId w:val="0"/>
              </w:numPr>
              <w:tabs>
                <w:tab w:val="left" w:pos="851"/>
              </w:tabs>
              <w:spacing w:before="0" w:after="0"/>
              <w:jc w:val="center"/>
              <w:rPr>
                <w:rFonts w:ascii="Times New Roman" w:hAnsi="Times New Roman" w:cs="Times New Roman"/>
                <w:b/>
                <w:bCs/>
                <w:sz w:val="24"/>
                <w:szCs w:val="24"/>
              </w:rPr>
            </w:pPr>
            <w:r w:rsidRPr="00641F1B">
              <w:rPr>
                <w:rFonts w:ascii="Times New Roman" w:hAnsi="Times New Roman" w:cs="Times New Roman"/>
                <w:b/>
                <w:bCs/>
                <w:sz w:val="24"/>
                <w:szCs w:val="24"/>
              </w:rPr>
              <w:t>Parte/percentuale</w:t>
            </w:r>
          </w:p>
        </w:tc>
        <w:tc>
          <w:tcPr>
            <w:tcW w:w="3209" w:type="dxa"/>
            <w:shd w:val="clear" w:color="auto" w:fill="D0CECE" w:themeFill="background2" w:themeFillShade="E6"/>
          </w:tcPr>
          <w:p w14:paraId="7917EF88" w14:textId="7F20A4A5" w:rsidR="00641F1B" w:rsidRPr="00641F1B" w:rsidRDefault="00641F1B" w:rsidP="00641F1B">
            <w:pPr>
              <w:pStyle w:val="Numerazioneperbuste"/>
              <w:numPr>
                <w:ilvl w:val="0"/>
                <w:numId w:val="0"/>
              </w:numPr>
              <w:tabs>
                <w:tab w:val="left" w:pos="851"/>
              </w:tabs>
              <w:spacing w:before="0" w:after="0"/>
              <w:jc w:val="center"/>
              <w:rPr>
                <w:rFonts w:ascii="Times New Roman" w:hAnsi="Times New Roman" w:cs="Times New Roman"/>
                <w:b/>
                <w:bCs/>
                <w:sz w:val="24"/>
                <w:szCs w:val="24"/>
              </w:rPr>
            </w:pPr>
            <w:r w:rsidRPr="00641F1B">
              <w:rPr>
                <w:rFonts w:ascii="Times New Roman" w:hAnsi="Times New Roman" w:cs="Times New Roman"/>
                <w:b/>
                <w:bCs/>
                <w:sz w:val="24"/>
                <w:szCs w:val="24"/>
              </w:rPr>
              <w:t>Operatore esecutore</w:t>
            </w:r>
          </w:p>
        </w:tc>
      </w:tr>
      <w:tr w:rsidR="00641F1B" w14:paraId="7E735E3C" w14:textId="77777777" w:rsidTr="00641F1B">
        <w:tc>
          <w:tcPr>
            <w:tcW w:w="3209" w:type="dxa"/>
          </w:tcPr>
          <w:p w14:paraId="7A7ADB54" w14:textId="77777777" w:rsidR="00641F1B" w:rsidRDefault="00641F1B" w:rsidP="00EC118A">
            <w:pPr>
              <w:pStyle w:val="Numerazioneperbuste"/>
              <w:numPr>
                <w:ilvl w:val="0"/>
                <w:numId w:val="0"/>
              </w:numPr>
              <w:tabs>
                <w:tab w:val="left" w:pos="851"/>
              </w:tabs>
              <w:spacing w:before="0" w:after="0"/>
              <w:jc w:val="both"/>
              <w:rPr>
                <w:rFonts w:ascii="Times New Roman" w:hAnsi="Times New Roman" w:cs="Times New Roman"/>
                <w:sz w:val="24"/>
                <w:szCs w:val="24"/>
              </w:rPr>
            </w:pPr>
          </w:p>
        </w:tc>
        <w:tc>
          <w:tcPr>
            <w:tcW w:w="3209" w:type="dxa"/>
          </w:tcPr>
          <w:p w14:paraId="563D2F62" w14:textId="77777777" w:rsidR="00641F1B" w:rsidRDefault="00641F1B" w:rsidP="00EC118A">
            <w:pPr>
              <w:pStyle w:val="Numerazioneperbuste"/>
              <w:numPr>
                <w:ilvl w:val="0"/>
                <w:numId w:val="0"/>
              </w:numPr>
              <w:tabs>
                <w:tab w:val="left" w:pos="851"/>
              </w:tabs>
              <w:spacing w:before="0" w:after="0"/>
              <w:jc w:val="both"/>
              <w:rPr>
                <w:rFonts w:ascii="Times New Roman" w:hAnsi="Times New Roman" w:cs="Times New Roman"/>
                <w:sz w:val="24"/>
                <w:szCs w:val="24"/>
              </w:rPr>
            </w:pPr>
          </w:p>
        </w:tc>
        <w:tc>
          <w:tcPr>
            <w:tcW w:w="3209" w:type="dxa"/>
          </w:tcPr>
          <w:p w14:paraId="044FA4D6" w14:textId="77777777" w:rsidR="00641F1B" w:rsidRDefault="00641F1B" w:rsidP="00EC118A">
            <w:pPr>
              <w:pStyle w:val="Numerazioneperbuste"/>
              <w:numPr>
                <w:ilvl w:val="0"/>
                <w:numId w:val="0"/>
              </w:numPr>
              <w:tabs>
                <w:tab w:val="left" w:pos="851"/>
              </w:tabs>
              <w:spacing w:before="0" w:after="0"/>
              <w:jc w:val="both"/>
              <w:rPr>
                <w:rFonts w:ascii="Times New Roman" w:hAnsi="Times New Roman" w:cs="Times New Roman"/>
                <w:sz w:val="24"/>
                <w:szCs w:val="24"/>
              </w:rPr>
            </w:pPr>
          </w:p>
        </w:tc>
      </w:tr>
      <w:tr w:rsidR="00641F1B" w14:paraId="72C47507" w14:textId="77777777" w:rsidTr="00641F1B">
        <w:tc>
          <w:tcPr>
            <w:tcW w:w="3209" w:type="dxa"/>
          </w:tcPr>
          <w:p w14:paraId="2AF3225A" w14:textId="77777777" w:rsidR="00641F1B" w:rsidRDefault="00641F1B" w:rsidP="00EC118A">
            <w:pPr>
              <w:pStyle w:val="Numerazioneperbuste"/>
              <w:numPr>
                <w:ilvl w:val="0"/>
                <w:numId w:val="0"/>
              </w:numPr>
              <w:tabs>
                <w:tab w:val="left" w:pos="851"/>
              </w:tabs>
              <w:spacing w:before="0" w:after="0"/>
              <w:jc w:val="both"/>
              <w:rPr>
                <w:rFonts w:ascii="Times New Roman" w:hAnsi="Times New Roman" w:cs="Times New Roman"/>
                <w:sz w:val="24"/>
                <w:szCs w:val="24"/>
              </w:rPr>
            </w:pPr>
          </w:p>
        </w:tc>
        <w:tc>
          <w:tcPr>
            <w:tcW w:w="3209" w:type="dxa"/>
          </w:tcPr>
          <w:p w14:paraId="4C79A897" w14:textId="77777777" w:rsidR="00641F1B" w:rsidRDefault="00641F1B" w:rsidP="00EC118A">
            <w:pPr>
              <w:pStyle w:val="Numerazioneperbuste"/>
              <w:numPr>
                <w:ilvl w:val="0"/>
                <w:numId w:val="0"/>
              </w:numPr>
              <w:tabs>
                <w:tab w:val="left" w:pos="851"/>
              </w:tabs>
              <w:spacing w:before="0" w:after="0"/>
              <w:jc w:val="both"/>
              <w:rPr>
                <w:rFonts w:ascii="Times New Roman" w:hAnsi="Times New Roman" w:cs="Times New Roman"/>
                <w:sz w:val="24"/>
                <w:szCs w:val="24"/>
              </w:rPr>
            </w:pPr>
          </w:p>
        </w:tc>
        <w:tc>
          <w:tcPr>
            <w:tcW w:w="3209" w:type="dxa"/>
          </w:tcPr>
          <w:p w14:paraId="72459726" w14:textId="77777777" w:rsidR="00641F1B" w:rsidRDefault="00641F1B" w:rsidP="00EC118A">
            <w:pPr>
              <w:pStyle w:val="Numerazioneperbuste"/>
              <w:numPr>
                <w:ilvl w:val="0"/>
                <w:numId w:val="0"/>
              </w:numPr>
              <w:tabs>
                <w:tab w:val="left" w:pos="851"/>
              </w:tabs>
              <w:spacing w:before="0" w:after="0"/>
              <w:jc w:val="both"/>
              <w:rPr>
                <w:rFonts w:ascii="Times New Roman" w:hAnsi="Times New Roman" w:cs="Times New Roman"/>
                <w:sz w:val="24"/>
                <w:szCs w:val="24"/>
              </w:rPr>
            </w:pPr>
          </w:p>
        </w:tc>
      </w:tr>
      <w:tr w:rsidR="00641F1B" w14:paraId="614F9F4A" w14:textId="77777777" w:rsidTr="00641F1B">
        <w:tc>
          <w:tcPr>
            <w:tcW w:w="3209" w:type="dxa"/>
          </w:tcPr>
          <w:p w14:paraId="75CA80DB" w14:textId="77777777" w:rsidR="00641F1B" w:rsidRDefault="00641F1B" w:rsidP="00EC118A">
            <w:pPr>
              <w:pStyle w:val="Numerazioneperbuste"/>
              <w:numPr>
                <w:ilvl w:val="0"/>
                <w:numId w:val="0"/>
              </w:numPr>
              <w:tabs>
                <w:tab w:val="left" w:pos="851"/>
              </w:tabs>
              <w:spacing w:before="0" w:after="0"/>
              <w:jc w:val="both"/>
              <w:rPr>
                <w:rFonts w:ascii="Times New Roman" w:hAnsi="Times New Roman" w:cs="Times New Roman"/>
                <w:sz w:val="24"/>
                <w:szCs w:val="24"/>
              </w:rPr>
            </w:pPr>
          </w:p>
        </w:tc>
        <w:tc>
          <w:tcPr>
            <w:tcW w:w="3209" w:type="dxa"/>
          </w:tcPr>
          <w:p w14:paraId="74BE4060" w14:textId="77777777" w:rsidR="00641F1B" w:rsidRDefault="00641F1B" w:rsidP="00EC118A">
            <w:pPr>
              <w:pStyle w:val="Numerazioneperbuste"/>
              <w:numPr>
                <w:ilvl w:val="0"/>
                <w:numId w:val="0"/>
              </w:numPr>
              <w:tabs>
                <w:tab w:val="left" w:pos="851"/>
              </w:tabs>
              <w:spacing w:before="0" w:after="0"/>
              <w:jc w:val="both"/>
              <w:rPr>
                <w:rFonts w:ascii="Times New Roman" w:hAnsi="Times New Roman" w:cs="Times New Roman"/>
                <w:sz w:val="24"/>
                <w:szCs w:val="24"/>
              </w:rPr>
            </w:pPr>
          </w:p>
        </w:tc>
        <w:tc>
          <w:tcPr>
            <w:tcW w:w="3209" w:type="dxa"/>
          </w:tcPr>
          <w:p w14:paraId="41B89597" w14:textId="77777777" w:rsidR="00641F1B" w:rsidRDefault="00641F1B" w:rsidP="00EC118A">
            <w:pPr>
              <w:pStyle w:val="Numerazioneperbuste"/>
              <w:numPr>
                <w:ilvl w:val="0"/>
                <w:numId w:val="0"/>
              </w:numPr>
              <w:tabs>
                <w:tab w:val="left" w:pos="851"/>
              </w:tabs>
              <w:spacing w:before="0" w:after="0"/>
              <w:jc w:val="both"/>
              <w:rPr>
                <w:rFonts w:ascii="Times New Roman" w:hAnsi="Times New Roman" w:cs="Times New Roman"/>
                <w:sz w:val="24"/>
                <w:szCs w:val="24"/>
              </w:rPr>
            </w:pPr>
          </w:p>
        </w:tc>
      </w:tr>
    </w:tbl>
    <w:p w14:paraId="4FF7935D" w14:textId="77777777" w:rsidR="00EC118A" w:rsidRDefault="00EC118A" w:rsidP="00EC118A">
      <w:pPr>
        <w:pStyle w:val="Numerazioneperbuste"/>
        <w:numPr>
          <w:ilvl w:val="0"/>
          <w:numId w:val="0"/>
        </w:numPr>
        <w:tabs>
          <w:tab w:val="left" w:pos="851"/>
        </w:tabs>
        <w:spacing w:before="0" w:after="0"/>
        <w:ind w:left="426"/>
        <w:jc w:val="both"/>
        <w:rPr>
          <w:rFonts w:ascii="Times New Roman" w:hAnsi="Times New Roman" w:cs="Times New Roman"/>
          <w:sz w:val="24"/>
          <w:szCs w:val="24"/>
        </w:rPr>
      </w:pPr>
    </w:p>
    <w:p w14:paraId="56FF84E8" w14:textId="5225F45F" w:rsidR="00AA3158" w:rsidRDefault="00641F1B" w:rsidP="000F73C5">
      <w:pPr>
        <w:spacing w:before="120" w:after="120" w:line="360" w:lineRule="auto"/>
        <w:ind w:left="66"/>
        <w:jc w:val="both"/>
        <w:rPr>
          <w:rFonts w:ascii="Times New Roman" w:hAnsi="Times New Roman" w:cs="Times New Roman"/>
          <w:b/>
          <w:bCs/>
          <w:iCs/>
          <w:sz w:val="24"/>
          <w:szCs w:val="24"/>
        </w:rPr>
      </w:pPr>
      <w:r w:rsidRPr="000F73C5">
        <w:rPr>
          <w:rFonts w:ascii="Times New Roman" w:hAnsi="Times New Roman" w:cs="Times New Roman"/>
          <w:b/>
          <w:bCs/>
          <w:iCs/>
          <w:sz w:val="24"/>
          <w:szCs w:val="24"/>
        </w:rPr>
        <w:t>In caso di consorzi di cui all’articolo 65, comma 2, lettera b)</w:t>
      </w:r>
      <w:r w:rsidR="000F73C5" w:rsidRPr="000F73C5">
        <w:rPr>
          <w:rFonts w:ascii="Times New Roman" w:hAnsi="Times New Roman" w:cs="Times New Roman"/>
          <w:b/>
          <w:bCs/>
          <w:iCs/>
          <w:sz w:val="24"/>
          <w:szCs w:val="24"/>
        </w:rPr>
        <w:t>, c) e d) del Codice</w:t>
      </w:r>
    </w:p>
    <w:p w14:paraId="2EAD98DC" w14:textId="129FB3B8" w:rsidR="000F73C5" w:rsidRDefault="000F73C5" w:rsidP="00A82F91">
      <w:pPr>
        <w:pStyle w:val="Numerazioneperbuste"/>
        <w:numPr>
          <w:ilvl w:val="0"/>
          <w:numId w:val="24"/>
        </w:numPr>
        <w:tabs>
          <w:tab w:val="left" w:pos="851"/>
        </w:tabs>
        <w:spacing w:before="0" w:after="0"/>
        <w:jc w:val="both"/>
        <w:rPr>
          <w:rFonts w:ascii="Times New Roman" w:hAnsi="Times New Roman" w:cs="Times New Roman"/>
          <w:sz w:val="24"/>
          <w:szCs w:val="24"/>
        </w:rPr>
      </w:pPr>
      <w:r w:rsidRPr="004E65B7">
        <w:rPr>
          <w:rFonts w:ascii="Times New Roman" w:hAnsi="Times New Roman" w:cs="Times New Roman"/>
          <w:b/>
          <w:bCs/>
          <w:sz w:val="24"/>
          <w:szCs w:val="24"/>
        </w:rPr>
        <w:t xml:space="preserve">DICHIARA </w:t>
      </w:r>
      <w:r w:rsidRPr="004E65B7">
        <w:rPr>
          <w:rFonts w:ascii="Times New Roman" w:hAnsi="Times New Roman" w:cs="Times New Roman"/>
          <w:sz w:val="24"/>
          <w:szCs w:val="24"/>
        </w:rPr>
        <w:t xml:space="preserve">che il consorzio concorre con le seguenti consorziate </w:t>
      </w:r>
      <w:r w:rsidR="0061074C">
        <w:rPr>
          <w:rFonts w:ascii="Times New Roman" w:hAnsi="Times New Roman" w:cs="Times New Roman"/>
          <w:sz w:val="24"/>
          <w:szCs w:val="24"/>
        </w:rPr>
        <w:t>e</w:t>
      </w:r>
      <w:r w:rsidRPr="004E65B7">
        <w:rPr>
          <w:rFonts w:ascii="Times New Roman" w:hAnsi="Times New Roman" w:cs="Times New Roman"/>
          <w:sz w:val="24"/>
          <w:szCs w:val="24"/>
        </w:rPr>
        <w:t>secutrici. (</w:t>
      </w:r>
      <w:r w:rsidRPr="0061074C">
        <w:rPr>
          <w:rFonts w:ascii="Times New Roman" w:hAnsi="Times New Roman" w:cs="Times New Roman"/>
          <w:i/>
          <w:iCs/>
          <w:sz w:val="24"/>
          <w:szCs w:val="24"/>
        </w:rPr>
        <w:t xml:space="preserve">Tale indicazione deve essere resa anche nel caso in cui il consorzio indichi </w:t>
      </w:r>
      <w:r w:rsidR="004E65B7" w:rsidRPr="0061074C">
        <w:rPr>
          <w:rFonts w:ascii="Times New Roman" w:hAnsi="Times New Roman" w:cs="Times New Roman"/>
          <w:i/>
          <w:iCs/>
          <w:sz w:val="24"/>
          <w:szCs w:val="24"/>
        </w:rPr>
        <w:t>come consorziata esecutrice un altro consorzio. In tal caso, detto consorzio dovrà a sua volta indicare le consorziate, specificando, nella tabella, che si tratta di consorziate appartenenti al consorzio esecutore</w:t>
      </w:r>
      <w:r w:rsidR="004E65B7" w:rsidRPr="004E65B7">
        <w:rPr>
          <w:rFonts w:ascii="Times New Roman" w:hAnsi="Times New Roman" w:cs="Times New Roman"/>
          <w:sz w:val="24"/>
          <w:szCs w:val="24"/>
        </w:rPr>
        <w:t>):</w:t>
      </w:r>
    </w:p>
    <w:tbl>
      <w:tblPr>
        <w:tblStyle w:val="Grigliatabella1"/>
        <w:tblW w:w="0" w:type="auto"/>
        <w:tblInd w:w="426" w:type="dxa"/>
        <w:tblLook w:val="04A0" w:firstRow="1" w:lastRow="0" w:firstColumn="1" w:lastColumn="0" w:noHBand="0" w:noVBand="1"/>
      </w:tblPr>
      <w:tblGrid>
        <w:gridCol w:w="3077"/>
        <w:gridCol w:w="3069"/>
        <w:gridCol w:w="3055"/>
      </w:tblGrid>
      <w:tr w:rsidR="00975721" w:rsidRPr="00975721" w14:paraId="7FFB31A7" w14:textId="77777777" w:rsidTr="00975721">
        <w:tc>
          <w:tcPr>
            <w:tcW w:w="3209"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37884177" w14:textId="707DEB3C" w:rsidR="00975721" w:rsidRPr="00975721" w:rsidRDefault="00975721" w:rsidP="00975721">
            <w:pPr>
              <w:tabs>
                <w:tab w:val="left" w:pos="851"/>
              </w:tabs>
              <w:spacing w:after="0" w:line="360" w:lineRule="auto"/>
              <w:jc w:val="center"/>
              <w:rPr>
                <w:rFonts w:ascii="Times New Roman" w:hAnsi="Times New Roman"/>
                <w:b/>
                <w:bCs/>
                <w:sz w:val="24"/>
                <w:szCs w:val="24"/>
                <w:lang w:eastAsia="ar-SA"/>
              </w:rPr>
            </w:pPr>
            <w:r>
              <w:rPr>
                <w:rFonts w:ascii="Times New Roman" w:hAnsi="Times New Roman"/>
                <w:b/>
                <w:bCs/>
                <w:sz w:val="24"/>
                <w:szCs w:val="24"/>
                <w:lang w:eastAsia="ar-SA"/>
              </w:rPr>
              <w:t>Ragione sociale</w:t>
            </w:r>
          </w:p>
        </w:tc>
        <w:tc>
          <w:tcPr>
            <w:tcW w:w="3209"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01443871" w14:textId="7B7D0A10" w:rsidR="00975721" w:rsidRPr="00975721" w:rsidRDefault="00975721" w:rsidP="00975721">
            <w:pPr>
              <w:tabs>
                <w:tab w:val="left" w:pos="851"/>
              </w:tabs>
              <w:spacing w:after="0" w:line="360" w:lineRule="auto"/>
              <w:jc w:val="center"/>
              <w:rPr>
                <w:rFonts w:ascii="Times New Roman" w:hAnsi="Times New Roman"/>
                <w:b/>
                <w:bCs/>
                <w:sz w:val="24"/>
                <w:szCs w:val="24"/>
                <w:lang w:eastAsia="ar-SA"/>
              </w:rPr>
            </w:pPr>
            <w:r>
              <w:rPr>
                <w:rFonts w:ascii="Times New Roman" w:hAnsi="Times New Roman"/>
                <w:b/>
                <w:bCs/>
                <w:sz w:val="24"/>
                <w:szCs w:val="24"/>
                <w:lang w:eastAsia="ar-SA"/>
              </w:rPr>
              <w:t>Codice Fiscale</w:t>
            </w:r>
          </w:p>
        </w:tc>
        <w:tc>
          <w:tcPr>
            <w:tcW w:w="3209"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31360218" w14:textId="60DFB88A" w:rsidR="00975721" w:rsidRPr="00975721" w:rsidRDefault="00975721" w:rsidP="00975721">
            <w:pPr>
              <w:tabs>
                <w:tab w:val="left" w:pos="851"/>
              </w:tabs>
              <w:spacing w:after="0" w:line="360" w:lineRule="auto"/>
              <w:jc w:val="center"/>
              <w:rPr>
                <w:rFonts w:ascii="Times New Roman" w:hAnsi="Times New Roman"/>
                <w:b/>
                <w:bCs/>
                <w:sz w:val="24"/>
                <w:szCs w:val="24"/>
                <w:lang w:eastAsia="ar-SA"/>
              </w:rPr>
            </w:pPr>
            <w:r>
              <w:rPr>
                <w:rFonts w:ascii="Times New Roman" w:hAnsi="Times New Roman"/>
                <w:b/>
                <w:bCs/>
                <w:sz w:val="24"/>
                <w:szCs w:val="24"/>
                <w:lang w:eastAsia="ar-SA"/>
              </w:rPr>
              <w:t xml:space="preserve">Sede </w:t>
            </w:r>
          </w:p>
        </w:tc>
      </w:tr>
      <w:tr w:rsidR="00975721" w:rsidRPr="00975721" w14:paraId="20CFB99C" w14:textId="77777777" w:rsidTr="00975721">
        <w:tc>
          <w:tcPr>
            <w:tcW w:w="3209" w:type="dxa"/>
            <w:tcBorders>
              <w:top w:val="single" w:sz="4" w:space="0" w:color="auto"/>
              <w:left w:val="single" w:sz="4" w:space="0" w:color="auto"/>
              <w:bottom w:val="single" w:sz="4" w:space="0" w:color="auto"/>
              <w:right w:val="single" w:sz="4" w:space="0" w:color="auto"/>
            </w:tcBorders>
          </w:tcPr>
          <w:p w14:paraId="62ACBE54" w14:textId="77777777" w:rsidR="00975721" w:rsidRPr="00975721" w:rsidRDefault="00975721" w:rsidP="00975721">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180E78E8" w14:textId="77777777" w:rsidR="00975721" w:rsidRPr="00975721" w:rsidRDefault="00975721" w:rsidP="00975721">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7E410E54" w14:textId="77777777" w:rsidR="00975721" w:rsidRPr="00975721" w:rsidRDefault="00975721" w:rsidP="00975721">
            <w:pPr>
              <w:tabs>
                <w:tab w:val="left" w:pos="851"/>
              </w:tabs>
              <w:spacing w:after="0" w:line="360" w:lineRule="auto"/>
              <w:jc w:val="both"/>
              <w:rPr>
                <w:rFonts w:ascii="Times New Roman" w:hAnsi="Times New Roman"/>
                <w:sz w:val="24"/>
                <w:szCs w:val="24"/>
                <w:lang w:eastAsia="ar-SA"/>
              </w:rPr>
            </w:pPr>
          </w:p>
        </w:tc>
      </w:tr>
      <w:tr w:rsidR="00975721" w:rsidRPr="00975721" w14:paraId="22BB5CAA" w14:textId="77777777" w:rsidTr="00975721">
        <w:tc>
          <w:tcPr>
            <w:tcW w:w="3209" w:type="dxa"/>
            <w:tcBorders>
              <w:top w:val="single" w:sz="4" w:space="0" w:color="auto"/>
              <w:left w:val="single" w:sz="4" w:space="0" w:color="auto"/>
              <w:bottom w:val="single" w:sz="4" w:space="0" w:color="auto"/>
              <w:right w:val="single" w:sz="4" w:space="0" w:color="auto"/>
            </w:tcBorders>
          </w:tcPr>
          <w:p w14:paraId="5C104A58" w14:textId="77777777" w:rsidR="00975721" w:rsidRPr="00975721" w:rsidRDefault="00975721" w:rsidP="00975721">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78010667" w14:textId="77777777" w:rsidR="00975721" w:rsidRPr="00975721" w:rsidRDefault="00975721" w:rsidP="00975721">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5A5FA7F6" w14:textId="77777777" w:rsidR="00975721" w:rsidRPr="00975721" w:rsidRDefault="00975721" w:rsidP="00975721">
            <w:pPr>
              <w:tabs>
                <w:tab w:val="left" w:pos="851"/>
              </w:tabs>
              <w:spacing w:after="0" w:line="360" w:lineRule="auto"/>
              <w:jc w:val="both"/>
              <w:rPr>
                <w:rFonts w:ascii="Times New Roman" w:hAnsi="Times New Roman"/>
                <w:sz w:val="24"/>
                <w:szCs w:val="24"/>
                <w:lang w:eastAsia="ar-SA"/>
              </w:rPr>
            </w:pPr>
          </w:p>
        </w:tc>
      </w:tr>
      <w:tr w:rsidR="00975721" w:rsidRPr="00975721" w14:paraId="4E748DA9" w14:textId="77777777" w:rsidTr="00975721">
        <w:tc>
          <w:tcPr>
            <w:tcW w:w="3209" w:type="dxa"/>
            <w:tcBorders>
              <w:top w:val="single" w:sz="4" w:space="0" w:color="auto"/>
              <w:left w:val="single" w:sz="4" w:space="0" w:color="auto"/>
              <w:bottom w:val="single" w:sz="4" w:space="0" w:color="auto"/>
              <w:right w:val="single" w:sz="4" w:space="0" w:color="auto"/>
            </w:tcBorders>
          </w:tcPr>
          <w:p w14:paraId="08DEA680" w14:textId="77777777" w:rsidR="00975721" w:rsidRPr="00975721" w:rsidRDefault="00975721" w:rsidP="00975721">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60A62D94" w14:textId="77777777" w:rsidR="00975721" w:rsidRPr="00975721" w:rsidRDefault="00975721" w:rsidP="00975721">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622F5FA1" w14:textId="77777777" w:rsidR="00975721" w:rsidRPr="00975721" w:rsidRDefault="00975721" w:rsidP="00975721">
            <w:pPr>
              <w:tabs>
                <w:tab w:val="left" w:pos="851"/>
              </w:tabs>
              <w:spacing w:after="0" w:line="360" w:lineRule="auto"/>
              <w:jc w:val="both"/>
              <w:rPr>
                <w:rFonts w:ascii="Times New Roman" w:hAnsi="Times New Roman"/>
                <w:sz w:val="24"/>
                <w:szCs w:val="24"/>
                <w:lang w:eastAsia="ar-SA"/>
              </w:rPr>
            </w:pPr>
          </w:p>
        </w:tc>
      </w:tr>
    </w:tbl>
    <w:p w14:paraId="4F6C2ACC" w14:textId="77777777" w:rsidR="004E65B7" w:rsidRPr="004E65B7" w:rsidRDefault="004E65B7" w:rsidP="004E65B7">
      <w:pPr>
        <w:pStyle w:val="Numerazioneperbuste"/>
        <w:numPr>
          <w:ilvl w:val="0"/>
          <w:numId w:val="0"/>
        </w:numPr>
        <w:tabs>
          <w:tab w:val="left" w:pos="851"/>
        </w:tabs>
        <w:spacing w:before="0" w:after="0"/>
        <w:ind w:left="66"/>
        <w:jc w:val="both"/>
        <w:rPr>
          <w:rFonts w:ascii="Times New Roman" w:hAnsi="Times New Roman" w:cs="Times New Roman"/>
          <w:sz w:val="24"/>
          <w:szCs w:val="24"/>
        </w:rPr>
      </w:pPr>
    </w:p>
    <w:p w14:paraId="19726BED" w14:textId="5B196260" w:rsidR="004E65B7" w:rsidRPr="000E30F9" w:rsidRDefault="00826852" w:rsidP="00A82F91">
      <w:pPr>
        <w:pStyle w:val="Paragrafoelenco"/>
        <w:numPr>
          <w:ilvl w:val="0"/>
          <w:numId w:val="24"/>
        </w:numPr>
        <w:spacing w:before="120" w:after="120" w:line="360" w:lineRule="auto"/>
        <w:jc w:val="both"/>
        <w:rPr>
          <w:rFonts w:ascii="Times New Roman" w:hAnsi="Times New Roman" w:cs="Times New Roman"/>
          <w:iCs/>
          <w:sz w:val="24"/>
          <w:szCs w:val="24"/>
        </w:rPr>
      </w:pPr>
      <w:r w:rsidRPr="00826852">
        <w:rPr>
          <w:rFonts w:ascii="Times New Roman" w:hAnsi="Times New Roman" w:cs="Times New Roman"/>
          <w:i/>
          <w:sz w:val="24"/>
          <w:szCs w:val="24"/>
        </w:rPr>
        <w:t>(</w:t>
      </w:r>
      <w:r w:rsidRPr="00826852">
        <w:rPr>
          <w:rFonts w:ascii="Times New Roman" w:hAnsi="Times New Roman" w:cs="Times New Roman"/>
          <w:i/>
          <w:sz w:val="24"/>
          <w:szCs w:val="24"/>
          <w:lang w:eastAsia="ar-SA"/>
        </w:rPr>
        <w:t>in alternativa solo per i consorzi stabili)</w:t>
      </w:r>
      <w:r w:rsidRPr="00826852">
        <w:rPr>
          <w:rFonts w:ascii="Times New Roman" w:hAnsi="Times New Roman" w:cs="Times New Roman"/>
          <w:b/>
          <w:bCs/>
          <w:sz w:val="24"/>
          <w:szCs w:val="24"/>
          <w:lang w:eastAsia="ar-SA"/>
        </w:rPr>
        <w:t xml:space="preserve"> DICHIARA </w:t>
      </w:r>
      <w:r w:rsidRPr="00826852">
        <w:rPr>
          <w:rFonts w:ascii="Times New Roman" w:hAnsi="Times New Roman" w:cs="Times New Roman"/>
          <w:sz w:val="24"/>
          <w:szCs w:val="24"/>
          <w:lang w:eastAsia="ar-SA"/>
        </w:rPr>
        <w:t>che il consorzio stabile concorre in proprio;</w:t>
      </w:r>
    </w:p>
    <w:p w14:paraId="731D7C0D" w14:textId="2E8776E7" w:rsidR="000E30F9" w:rsidRDefault="000E30F9" w:rsidP="000E30F9">
      <w:pPr>
        <w:spacing w:before="120" w:after="120" w:line="360" w:lineRule="auto"/>
        <w:jc w:val="both"/>
        <w:rPr>
          <w:rFonts w:ascii="Times New Roman" w:hAnsi="Times New Roman" w:cs="Times New Roman"/>
          <w:b/>
          <w:bCs/>
          <w:i/>
          <w:sz w:val="24"/>
          <w:szCs w:val="24"/>
        </w:rPr>
      </w:pPr>
      <w:r w:rsidRPr="000E30F9">
        <w:rPr>
          <w:rFonts w:ascii="Times New Roman" w:hAnsi="Times New Roman" w:cs="Times New Roman"/>
          <w:b/>
          <w:bCs/>
          <w:i/>
          <w:sz w:val="24"/>
          <w:szCs w:val="24"/>
        </w:rPr>
        <w:t>(Solo per i Consorzi stabili)</w:t>
      </w:r>
    </w:p>
    <w:p w14:paraId="1B6F0672" w14:textId="726A56B8" w:rsidR="000E30F9" w:rsidRPr="00DF6262" w:rsidRDefault="000E30F9" w:rsidP="00A82F91">
      <w:pPr>
        <w:pStyle w:val="Numerazioneperbuste"/>
        <w:numPr>
          <w:ilvl w:val="0"/>
          <w:numId w:val="24"/>
        </w:numPr>
        <w:tabs>
          <w:tab w:val="left" w:pos="851"/>
        </w:tabs>
        <w:spacing w:before="0" w:after="0"/>
        <w:jc w:val="both"/>
        <w:rPr>
          <w:rFonts w:ascii="Times New Roman" w:hAnsi="Times New Roman" w:cs="Times New Roman"/>
          <w:sz w:val="24"/>
          <w:szCs w:val="24"/>
        </w:rPr>
      </w:pPr>
      <w:r w:rsidRPr="00DF6262">
        <w:rPr>
          <w:rFonts w:ascii="Times New Roman" w:hAnsi="Times New Roman" w:cs="Times New Roman"/>
          <w:b/>
          <w:bCs/>
          <w:sz w:val="24"/>
          <w:szCs w:val="24"/>
        </w:rPr>
        <w:t xml:space="preserve">DICHIARA </w:t>
      </w:r>
      <w:r w:rsidRPr="00DF6262">
        <w:rPr>
          <w:rFonts w:ascii="Times New Roman" w:hAnsi="Times New Roman" w:cs="Times New Roman"/>
          <w:sz w:val="24"/>
          <w:szCs w:val="24"/>
        </w:rPr>
        <w:t xml:space="preserve">che il consorzio, al fine di soddisfare i requisiti di partecipazione prescritti dal Bando </w:t>
      </w:r>
      <w:r w:rsidR="00DF6262" w:rsidRPr="00DF6262">
        <w:rPr>
          <w:rFonts w:ascii="Times New Roman" w:hAnsi="Times New Roman" w:cs="Times New Roman"/>
          <w:sz w:val="24"/>
          <w:szCs w:val="24"/>
        </w:rPr>
        <w:t>di gara ricorre ai requisiti delle consorziate non esecutrici come di seguito indicato (</w:t>
      </w:r>
      <w:r w:rsidR="00DF6262" w:rsidRPr="00821951">
        <w:rPr>
          <w:rFonts w:ascii="Times New Roman" w:hAnsi="Times New Roman" w:cs="Times New Roman"/>
          <w:i/>
          <w:iCs/>
          <w:sz w:val="24"/>
          <w:szCs w:val="24"/>
        </w:rPr>
        <w:t>compilare solo se di interesse</w:t>
      </w:r>
      <w:r w:rsidR="00DF6262" w:rsidRPr="00DF6262">
        <w:rPr>
          <w:rFonts w:ascii="Times New Roman" w:hAnsi="Times New Roman" w:cs="Times New Roman"/>
          <w:sz w:val="24"/>
          <w:szCs w:val="24"/>
        </w:rPr>
        <w:t>)</w:t>
      </w:r>
      <w:r w:rsidR="00821951">
        <w:rPr>
          <w:rFonts w:ascii="Times New Roman" w:hAnsi="Times New Roman" w:cs="Times New Roman"/>
          <w:sz w:val="24"/>
          <w:szCs w:val="24"/>
        </w:rPr>
        <w:t>:</w:t>
      </w:r>
    </w:p>
    <w:tbl>
      <w:tblPr>
        <w:tblStyle w:val="Grigliatabella1"/>
        <w:tblW w:w="0" w:type="auto"/>
        <w:tblInd w:w="426" w:type="dxa"/>
        <w:tblLook w:val="04A0" w:firstRow="1" w:lastRow="0" w:firstColumn="1" w:lastColumn="0" w:noHBand="0" w:noVBand="1"/>
      </w:tblPr>
      <w:tblGrid>
        <w:gridCol w:w="3067"/>
        <w:gridCol w:w="3058"/>
        <w:gridCol w:w="3076"/>
      </w:tblGrid>
      <w:tr w:rsidR="00EF091D" w:rsidRPr="00821951" w14:paraId="1594CED5" w14:textId="77777777" w:rsidTr="00821951">
        <w:tc>
          <w:tcPr>
            <w:tcW w:w="3209"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095D4118" w14:textId="77777777" w:rsidR="00821951" w:rsidRPr="00821951" w:rsidRDefault="00821951" w:rsidP="00821951">
            <w:pPr>
              <w:tabs>
                <w:tab w:val="left" w:pos="851"/>
              </w:tabs>
              <w:spacing w:after="0" w:line="360" w:lineRule="auto"/>
              <w:jc w:val="center"/>
              <w:rPr>
                <w:rFonts w:ascii="Times New Roman" w:hAnsi="Times New Roman"/>
                <w:b/>
                <w:bCs/>
                <w:sz w:val="24"/>
                <w:szCs w:val="24"/>
                <w:lang w:eastAsia="ar-SA"/>
              </w:rPr>
            </w:pPr>
            <w:r w:rsidRPr="00821951">
              <w:rPr>
                <w:rFonts w:ascii="Times New Roman" w:hAnsi="Times New Roman"/>
                <w:b/>
                <w:bCs/>
                <w:sz w:val="24"/>
                <w:szCs w:val="24"/>
                <w:lang w:eastAsia="ar-SA"/>
              </w:rPr>
              <w:t>Ragione sociale</w:t>
            </w:r>
          </w:p>
        </w:tc>
        <w:tc>
          <w:tcPr>
            <w:tcW w:w="3209"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996E2AD" w14:textId="77777777" w:rsidR="00821951" w:rsidRPr="00821951" w:rsidRDefault="00821951" w:rsidP="00821951">
            <w:pPr>
              <w:tabs>
                <w:tab w:val="left" w:pos="851"/>
              </w:tabs>
              <w:spacing w:after="0" w:line="360" w:lineRule="auto"/>
              <w:jc w:val="center"/>
              <w:rPr>
                <w:rFonts w:ascii="Times New Roman" w:hAnsi="Times New Roman"/>
                <w:b/>
                <w:bCs/>
                <w:sz w:val="24"/>
                <w:szCs w:val="24"/>
                <w:lang w:eastAsia="ar-SA"/>
              </w:rPr>
            </w:pPr>
            <w:r w:rsidRPr="00821951">
              <w:rPr>
                <w:rFonts w:ascii="Times New Roman" w:hAnsi="Times New Roman"/>
                <w:b/>
                <w:bCs/>
                <w:sz w:val="24"/>
                <w:szCs w:val="24"/>
                <w:lang w:eastAsia="ar-SA"/>
              </w:rPr>
              <w:t>Codice Fiscale</w:t>
            </w:r>
          </w:p>
        </w:tc>
        <w:tc>
          <w:tcPr>
            <w:tcW w:w="3209"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0C82EB98" w14:textId="0267022A" w:rsidR="00821951" w:rsidRPr="00821951" w:rsidRDefault="00EF091D" w:rsidP="00821951">
            <w:pPr>
              <w:tabs>
                <w:tab w:val="left" w:pos="851"/>
              </w:tabs>
              <w:spacing w:after="0" w:line="360" w:lineRule="auto"/>
              <w:jc w:val="center"/>
              <w:rPr>
                <w:rFonts w:ascii="Times New Roman" w:hAnsi="Times New Roman"/>
                <w:b/>
                <w:bCs/>
                <w:sz w:val="24"/>
                <w:szCs w:val="24"/>
                <w:lang w:eastAsia="ar-SA"/>
              </w:rPr>
            </w:pPr>
            <w:r>
              <w:rPr>
                <w:rFonts w:ascii="Times New Roman" w:hAnsi="Times New Roman"/>
                <w:b/>
                <w:bCs/>
                <w:sz w:val="24"/>
                <w:szCs w:val="24"/>
                <w:lang w:eastAsia="ar-SA"/>
              </w:rPr>
              <w:t>Requisito e relativa misura</w:t>
            </w:r>
          </w:p>
        </w:tc>
      </w:tr>
      <w:tr w:rsidR="00EF091D" w:rsidRPr="00821951" w14:paraId="2096AA84" w14:textId="77777777" w:rsidTr="00821951">
        <w:tc>
          <w:tcPr>
            <w:tcW w:w="3209" w:type="dxa"/>
            <w:tcBorders>
              <w:top w:val="single" w:sz="4" w:space="0" w:color="auto"/>
              <w:left w:val="single" w:sz="4" w:space="0" w:color="auto"/>
              <w:bottom w:val="single" w:sz="4" w:space="0" w:color="auto"/>
              <w:right w:val="single" w:sz="4" w:space="0" w:color="auto"/>
            </w:tcBorders>
          </w:tcPr>
          <w:p w14:paraId="08CF8618" w14:textId="77777777" w:rsidR="00821951" w:rsidRPr="00821951" w:rsidRDefault="00821951" w:rsidP="00821951">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1C57E97D" w14:textId="77777777" w:rsidR="00821951" w:rsidRPr="00821951" w:rsidRDefault="00821951" w:rsidP="00821951">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73A51EAC" w14:textId="77777777" w:rsidR="00821951" w:rsidRPr="00821951" w:rsidRDefault="00821951" w:rsidP="00821951">
            <w:pPr>
              <w:tabs>
                <w:tab w:val="left" w:pos="851"/>
              </w:tabs>
              <w:spacing w:after="0" w:line="360" w:lineRule="auto"/>
              <w:jc w:val="both"/>
              <w:rPr>
                <w:rFonts w:ascii="Times New Roman" w:hAnsi="Times New Roman"/>
                <w:sz w:val="24"/>
                <w:szCs w:val="24"/>
                <w:lang w:eastAsia="ar-SA"/>
              </w:rPr>
            </w:pPr>
          </w:p>
        </w:tc>
      </w:tr>
      <w:tr w:rsidR="00EF091D" w:rsidRPr="00821951" w14:paraId="0F32552B" w14:textId="77777777" w:rsidTr="00821951">
        <w:tc>
          <w:tcPr>
            <w:tcW w:w="3209" w:type="dxa"/>
            <w:tcBorders>
              <w:top w:val="single" w:sz="4" w:space="0" w:color="auto"/>
              <w:left w:val="single" w:sz="4" w:space="0" w:color="auto"/>
              <w:bottom w:val="single" w:sz="4" w:space="0" w:color="auto"/>
              <w:right w:val="single" w:sz="4" w:space="0" w:color="auto"/>
            </w:tcBorders>
          </w:tcPr>
          <w:p w14:paraId="4F185182" w14:textId="77777777" w:rsidR="00821951" w:rsidRPr="00821951" w:rsidRDefault="00821951" w:rsidP="00821951">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72FBD3F8" w14:textId="77777777" w:rsidR="00821951" w:rsidRPr="00821951" w:rsidRDefault="00821951" w:rsidP="00821951">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41FFD8F0" w14:textId="77777777" w:rsidR="00821951" w:rsidRPr="00821951" w:rsidRDefault="00821951" w:rsidP="00821951">
            <w:pPr>
              <w:tabs>
                <w:tab w:val="left" w:pos="851"/>
              </w:tabs>
              <w:spacing w:after="0" w:line="360" w:lineRule="auto"/>
              <w:jc w:val="both"/>
              <w:rPr>
                <w:rFonts w:ascii="Times New Roman" w:hAnsi="Times New Roman"/>
                <w:sz w:val="24"/>
                <w:szCs w:val="24"/>
                <w:lang w:eastAsia="ar-SA"/>
              </w:rPr>
            </w:pPr>
          </w:p>
        </w:tc>
      </w:tr>
      <w:tr w:rsidR="00EF091D" w:rsidRPr="00821951" w14:paraId="41EC0831" w14:textId="77777777" w:rsidTr="00821951">
        <w:tc>
          <w:tcPr>
            <w:tcW w:w="3209" w:type="dxa"/>
            <w:tcBorders>
              <w:top w:val="single" w:sz="4" w:space="0" w:color="auto"/>
              <w:left w:val="single" w:sz="4" w:space="0" w:color="auto"/>
              <w:bottom w:val="single" w:sz="4" w:space="0" w:color="auto"/>
              <w:right w:val="single" w:sz="4" w:space="0" w:color="auto"/>
            </w:tcBorders>
          </w:tcPr>
          <w:p w14:paraId="18FA0E44" w14:textId="77777777" w:rsidR="00821951" w:rsidRPr="00821951" w:rsidRDefault="00821951" w:rsidP="00821951">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4C0210A8" w14:textId="77777777" w:rsidR="00821951" w:rsidRPr="00821951" w:rsidRDefault="00821951" w:rsidP="00821951">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0645E197" w14:textId="77777777" w:rsidR="00821951" w:rsidRPr="00821951" w:rsidRDefault="00821951" w:rsidP="00821951">
            <w:pPr>
              <w:tabs>
                <w:tab w:val="left" w:pos="851"/>
              </w:tabs>
              <w:spacing w:after="0" w:line="360" w:lineRule="auto"/>
              <w:jc w:val="both"/>
              <w:rPr>
                <w:rFonts w:ascii="Times New Roman" w:hAnsi="Times New Roman"/>
                <w:sz w:val="24"/>
                <w:szCs w:val="24"/>
                <w:lang w:eastAsia="ar-SA"/>
              </w:rPr>
            </w:pPr>
          </w:p>
        </w:tc>
      </w:tr>
    </w:tbl>
    <w:p w14:paraId="30C76E58" w14:textId="1E0FEF29" w:rsidR="00EF091D" w:rsidRDefault="00EF091D" w:rsidP="00EF091D">
      <w:pPr>
        <w:pStyle w:val="Numerazioneperbuste"/>
        <w:numPr>
          <w:ilvl w:val="0"/>
          <w:numId w:val="0"/>
        </w:numPr>
        <w:tabs>
          <w:tab w:val="left" w:pos="851"/>
        </w:tabs>
        <w:spacing w:before="0" w:after="0"/>
        <w:jc w:val="both"/>
        <w:rPr>
          <w:rFonts w:ascii="Times New Roman" w:hAnsi="Times New Roman" w:cs="Times New Roman"/>
          <w:sz w:val="24"/>
          <w:szCs w:val="24"/>
        </w:rPr>
      </w:pPr>
      <w:r>
        <w:rPr>
          <w:rFonts w:ascii="Times New Roman" w:hAnsi="Times New Roman" w:cs="Times New Roman"/>
          <w:sz w:val="24"/>
          <w:szCs w:val="24"/>
        </w:rPr>
        <w:lastRenderedPageBreak/>
        <w:t>(</w:t>
      </w:r>
      <w:r w:rsidRPr="00BF36B2">
        <w:rPr>
          <w:rFonts w:ascii="Times New Roman" w:hAnsi="Times New Roman" w:cs="Times New Roman"/>
          <w:i/>
          <w:iCs/>
          <w:sz w:val="24"/>
          <w:szCs w:val="24"/>
        </w:rPr>
        <w:t>per i raggruppamenti temporanei o consorzi ordinari di cui all’articolo 65, comma 2, lettera f) del Codice o GEIE non ancora costituiti</w:t>
      </w:r>
      <w:r>
        <w:rPr>
          <w:rFonts w:ascii="Times New Roman" w:hAnsi="Times New Roman" w:cs="Times New Roman"/>
          <w:sz w:val="24"/>
          <w:szCs w:val="24"/>
        </w:rPr>
        <w:t>)</w:t>
      </w:r>
    </w:p>
    <w:p w14:paraId="797C0741" w14:textId="1487424D" w:rsidR="00F268DF" w:rsidRDefault="007F025C" w:rsidP="00042331">
      <w:pPr>
        <w:pStyle w:val="Numerazioneperbuste"/>
        <w:numPr>
          <w:ilvl w:val="0"/>
          <w:numId w:val="0"/>
        </w:numPr>
        <w:tabs>
          <w:tab w:val="left" w:pos="851"/>
        </w:tabs>
        <w:jc w:val="both"/>
        <w:rPr>
          <w:rFonts w:ascii="Times New Roman" w:hAnsi="Times New Roman" w:cs="Times New Roman"/>
          <w:sz w:val="24"/>
          <w:szCs w:val="24"/>
        </w:rPr>
      </w:pPr>
      <w:r>
        <w:rPr>
          <w:rFonts w:ascii="Times New Roman" w:hAnsi="Times New Roman" w:cs="Times New Roman"/>
          <w:sz w:val="24"/>
          <w:szCs w:val="24"/>
        </w:rPr>
        <w:t xml:space="preserve">Dichiarazioni da rendere da parte di ciascun componente dell’RTI/consorzio ordinario: </w:t>
      </w:r>
    </w:p>
    <w:p w14:paraId="4684CA51" w14:textId="38572A21" w:rsidR="007F025C" w:rsidRDefault="007F025C" w:rsidP="00A82F91">
      <w:pPr>
        <w:pStyle w:val="Numerazioneperbuste"/>
        <w:numPr>
          <w:ilvl w:val="0"/>
          <w:numId w:val="24"/>
        </w:numPr>
        <w:tabs>
          <w:tab w:val="left" w:pos="851"/>
        </w:tabs>
        <w:spacing w:before="0"/>
        <w:jc w:val="both"/>
        <w:rPr>
          <w:rFonts w:ascii="Times New Roman" w:hAnsi="Times New Roman" w:cs="Times New Roman"/>
          <w:sz w:val="24"/>
          <w:szCs w:val="24"/>
        </w:rPr>
      </w:pPr>
      <w:r w:rsidRPr="003379DA">
        <w:rPr>
          <w:rFonts w:ascii="Times New Roman" w:hAnsi="Times New Roman" w:cs="Times New Roman"/>
          <w:b/>
          <w:bCs/>
          <w:sz w:val="24"/>
          <w:szCs w:val="24"/>
        </w:rPr>
        <w:t>DICHIARA</w:t>
      </w:r>
      <w:r>
        <w:rPr>
          <w:rFonts w:ascii="Times New Roman" w:hAnsi="Times New Roman" w:cs="Times New Roman"/>
          <w:sz w:val="24"/>
          <w:szCs w:val="24"/>
        </w:rPr>
        <w:t xml:space="preserve"> che, in caso di aggiudicazione</w:t>
      </w:r>
      <w:r w:rsidR="003379DA">
        <w:rPr>
          <w:rFonts w:ascii="Times New Roman" w:hAnsi="Times New Roman" w:cs="Times New Roman"/>
          <w:sz w:val="24"/>
          <w:szCs w:val="24"/>
        </w:rPr>
        <w:t>, sarà conferito mandato speciale con rappresentanza o funzioni di capogruppo a _______________________ (</w:t>
      </w:r>
      <w:r w:rsidR="003379DA" w:rsidRPr="003379DA">
        <w:rPr>
          <w:rFonts w:ascii="Times New Roman" w:hAnsi="Times New Roman" w:cs="Times New Roman"/>
          <w:i/>
          <w:iCs/>
          <w:sz w:val="24"/>
          <w:szCs w:val="24"/>
        </w:rPr>
        <w:t>indicare l’operatore che sarà nominato capogruppo</w:t>
      </w:r>
      <w:r w:rsidR="003379DA">
        <w:rPr>
          <w:rFonts w:ascii="Times New Roman" w:hAnsi="Times New Roman" w:cs="Times New Roman"/>
          <w:sz w:val="24"/>
          <w:szCs w:val="24"/>
        </w:rPr>
        <w:t>);</w:t>
      </w:r>
    </w:p>
    <w:p w14:paraId="7F09A8C6" w14:textId="12D64B97" w:rsidR="003379DA" w:rsidRDefault="003379DA" w:rsidP="00A82F91">
      <w:pPr>
        <w:pStyle w:val="Numerazioneperbuste"/>
        <w:numPr>
          <w:ilvl w:val="0"/>
          <w:numId w:val="24"/>
        </w:numPr>
        <w:tabs>
          <w:tab w:val="left" w:pos="851"/>
        </w:tabs>
        <w:spacing w:before="0"/>
        <w:jc w:val="both"/>
        <w:rPr>
          <w:rFonts w:ascii="Times New Roman" w:hAnsi="Times New Roman" w:cs="Times New Roman"/>
          <w:sz w:val="24"/>
          <w:szCs w:val="24"/>
        </w:rPr>
      </w:pPr>
      <w:r>
        <w:rPr>
          <w:rFonts w:ascii="Times New Roman" w:hAnsi="Times New Roman" w:cs="Times New Roman"/>
          <w:b/>
          <w:bCs/>
          <w:sz w:val="24"/>
          <w:szCs w:val="24"/>
        </w:rPr>
        <w:t xml:space="preserve">SI IMPEGNA, </w:t>
      </w:r>
      <w:r w:rsidR="00A354D0" w:rsidRPr="00A354D0">
        <w:rPr>
          <w:rFonts w:ascii="Times New Roman" w:hAnsi="Times New Roman" w:cs="Times New Roman"/>
          <w:sz w:val="24"/>
          <w:szCs w:val="24"/>
        </w:rPr>
        <w:t>in caso di aggiudicazione, ad uniformarsi alla disciplina vigente con riguardo ai raggruppamenti temporanei o consorzi o GEIE ai sensi dell’articolo 68 del Codice conferendo mandato collettivo speciale con rappresentanza all’impresa qualificata come mandataria che stipulerà il contratto in nome e per conto delle mandanti/consorziate;</w:t>
      </w:r>
    </w:p>
    <w:p w14:paraId="233ED94B" w14:textId="3C43A9C6" w:rsidR="00A354D0" w:rsidRDefault="00A354D0" w:rsidP="00A82F91">
      <w:pPr>
        <w:pStyle w:val="Numerazioneperbuste"/>
        <w:numPr>
          <w:ilvl w:val="0"/>
          <w:numId w:val="24"/>
        </w:numPr>
        <w:tabs>
          <w:tab w:val="left" w:pos="851"/>
        </w:tabs>
        <w:spacing w:before="0"/>
        <w:jc w:val="both"/>
        <w:rPr>
          <w:rFonts w:ascii="Times New Roman" w:hAnsi="Times New Roman" w:cs="Times New Roman"/>
          <w:sz w:val="24"/>
          <w:szCs w:val="24"/>
        </w:rPr>
      </w:pPr>
      <w:r>
        <w:rPr>
          <w:rFonts w:ascii="Times New Roman" w:hAnsi="Times New Roman" w:cs="Times New Roman"/>
          <w:b/>
          <w:bCs/>
          <w:sz w:val="24"/>
          <w:szCs w:val="24"/>
        </w:rPr>
        <w:t xml:space="preserve">DICHIARA </w:t>
      </w:r>
      <w:r w:rsidR="00725C87" w:rsidRPr="00725C87">
        <w:rPr>
          <w:rFonts w:ascii="Times New Roman" w:hAnsi="Times New Roman" w:cs="Times New Roman"/>
          <w:sz w:val="24"/>
          <w:szCs w:val="24"/>
        </w:rPr>
        <w:t>di non partecipare alla medesima gara contemporaneamente in forme diverse (singola/associata, in più forme associate, in forma singola e quale consorziato esecutore di un consorzio) e come impresa ausiliaria di altro concorrente che è ricorso all’avvalimento per migliorare la propria offerta;</w:t>
      </w:r>
    </w:p>
    <w:p w14:paraId="2669050C" w14:textId="148DEB0F" w:rsidR="00725C87" w:rsidRPr="00042331" w:rsidRDefault="00725C87" w:rsidP="00042331">
      <w:pPr>
        <w:pStyle w:val="Numerazioneperbuste"/>
        <w:numPr>
          <w:ilvl w:val="0"/>
          <w:numId w:val="0"/>
        </w:numPr>
        <w:tabs>
          <w:tab w:val="left" w:pos="851"/>
        </w:tabs>
        <w:spacing w:before="0"/>
        <w:ind w:left="426"/>
        <w:jc w:val="both"/>
        <w:rPr>
          <w:rFonts w:ascii="Times New Roman" w:hAnsi="Times New Roman" w:cs="Times New Roman"/>
          <w:b/>
          <w:bCs/>
          <w:i/>
          <w:iCs/>
          <w:sz w:val="24"/>
          <w:szCs w:val="24"/>
        </w:rPr>
      </w:pPr>
      <w:r w:rsidRPr="00042331">
        <w:rPr>
          <w:rFonts w:ascii="Times New Roman" w:hAnsi="Times New Roman" w:cs="Times New Roman"/>
          <w:b/>
          <w:bCs/>
          <w:i/>
          <w:iCs/>
          <w:sz w:val="24"/>
          <w:szCs w:val="24"/>
        </w:rPr>
        <w:t>(</w:t>
      </w:r>
      <w:r w:rsidRPr="00BF36B2">
        <w:rPr>
          <w:rFonts w:ascii="Times New Roman" w:hAnsi="Times New Roman" w:cs="Times New Roman"/>
          <w:i/>
          <w:iCs/>
          <w:sz w:val="24"/>
          <w:szCs w:val="24"/>
        </w:rPr>
        <w:t>o, in alternativa</w:t>
      </w:r>
      <w:r w:rsidRPr="00042331">
        <w:rPr>
          <w:rFonts w:ascii="Times New Roman" w:hAnsi="Times New Roman" w:cs="Times New Roman"/>
          <w:b/>
          <w:bCs/>
          <w:i/>
          <w:iCs/>
          <w:sz w:val="24"/>
          <w:szCs w:val="24"/>
        </w:rPr>
        <w:t xml:space="preserve">) </w:t>
      </w:r>
    </w:p>
    <w:p w14:paraId="65DE699F" w14:textId="0600AEA4" w:rsidR="00725C87" w:rsidRDefault="00725C87" w:rsidP="00A82F91">
      <w:pPr>
        <w:pStyle w:val="Numerazioneperbuste"/>
        <w:numPr>
          <w:ilvl w:val="0"/>
          <w:numId w:val="24"/>
        </w:numPr>
        <w:tabs>
          <w:tab w:val="left" w:pos="851"/>
        </w:tabs>
        <w:spacing w:before="0"/>
        <w:jc w:val="both"/>
        <w:rPr>
          <w:rFonts w:ascii="Times New Roman" w:hAnsi="Times New Roman" w:cs="Times New Roman"/>
          <w:sz w:val="24"/>
          <w:szCs w:val="24"/>
        </w:rPr>
      </w:pPr>
      <w:r w:rsidRPr="00725C87">
        <w:rPr>
          <w:rFonts w:ascii="Times New Roman" w:hAnsi="Times New Roman" w:cs="Times New Roman"/>
          <w:b/>
          <w:bCs/>
          <w:sz w:val="24"/>
          <w:szCs w:val="24"/>
        </w:rPr>
        <w:t>DICHIARA</w:t>
      </w:r>
      <w:r>
        <w:rPr>
          <w:rFonts w:ascii="Times New Roman" w:hAnsi="Times New Roman" w:cs="Times New Roman"/>
          <w:b/>
          <w:bCs/>
          <w:sz w:val="24"/>
          <w:szCs w:val="24"/>
        </w:rPr>
        <w:t xml:space="preserve"> </w:t>
      </w:r>
      <w:r w:rsidR="001D699A" w:rsidRPr="001D699A">
        <w:rPr>
          <w:rFonts w:ascii="Times New Roman" w:hAnsi="Times New Roman" w:cs="Times New Roman"/>
          <w:sz w:val="24"/>
          <w:szCs w:val="24"/>
        </w:rPr>
        <w:t>di partecipare in più di una forma, ________________ (</w:t>
      </w:r>
      <w:r w:rsidR="001D699A" w:rsidRPr="001D699A">
        <w:rPr>
          <w:rFonts w:ascii="Times New Roman" w:hAnsi="Times New Roman" w:cs="Times New Roman"/>
          <w:i/>
          <w:sz w:val="24"/>
          <w:szCs w:val="24"/>
        </w:rPr>
        <w:t>indicare quali</w:t>
      </w:r>
      <w:r w:rsidR="001D699A" w:rsidRPr="001D699A">
        <w:rPr>
          <w:rFonts w:ascii="Times New Roman" w:hAnsi="Times New Roman" w:cs="Times New Roman"/>
          <w:sz w:val="24"/>
          <w:szCs w:val="24"/>
        </w:rPr>
        <w:t>) e inserisce nel FVOE idonea documentazione atta a dimostrare che la circostanza non ha influito sulla gara, né è idonea a incidere sulla capacità di rispettare gli obblighi contrattuali;</w:t>
      </w:r>
    </w:p>
    <w:p w14:paraId="2D651635" w14:textId="3422E255" w:rsidR="001D699A" w:rsidRPr="00042331" w:rsidRDefault="001D699A" w:rsidP="00A82F91">
      <w:pPr>
        <w:pStyle w:val="Numerazioneperbuste"/>
        <w:numPr>
          <w:ilvl w:val="0"/>
          <w:numId w:val="24"/>
        </w:numPr>
        <w:tabs>
          <w:tab w:val="left" w:pos="851"/>
        </w:tabs>
        <w:spacing w:before="0"/>
        <w:jc w:val="both"/>
        <w:rPr>
          <w:rFonts w:ascii="Times New Roman" w:hAnsi="Times New Roman" w:cs="Times New Roman"/>
          <w:sz w:val="24"/>
          <w:szCs w:val="24"/>
        </w:rPr>
      </w:pPr>
      <w:r>
        <w:rPr>
          <w:rFonts w:ascii="Times New Roman" w:hAnsi="Times New Roman" w:cs="Times New Roman"/>
          <w:b/>
          <w:bCs/>
          <w:sz w:val="24"/>
          <w:szCs w:val="24"/>
        </w:rPr>
        <w:t xml:space="preserve">DICHIARA </w:t>
      </w:r>
      <w:r w:rsidR="00042331" w:rsidRPr="00042331">
        <w:rPr>
          <w:rFonts w:ascii="Times New Roman" w:hAnsi="Times New Roman" w:cs="Times New Roman"/>
          <w:sz w:val="24"/>
          <w:szCs w:val="24"/>
        </w:rPr>
        <w:t>di avere prestato risorse, in qualità di impresa ausiliaria al concorrente</w:t>
      </w:r>
      <w:r w:rsidR="00042331">
        <w:rPr>
          <w:rFonts w:ascii="Times New Roman" w:hAnsi="Times New Roman" w:cs="Times New Roman"/>
          <w:sz w:val="24"/>
          <w:szCs w:val="24"/>
        </w:rPr>
        <w:t xml:space="preserve"> ______________</w:t>
      </w:r>
      <w:r w:rsidR="00042331" w:rsidRPr="00042331">
        <w:rPr>
          <w:rFonts w:ascii="Times New Roman" w:hAnsi="Times New Roman" w:cs="Times New Roman"/>
          <w:sz w:val="24"/>
          <w:szCs w:val="24"/>
        </w:rPr>
        <w:t xml:space="preserve"> </w:t>
      </w:r>
      <w:r w:rsidR="00042331">
        <w:rPr>
          <w:rFonts w:ascii="Times New Roman" w:hAnsi="Times New Roman" w:cs="Times New Roman"/>
          <w:sz w:val="24"/>
          <w:szCs w:val="24"/>
        </w:rPr>
        <w:t>(</w:t>
      </w:r>
      <w:r w:rsidR="00042331" w:rsidRPr="00042331">
        <w:rPr>
          <w:rFonts w:ascii="Times New Roman" w:hAnsi="Times New Roman" w:cs="Times New Roman"/>
          <w:i/>
          <w:iCs/>
          <w:sz w:val="24"/>
          <w:szCs w:val="24"/>
        </w:rPr>
        <w:t>indicare il nominativo</w:t>
      </w:r>
      <w:r w:rsidR="00042331">
        <w:rPr>
          <w:rFonts w:ascii="Times New Roman" w:hAnsi="Times New Roman" w:cs="Times New Roman"/>
          <w:sz w:val="24"/>
          <w:szCs w:val="24"/>
        </w:rPr>
        <w:t>)</w:t>
      </w:r>
      <w:r w:rsidR="00042331" w:rsidRPr="00042331">
        <w:rPr>
          <w:rFonts w:ascii="Times New Roman" w:hAnsi="Times New Roman" w:cs="Times New Roman"/>
          <w:sz w:val="24"/>
          <w:szCs w:val="24"/>
        </w:rPr>
        <w:t>, che se ne è avvalso ai fini del miglioramento dell’offerta, e inserisce nel FVOE idonea documentazione atta a dimostrare che non sussistono collegamenti tali da ricondurre entrambe le imprese allo stesso centro decisionale;</w:t>
      </w:r>
    </w:p>
    <w:p w14:paraId="206B8EE4" w14:textId="7463148F" w:rsidR="00042331" w:rsidRDefault="002337CA" w:rsidP="002337CA">
      <w:pPr>
        <w:pStyle w:val="Numerazioneperbuste"/>
        <w:numPr>
          <w:ilvl w:val="0"/>
          <w:numId w:val="0"/>
        </w:numPr>
        <w:tabs>
          <w:tab w:val="left" w:pos="851"/>
        </w:tabs>
        <w:spacing w:before="0" w:after="0"/>
        <w:jc w:val="both"/>
        <w:rPr>
          <w:rFonts w:ascii="Times New Roman" w:hAnsi="Times New Roman" w:cs="Times New Roman"/>
          <w:b/>
          <w:bCs/>
          <w:i/>
          <w:iCs/>
          <w:sz w:val="24"/>
          <w:szCs w:val="24"/>
        </w:rPr>
      </w:pPr>
      <w:r w:rsidRPr="00A76E37">
        <w:rPr>
          <w:rFonts w:ascii="Times New Roman" w:hAnsi="Times New Roman" w:cs="Times New Roman"/>
          <w:b/>
          <w:bCs/>
          <w:i/>
          <w:iCs/>
          <w:sz w:val="24"/>
          <w:szCs w:val="24"/>
        </w:rPr>
        <w:t>(</w:t>
      </w:r>
      <w:r w:rsidR="00A76E37" w:rsidRPr="00BF36B2">
        <w:rPr>
          <w:rFonts w:ascii="Times New Roman" w:hAnsi="Times New Roman" w:cs="Times New Roman"/>
          <w:i/>
          <w:iCs/>
          <w:sz w:val="24"/>
          <w:szCs w:val="24"/>
        </w:rPr>
        <w:t>Per le aggregazioni di retisti: se la rete è dotata di un organo comune con potere di rappresentata e soggettività giudica</w:t>
      </w:r>
      <w:r w:rsidR="00A76E37" w:rsidRPr="00A76E37">
        <w:rPr>
          <w:rFonts w:ascii="Times New Roman" w:hAnsi="Times New Roman" w:cs="Times New Roman"/>
          <w:b/>
          <w:bCs/>
          <w:i/>
          <w:iCs/>
          <w:sz w:val="24"/>
          <w:szCs w:val="24"/>
        </w:rPr>
        <w:t>)</w:t>
      </w:r>
    </w:p>
    <w:p w14:paraId="06D90F85" w14:textId="1B37990E" w:rsidR="00A76E37" w:rsidRDefault="00031B46" w:rsidP="00A82F91">
      <w:pPr>
        <w:pStyle w:val="Numerazioneperbuste"/>
        <w:numPr>
          <w:ilvl w:val="0"/>
          <w:numId w:val="25"/>
        </w:numPr>
        <w:tabs>
          <w:tab w:val="left" w:pos="851"/>
        </w:tabs>
        <w:ind w:left="426" w:hanging="357"/>
        <w:jc w:val="both"/>
        <w:rPr>
          <w:rFonts w:ascii="Times New Roman" w:hAnsi="Times New Roman" w:cs="Times New Roman"/>
          <w:b/>
          <w:bCs/>
          <w:sz w:val="24"/>
          <w:szCs w:val="24"/>
        </w:rPr>
      </w:pPr>
      <w:r w:rsidRPr="00031B46">
        <w:rPr>
          <w:rFonts w:ascii="Times New Roman" w:hAnsi="Times New Roman" w:cs="Times New Roman"/>
          <w:b/>
          <w:bCs/>
          <w:sz w:val="24"/>
          <w:szCs w:val="24"/>
        </w:rPr>
        <w:t>DICHIARA</w:t>
      </w:r>
      <w:r>
        <w:rPr>
          <w:rFonts w:ascii="Times New Roman" w:hAnsi="Times New Roman" w:cs="Times New Roman"/>
          <w:b/>
          <w:bCs/>
          <w:sz w:val="24"/>
          <w:szCs w:val="24"/>
        </w:rPr>
        <w:t xml:space="preserve">: </w:t>
      </w:r>
    </w:p>
    <w:p w14:paraId="35664BF7" w14:textId="10EE5D0D" w:rsidR="00031B46" w:rsidRPr="00292A08" w:rsidRDefault="00292A08" w:rsidP="008254AC">
      <w:pPr>
        <w:pStyle w:val="Numerazioneperbuste"/>
        <w:numPr>
          <w:ilvl w:val="0"/>
          <w:numId w:val="0"/>
        </w:numPr>
        <w:tabs>
          <w:tab w:val="left" w:pos="851"/>
        </w:tabs>
        <w:spacing w:before="0"/>
        <w:ind w:left="720" w:hanging="360"/>
        <w:jc w:val="both"/>
        <w:rPr>
          <w:rFonts w:ascii="Times New Roman" w:hAnsi="Times New Roman" w:cs="Times New Roman"/>
          <w:sz w:val="24"/>
          <w:szCs w:val="24"/>
        </w:rPr>
      </w:pPr>
      <w:r w:rsidRPr="00292A08">
        <w:rPr>
          <w:rFonts w:ascii="Times New Roman" w:hAnsi="Times New Roman" w:cs="Times New Roman"/>
          <w:sz w:val="24"/>
          <w:szCs w:val="24"/>
        </w:rPr>
        <w:t xml:space="preserve">di concorrere per le seguenti imprese: </w:t>
      </w:r>
    </w:p>
    <w:p w14:paraId="5F39CCB1" w14:textId="5C9C9DDA" w:rsidR="00292A08" w:rsidRDefault="00292A08" w:rsidP="00575A54">
      <w:pPr>
        <w:pStyle w:val="Numerazioneperbuste"/>
        <w:numPr>
          <w:ilvl w:val="0"/>
          <w:numId w:val="0"/>
        </w:numPr>
        <w:tabs>
          <w:tab w:val="left" w:pos="851"/>
        </w:tabs>
        <w:spacing w:before="0"/>
        <w:ind w:left="720" w:hanging="360"/>
        <w:jc w:val="both"/>
        <w:rPr>
          <w:rFonts w:ascii="Times New Roman" w:hAnsi="Times New Roman" w:cs="Times New Roman"/>
          <w:b/>
          <w:bCs/>
          <w:sz w:val="24"/>
          <w:szCs w:val="24"/>
        </w:rPr>
      </w:pPr>
      <w:r>
        <w:rPr>
          <w:rFonts w:ascii="Times New Roman" w:hAnsi="Times New Roman" w:cs="Times New Roman"/>
          <w:b/>
          <w:bCs/>
          <w:sz w:val="24"/>
          <w:szCs w:val="24"/>
        </w:rPr>
        <w:t>____________________________________________</w:t>
      </w:r>
    </w:p>
    <w:p w14:paraId="20154627" w14:textId="36806648" w:rsidR="00292A08" w:rsidRDefault="00292A08" w:rsidP="00A82F91">
      <w:pPr>
        <w:pStyle w:val="Numerazioneperbuste"/>
        <w:numPr>
          <w:ilvl w:val="0"/>
          <w:numId w:val="26"/>
        </w:numPr>
        <w:tabs>
          <w:tab w:val="left" w:pos="851"/>
        </w:tabs>
        <w:spacing w:before="0"/>
        <w:ind w:left="426"/>
        <w:jc w:val="both"/>
        <w:rPr>
          <w:rFonts w:ascii="Times New Roman" w:hAnsi="Times New Roman" w:cs="Times New Roman"/>
          <w:b/>
          <w:bCs/>
          <w:sz w:val="24"/>
          <w:szCs w:val="24"/>
        </w:rPr>
      </w:pPr>
      <w:r>
        <w:rPr>
          <w:rFonts w:ascii="Times New Roman" w:hAnsi="Times New Roman" w:cs="Times New Roman"/>
          <w:b/>
          <w:bCs/>
          <w:sz w:val="24"/>
          <w:szCs w:val="24"/>
        </w:rPr>
        <w:lastRenderedPageBreak/>
        <w:t xml:space="preserve">DICHIARA </w:t>
      </w:r>
      <w:r w:rsidRPr="00575A54">
        <w:rPr>
          <w:rFonts w:ascii="Times New Roman" w:hAnsi="Times New Roman" w:cs="Times New Roman"/>
          <w:sz w:val="24"/>
          <w:szCs w:val="24"/>
        </w:rPr>
        <w:t>che le se</w:t>
      </w:r>
      <w:r w:rsidR="008254AC" w:rsidRPr="00575A54">
        <w:rPr>
          <w:rFonts w:ascii="Times New Roman" w:hAnsi="Times New Roman" w:cs="Times New Roman"/>
          <w:sz w:val="24"/>
          <w:szCs w:val="24"/>
        </w:rPr>
        <w:t xml:space="preserve">guenti parti/percentuali del </w:t>
      </w:r>
      <w:r w:rsidR="00575A54" w:rsidRPr="00575A54">
        <w:rPr>
          <w:rFonts w:ascii="Times New Roman" w:hAnsi="Times New Roman" w:cs="Times New Roman"/>
          <w:sz w:val="24"/>
          <w:szCs w:val="24"/>
        </w:rPr>
        <w:t>servizio</w:t>
      </w:r>
      <w:r w:rsidR="008254AC" w:rsidRPr="00575A54">
        <w:rPr>
          <w:rFonts w:ascii="Times New Roman" w:hAnsi="Times New Roman" w:cs="Times New Roman"/>
          <w:sz w:val="24"/>
          <w:szCs w:val="24"/>
        </w:rPr>
        <w:t>/fornitura saranno eseguite dagli operatori economici di seguito indicati:</w:t>
      </w:r>
      <w:r w:rsidR="008254AC">
        <w:rPr>
          <w:rFonts w:ascii="Times New Roman" w:hAnsi="Times New Roman" w:cs="Times New Roman"/>
          <w:b/>
          <w:bCs/>
          <w:sz w:val="24"/>
          <w:szCs w:val="24"/>
        </w:rPr>
        <w:t xml:space="preserve"> </w:t>
      </w:r>
    </w:p>
    <w:tbl>
      <w:tblPr>
        <w:tblStyle w:val="Grigliatabella1"/>
        <w:tblW w:w="0" w:type="auto"/>
        <w:tblInd w:w="426" w:type="dxa"/>
        <w:tblLook w:val="04A0" w:firstRow="1" w:lastRow="0" w:firstColumn="1" w:lastColumn="0" w:noHBand="0" w:noVBand="1"/>
      </w:tblPr>
      <w:tblGrid>
        <w:gridCol w:w="3093"/>
        <w:gridCol w:w="3092"/>
        <w:gridCol w:w="3016"/>
      </w:tblGrid>
      <w:tr w:rsidR="00575A54" w:rsidRPr="00575A54" w14:paraId="1A5C1A57" w14:textId="77777777" w:rsidTr="00575A54">
        <w:tc>
          <w:tcPr>
            <w:tcW w:w="3209"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6F8A4ADC" w14:textId="5F24BCD8" w:rsidR="00575A54" w:rsidRPr="00575A54" w:rsidRDefault="00575A54" w:rsidP="00575A54">
            <w:pPr>
              <w:tabs>
                <w:tab w:val="left" w:pos="851"/>
              </w:tabs>
              <w:spacing w:after="0" w:line="360" w:lineRule="auto"/>
              <w:jc w:val="center"/>
              <w:rPr>
                <w:rFonts w:ascii="Times New Roman" w:hAnsi="Times New Roman"/>
                <w:b/>
                <w:bCs/>
                <w:sz w:val="24"/>
                <w:szCs w:val="24"/>
                <w:lang w:eastAsia="ar-SA"/>
              </w:rPr>
            </w:pPr>
            <w:r>
              <w:rPr>
                <w:rFonts w:ascii="Times New Roman" w:hAnsi="Times New Roman"/>
                <w:b/>
                <w:bCs/>
                <w:sz w:val="24"/>
                <w:szCs w:val="24"/>
                <w:lang w:eastAsia="ar-SA"/>
              </w:rPr>
              <w:t>Servizio/fornitura</w:t>
            </w:r>
          </w:p>
        </w:tc>
        <w:tc>
          <w:tcPr>
            <w:tcW w:w="3209"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2766DB2D" w14:textId="6F81A412" w:rsidR="00575A54" w:rsidRPr="00575A54" w:rsidRDefault="00575A54" w:rsidP="00575A54">
            <w:pPr>
              <w:tabs>
                <w:tab w:val="left" w:pos="851"/>
              </w:tabs>
              <w:spacing w:after="0" w:line="360" w:lineRule="auto"/>
              <w:jc w:val="center"/>
              <w:rPr>
                <w:rFonts w:ascii="Times New Roman" w:hAnsi="Times New Roman"/>
                <w:b/>
                <w:bCs/>
                <w:sz w:val="24"/>
                <w:szCs w:val="24"/>
                <w:lang w:eastAsia="ar-SA"/>
              </w:rPr>
            </w:pPr>
            <w:r>
              <w:rPr>
                <w:rFonts w:ascii="Times New Roman" w:hAnsi="Times New Roman"/>
                <w:b/>
                <w:bCs/>
                <w:sz w:val="24"/>
                <w:szCs w:val="24"/>
                <w:lang w:eastAsia="ar-SA"/>
              </w:rPr>
              <w:t>Parte/percentuale</w:t>
            </w:r>
          </w:p>
        </w:tc>
        <w:tc>
          <w:tcPr>
            <w:tcW w:w="3209"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2FF30D90" w14:textId="505DEC0D" w:rsidR="00575A54" w:rsidRPr="00575A54" w:rsidRDefault="00575A54" w:rsidP="00575A54">
            <w:pPr>
              <w:tabs>
                <w:tab w:val="left" w:pos="851"/>
              </w:tabs>
              <w:spacing w:after="0" w:line="360" w:lineRule="auto"/>
              <w:jc w:val="center"/>
              <w:rPr>
                <w:rFonts w:ascii="Times New Roman" w:hAnsi="Times New Roman"/>
                <w:b/>
                <w:bCs/>
                <w:sz w:val="24"/>
                <w:szCs w:val="24"/>
                <w:lang w:eastAsia="ar-SA"/>
              </w:rPr>
            </w:pPr>
            <w:r>
              <w:rPr>
                <w:rFonts w:ascii="Times New Roman" w:hAnsi="Times New Roman"/>
                <w:b/>
                <w:bCs/>
                <w:sz w:val="24"/>
                <w:szCs w:val="24"/>
                <w:lang w:eastAsia="ar-SA"/>
              </w:rPr>
              <w:t>Operatore esecutore</w:t>
            </w:r>
          </w:p>
        </w:tc>
      </w:tr>
      <w:tr w:rsidR="00575A54" w:rsidRPr="00575A54" w14:paraId="6C411A70" w14:textId="77777777" w:rsidTr="00575A54">
        <w:tc>
          <w:tcPr>
            <w:tcW w:w="3209" w:type="dxa"/>
            <w:tcBorders>
              <w:top w:val="single" w:sz="4" w:space="0" w:color="auto"/>
              <w:left w:val="single" w:sz="4" w:space="0" w:color="auto"/>
              <w:bottom w:val="single" w:sz="4" w:space="0" w:color="auto"/>
              <w:right w:val="single" w:sz="4" w:space="0" w:color="auto"/>
            </w:tcBorders>
          </w:tcPr>
          <w:p w14:paraId="5A6B4AF4" w14:textId="77777777" w:rsidR="00575A54" w:rsidRPr="00575A54" w:rsidRDefault="00575A54" w:rsidP="00575A54">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61275A31" w14:textId="77777777" w:rsidR="00575A54" w:rsidRPr="00575A54" w:rsidRDefault="00575A54" w:rsidP="00575A54">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3DBBE4B0" w14:textId="77777777" w:rsidR="00575A54" w:rsidRPr="00575A54" w:rsidRDefault="00575A54" w:rsidP="00575A54">
            <w:pPr>
              <w:tabs>
                <w:tab w:val="left" w:pos="851"/>
              </w:tabs>
              <w:spacing w:after="0" w:line="360" w:lineRule="auto"/>
              <w:jc w:val="both"/>
              <w:rPr>
                <w:rFonts w:ascii="Times New Roman" w:hAnsi="Times New Roman"/>
                <w:sz w:val="24"/>
                <w:szCs w:val="24"/>
                <w:lang w:eastAsia="ar-SA"/>
              </w:rPr>
            </w:pPr>
          </w:p>
        </w:tc>
      </w:tr>
      <w:tr w:rsidR="00575A54" w:rsidRPr="00575A54" w14:paraId="40D0366A" w14:textId="77777777" w:rsidTr="00575A54">
        <w:tc>
          <w:tcPr>
            <w:tcW w:w="3209" w:type="dxa"/>
            <w:tcBorders>
              <w:top w:val="single" w:sz="4" w:space="0" w:color="auto"/>
              <w:left w:val="single" w:sz="4" w:space="0" w:color="auto"/>
              <w:bottom w:val="single" w:sz="4" w:space="0" w:color="auto"/>
              <w:right w:val="single" w:sz="4" w:space="0" w:color="auto"/>
            </w:tcBorders>
          </w:tcPr>
          <w:p w14:paraId="18A0271D" w14:textId="77777777" w:rsidR="00575A54" w:rsidRPr="00575A54" w:rsidRDefault="00575A54" w:rsidP="00575A54">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530930B7" w14:textId="77777777" w:rsidR="00575A54" w:rsidRPr="00575A54" w:rsidRDefault="00575A54" w:rsidP="00575A54">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229ECAA1" w14:textId="77777777" w:rsidR="00575A54" w:rsidRPr="00575A54" w:rsidRDefault="00575A54" w:rsidP="00575A54">
            <w:pPr>
              <w:tabs>
                <w:tab w:val="left" w:pos="851"/>
              </w:tabs>
              <w:spacing w:after="0" w:line="360" w:lineRule="auto"/>
              <w:jc w:val="both"/>
              <w:rPr>
                <w:rFonts w:ascii="Times New Roman" w:hAnsi="Times New Roman"/>
                <w:sz w:val="24"/>
                <w:szCs w:val="24"/>
                <w:lang w:eastAsia="ar-SA"/>
              </w:rPr>
            </w:pPr>
          </w:p>
        </w:tc>
      </w:tr>
      <w:tr w:rsidR="00575A54" w:rsidRPr="00575A54" w14:paraId="5A2BCA90" w14:textId="77777777" w:rsidTr="00575A54">
        <w:tc>
          <w:tcPr>
            <w:tcW w:w="3209" w:type="dxa"/>
            <w:tcBorders>
              <w:top w:val="single" w:sz="4" w:space="0" w:color="auto"/>
              <w:left w:val="single" w:sz="4" w:space="0" w:color="auto"/>
              <w:bottom w:val="single" w:sz="4" w:space="0" w:color="auto"/>
              <w:right w:val="single" w:sz="4" w:space="0" w:color="auto"/>
            </w:tcBorders>
          </w:tcPr>
          <w:p w14:paraId="0EC455A1" w14:textId="77777777" w:rsidR="00575A54" w:rsidRPr="00575A54" w:rsidRDefault="00575A54" w:rsidP="00575A54">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1D15C227" w14:textId="77777777" w:rsidR="00575A54" w:rsidRPr="00575A54" w:rsidRDefault="00575A54" w:rsidP="00575A54">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66C622A4" w14:textId="77777777" w:rsidR="00575A54" w:rsidRPr="00575A54" w:rsidRDefault="00575A54" w:rsidP="00575A54">
            <w:pPr>
              <w:tabs>
                <w:tab w:val="left" w:pos="851"/>
              </w:tabs>
              <w:spacing w:after="0" w:line="360" w:lineRule="auto"/>
              <w:jc w:val="both"/>
              <w:rPr>
                <w:rFonts w:ascii="Times New Roman" w:hAnsi="Times New Roman"/>
                <w:sz w:val="24"/>
                <w:szCs w:val="24"/>
                <w:lang w:eastAsia="ar-SA"/>
              </w:rPr>
            </w:pPr>
          </w:p>
        </w:tc>
      </w:tr>
    </w:tbl>
    <w:p w14:paraId="42889D9E" w14:textId="75808696" w:rsidR="00A20C00" w:rsidRDefault="00A20C00" w:rsidP="00A20C00">
      <w:pPr>
        <w:pStyle w:val="Numerazioneperbuste"/>
        <w:numPr>
          <w:ilvl w:val="0"/>
          <w:numId w:val="0"/>
        </w:numPr>
        <w:tabs>
          <w:tab w:val="left" w:pos="851"/>
        </w:tabs>
        <w:jc w:val="both"/>
        <w:rPr>
          <w:rFonts w:ascii="Times New Roman" w:hAnsi="Times New Roman" w:cs="Times New Roman"/>
          <w:b/>
          <w:bCs/>
          <w:i/>
          <w:iCs/>
          <w:sz w:val="24"/>
          <w:szCs w:val="24"/>
        </w:rPr>
      </w:pPr>
      <w:r w:rsidRPr="00A20C00">
        <w:rPr>
          <w:rFonts w:ascii="Times New Roman" w:hAnsi="Times New Roman" w:cs="Times New Roman"/>
          <w:b/>
          <w:bCs/>
          <w:i/>
          <w:iCs/>
          <w:sz w:val="24"/>
          <w:szCs w:val="24"/>
        </w:rPr>
        <w:t>(</w:t>
      </w:r>
      <w:r w:rsidRPr="00BF36B2">
        <w:rPr>
          <w:rFonts w:ascii="Times New Roman" w:hAnsi="Times New Roman" w:cs="Times New Roman"/>
          <w:i/>
          <w:iCs/>
          <w:sz w:val="24"/>
          <w:szCs w:val="24"/>
        </w:rPr>
        <w:t>Per le aggregazioni di retisti: se la rete è dotata di un organo comune con potere di rappresentanza privo di soggettività giuridica</w:t>
      </w:r>
      <w:r w:rsidRPr="00A20C00">
        <w:rPr>
          <w:rFonts w:ascii="Times New Roman" w:hAnsi="Times New Roman" w:cs="Times New Roman"/>
          <w:b/>
          <w:bCs/>
          <w:i/>
          <w:iCs/>
          <w:sz w:val="24"/>
          <w:szCs w:val="24"/>
        </w:rPr>
        <w:t>)</w:t>
      </w:r>
    </w:p>
    <w:p w14:paraId="58A7F5B9" w14:textId="2E9A20C5" w:rsidR="00A20C00" w:rsidRPr="00A20C00" w:rsidRDefault="00E26759" w:rsidP="00A82F91">
      <w:pPr>
        <w:pStyle w:val="Numerazioneperbuste"/>
        <w:numPr>
          <w:ilvl w:val="0"/>
          <w:numId w:val="26"/>
        </w:numPr>
        <w:tabs>
          <w:tab w:val="left" w:pos="851"/>
        </w:tabs>
        <w:spacing w:before="0"/>
        <w:ind w:left="426"/>
        <w:jc w:val="both"/>
        <w:rPr>
          <w:rFonts w:ascii="Times New Roman" w:hAnsi="Times New Roman" w:cs="Times New Roman"/>
          <w:b/>
          <w:bCs/>
          <w:sz w:val="24"/>
          <w:szCs w:val="24"/>
        </w:rPr>
      </w:pPr>
      <w:r>
        <w:rPr>
          <w:rFonts w:ascii="Times New Roman" w:hAnsi="Times New Roman" w:cs="Times New Roman"/>
          <w:b/>
          <w:bCs/>
          <w:sz w:val="24"/>
          <w:szCs w:val="24"/>
        </w:rPr>
        <w:t xml:space="preserve">DICHIARA </w:t>
      </w:r>
      <w:r w:rsidRPr="00C20657">
        <w:rPr>
          <w:rFonts w:ascii="Times New Roman" w:hAnsi="Times New Roman" w:cs="Times New Roman"/>
          <w:sz w:val="24"/>
          <w:szCs w:val="24"/>
        </w:rPr>
        <w:t>che le seguenti parti/percentuali del servizio/fornitura saranno eseguite dagli operatori economici di seguito indicati:</w:t>
      </w:r>
      <w:r>
        <w:rPr>
          <w:rFonts w:ascii="Times New Roman" w:hAnsi="Times New Roman" w:cs="Times New Roman"/>
          <w:b/>
          <w:bCs/>
          <w:sz w:val="24"/>
          <w:szCs w:val="24"/>
        </w:rPr>
        <w:t xml:space="preserve"> </w:t>
      </w:r>
    </w:p>
    <w:tbl>
      <w:tblPr>
        <w:tblStyle w:val="Grigliatabella1"/>
        <w:tblW w:w="0" w:type="auto"/>
        <w:tblInd w:w="426" w:type="dxa"/>
        <w:tblLook w:val="04A0" w:firstRow="1" w:lastRow="0" w:firstColumn="1" w:lastColumn="0" w:noHBand="0" w:noVBand="1"/>
      </w:tblPr>
      <w:tblGrid>
        <w:gridCol w:w="3093"/>
        <w:gridCol w:w="3092"/>
        <w:gridCol w:w="3016"/>
      </w:tblGrid>
      <w:tr w:rsidR="00E26759" w:rsidRPr="00E26759" w14:paraId="31ED12ED" w14:textId="77777777" w:rsidTr="00E26759">
        <w:tc>
          <w:tcPr>
            <w:tcW w:w="3209"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1F99923B" w14:textId="77777777" w:rsidR="00E26759" w:rsidRPr="00E26759" w:rsidRDefault="00E26759" w:rsidP="00E26759">
            <w:pPr>
              <w:tabs>
                <w:tab w:val="left" w:pos="851"/>
              </w:tabs>
              <w:spacing w:after="0" w:line="360" w:lineRule="auto"/>
              <w:jc w:val="center"/>
              <w:rPr>
                <w:rFonts w:ascii="Times New Roman" w:hAnsi="Times New Roman"/>
                <w:b/>
                <w:bCs/>
                <w:sz w:val="24"/>
                <w:szCs w:val="24"/>
                <w:lang w:eastAsia="ar-SA"/>
              </w:rPr>
            </w:pPr>
            <w:r w:rsidRPr="00E26759">
              <w:rPr>
                <w:rFonts w:ascii="Times New Roman" w:hAnsi="Times New Roman"/>
                <w:b/>
                <w:bCs/>
                <w:sz w:val="24"/>
                <w:szCs w:val="24"/>
                <w:lang w:eastAsia="ar-SA"/>
              </w:rPr>
              <w:t>Servizio/fornitura</w:t>
            </w:r>
          </w:p>
        </w:tc>
        <w:tc>
          <w:tcPr>
            <w:tcW w:w="3209"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618B94D5" w14:textId="77777777" w:rsidR="00E26759" w:rsidRPr="00E26759" w:rsidRDefault="00E26759" w:rsidP="00E26759">
            <w:pPr>
              <w:tabs>
                <w:tab w:val="left" w:pos="851"/>
              </w:tabs>
              <w:spacing w:after="0" w:line="360" w:lineRule="auto"/>
              <w:jc w:val="center"/>
              <w:rPr>
                <w:rFonts w:ascii="Times New Roman" w:hAnsi="Times New Roman"/>
                <w:b/>
                <w:bCs/>
                <w:sz w:val="24"/>
                <w:szCs w:val="24"/>
                <w:lang w:eastAsia="ar-SA"/>
              </w:rPr>
            </w:pPr>
            <w:r w:rsidRPr="00E26759">
              <w:rPr>
                <w:rFonts w:ascii="Times New Roman" w:hAnsi="Times New Roman"/>
                <w:b/>
                <w:bCs/>
                <w:sz w:val="24"/>
                <w:szCs w:val="24"/>
                <w:lang w:eastAsia="ar-SA"/>
              </w:rPr>
              <w:t>Parte/percentuale</w:t>
            </w:r>
          </w:p>
        </w:tc>
        <w:tc>
          <w:tcPr>
            <w:tcW w:w="3209"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2D9A072" w14:textId="77777777" w:rsidR="00E26759" w:rsidRPr="00E26759" w:rsidRDefault="00E26759" w:rsidP="00E26759">
            <w:pPr>
              <w:tabs>
                <w:tab w:val="left" w:pos="851"/>
              </w:tabs>
              <w:spacing w:after="0" w:line="360" w:lineRule="auto"/>
              <w:jc w:val="center"/>
              <w:rPr>
                <w:rFonts w:ascii="Times New Roman" w:hAnsi="Times New Roman"/>
                <w:b/>
                <w:bCs/>
                <w:sz w:val="24"/>
                <w:szCs w:val="24"/>
                <w:lang w:eastAsia="ar-SA"/>
              </w:rPr>
            </w:pPr>
            <w:r w:rsidRPr="00E26759">
              <w:rPr>
                <w:rFonts w:ascii="Times New Roman" w:hAnsi="Times New Roman"/>
                <w:b/>
                <w:bCs/>
                <w:sz w:val="24"/>
                <w:szCs w:val="24"/>
                <w:lang w:eastAsia="ar-SA"/>
              </w:rPr>
              <w:t>Operatore esecutore</w:t>
            </w:r>
          </w:p>
        </w:tc>
      </w:tr>
      <w:tr w:rsidR="00E26759" w:rsidRPr="00E26759" w14:paraId="296FE297" w14:textId="77777777" w:rsidTr="00E26759">
        <w:tc>
          <w:tcPr>
            <w:tcW w:w="3209" w:type="dxa"/>
            <w:tcBorders>
              <w:top w:val="single" w:sz="4" w:space="0" w:color="auto"/>
              <w:left w:val="single" w:sz="4" w:space="0" w:color="auto"/>
              <w:bottom w:val="single" w:sz="4" w:space="0" w:color="auto"/>
              <w:right w:val="single" w:sz="4" w:space="0" w:color="auto"/>
            </w:tcBorders>
          </w:tcPr>
          <w:p w14:paraId="6EFBDBF2" w14:textId="77777777" w:rsidR="00E26759" w:rsidRPr="00E26759" w:rsidRDefault="00E26759" w:rsidP="00E26759">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4F31C88D" w14:textId="77777777" w:rsidR="00E26759" w:rsidRPr="00E26759" w:rsidRDefault="00E26759" w:rsidP="00E26759">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43E7A9F5" w14:textId="77777777" w:rsidR="00E26759" w:rsidRPr="00E26759" w:rsidRDefault="00E26759" w:rsidP="00E26759">
            <w:pPr>
              <w:tabs>
                <w:tab w:val="left" w:pos="851"/>
              </w:tabs>
              <w:spacing w:after="0" w:line="360" w:lineRule="auto"/>
              <w:jc w:val="both"/>
              <w:rPr>
                <w:rFonts w:ascii="Times New Roman" w:hAnsi="Times New Roman"/>
                <w:sz w:val="24"/>
                <w:szCs w:val="24"/>
                <w:lang w:eastAsia="ar-SA"/>
              </w:rPr>
            </w:pPr>
          </w:p>
        </w:tc>
      </w:tr>
      <w:tr w:rsidR="00E26759" w:rsidRPr="00E26759" w14:paraId="402DB649" w14:textId="77777777" w:rsidTr="00E26759">
        <w:tc>
          <w:tcPr>
            <w:tcW w:w="3209" w:type="dxa"/>
            <w:tcBorders>
              <w:top w:val="single" w:sz="4" w:space="0" w:color="auto"/>
              <w:left w:val="single" w:sz="4" w:space="0" w:color="auto"/>
              <w:bottom w:val="single" w:sz="4" w:space="0" w:color="auto"/>
              <w:right w:val="single" w:sz="4" w:space="0" w:color="auto"/>
            </w:tcBorders>
          </w:tcPr>
          <w:p w14:paraId="44547261" w14:textId="77777777" w:rsidR="00E26759" w:rsidRPr="00E26759" w:rsidRDefault="00E26759" w:rsidP="00E26759">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76B4BD90" w14:textId="77777777" w:rsidR="00E26759" w:rsidRPr="00E26759" w:rsidRDefault="00E26759" w:rsidP="00E26759">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0ED944B6" w14:textId="77777777" w:rsidR="00E26759" w:rsidRPr="00E26759" w:rsidRDefault="00E26759" w:rsidP="00E26759">
            <w:pPr>
              <w:tabs>
                <w:tab w:val="left" w:pos="851"/>
              </w:tabs>
              <w:spacing w:after="0" w:line="360" w:lineRule="auto"/>
              <w:jc w:val="both"/>
              <w:rPr>
                <w:rFonts w:ascii="Times New Roman" w:hAnsi="Times New Roman"/>
                <w:sz w:val="24"/>
                <w:szCs w:val="24"/>
                <w:lang w:eastAsia="ar-SA"/>
              </w:rPr>
            </w:pPr>
          </w:p>
        </w:tc>
      </w:tr>
      <w:tr w:rsidR="00E26759" w:rsidRPr="00E26759" w14:paraId="2658C699" w14:textId="77777777" w:rsidTr="00E26759">
        <w:tc>
          <w:tcPr>
            <w:tcW w:w="3209" w:type="dxa"/>
            <w:tcBorders>
              <w:top w:val="single" w:sz="4" w:space="0" w:color="auto"/>
              <w:left w:val="single" w:sz="4" w:space="0" w:color="auto"/>
              <w:bottom w:val="single" w:sz="4" w:space="0" w:color="auto"/>
              <w:right w:val="single" w:sz="4" w:space="0" w:color="auto"/>
            </w:tcBorders>
          </w:tcPr>
          <w:p w14:paraId="34B6E2E4" w14:textId="77777777" w:rsidR="00E26759" w:rsidRPr="00E26759" w:rsidRDefault="00E26759" w:rsidP="00E26759">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672B0C88" w14:textId="77777777" w:rsidR="00E26759" w:rsidRPr="00E26759" w:rsidRDefault="00E26759" w:rsidP="00E26759">
            <w:pPr>
              <w:tabs>
                <w:tab w:val="left" w:pos="851"/>
              </w:tabs>
              <w:spacing w:after="0" w:line="360" w:lineRule="auto"/>
              <w:jc w:val="both"/>
              <w:rPr>
                <w:rFonts w:ascii="Times New Roman" w:hAnsi="Times New Roman"/>
                <w:sz w:val="24"/>
                <w:szCs w:val="24"/>
                <w:lang w:eastAsia="ar-SA"/>
              </w:rPr>
            </w:pPr>
          </w:p>
        </w:tc>
        <w:tc>
          <w:tcPr>
            <w:tcW w:w="3209" w:type="dxa"/>
            <w:tcBorders>
              <w:top w:val="single" w:sz="4" w:space="0" w:color="auto"/>
              <w:left w:val="single" w:sz="4" w:space="0" w:color="auto"/>
              <w:bottom w:val="single" w:sz="4" w:space="0" w:color="auto"/>
              <w:right w:val="single" w:sz="4" w:space="0" w:color="auto"/>
            </w:tcBorders>
          </w:tcPr>
          <w:p w14:paraId="798CB716" w14:textId="77777777" w:rsidR="00E26759" w:rsidRPr="00E26759" w:rsidRDefault="00E26759" w:rsidP="00E26759">
            <w:pPr>
              <w:tabs>
                <w:tab w:val="left" w:pos="851"/>
              </w:tabs>
              <w:spacing w:after="0" w:line="360" w:lineRule="auto"/>
              <w:jc w:val="both"/>
              <w:rPr>
                <w:rFonts w:ascii="Times New Roman" w:hAnsi="Times New Roman"/>
                <w:sz w:val="24"/>
                <w:szCs w:val="24"/>
                <w:lang w:eastAsia="ar-SA"/>
              </w:rPr>
            </w:pPr>
          </w:p>
        </w:tc>
      </w:tr>
    </w:tbl>
    <w:p w14:paraId="13CA3589" w14:textId="1D4DDED9" w:rsidR="0024236B" w:rsidRPr="0024236B" w:rsidRDefault="0025675C" w:rsidP="00A82F91">
      <w:pPr>
        <w:pStyle w:val="Numerazioneperbuste"/>
        <w:numPr>
          <w:ilvl w:val="0"/>
          <w:numId w:val="27"/>
        </w:numPr>
        <w:tabs>
          <w:tab w:val="left" w:pos="851"/>
        </w:tabs>
        <w:spacing w:before="360" w:after="0"/>
        <w:jc w:val="both"/>
        <w:rPr>
          <w:rFonts w:ascii="Times New Roman" w:hAnsi="Times New Roman" w:cs="Times New Roman"/>
          <w:sz w:val="24"/>
          <w:szCs w:val="24"/>
        </w:rPr>
      </w:pPr>
      <w:r w:rsidRPr="00F5507F">
        <w:rPr>
          <w:rFonts w:ascii="Times New Roman" w:hAnsi="Times New Roman" w:cs="Times New Roman"/>
          <w:i/>
          <w:iCs/>
          <w:sz w:val="24"/>
          <w:szCs w:val="24"/>
        </w:rPr>
        <w:t>(dichiarazioni da rendere solo dall’organo comune</w:t>
      </w:r>
      <w:r w:rsidR="0024236B" w:rsidRPr="00F5507F">
        <w:rPr>
          <w:rFonts w:ascii="Times New Roman" w:hAnsi="Times New Roman" w:cs="Times New Roman"/>
          <w:i/>
          <w:iCs/>
          <w:sz w:val="24"/>
          <w:szCs w:val="24"/>
        </w:rPr>
        <w:t>):</w:t>
      </w:r>
      <w:r>
        <w:rPr>
          <w:rFonts w:ascii="Times New Roman" w:hAnsi="Times New Roman" w:cs="Times New Roman"/>
          <w:b/>
          <w:bCs/>
          <w:sz w:val="24"/>
          <w:szCs w:val="24"/>
        </w:rPr>
        <w:t xml:space="preserve"> </w:t>
      </w:r>
      <w:r w:rsidR="0024236B" w:rsidRPr="0024236B">
        <w:rPr>
          <w:rFonts w:ascii="Times New Roman" w:hAnsi="Times New Roman" w:cs="Times New Roman"/>
          <w:sz w:val="24"/>
          <w:szCs w:val="24"/>
        </w:rPr>
        <w:t xml:space="preserve">che l’aggregazione di imprese di rete è iscritta al Registro delle Imprese di </w:t>
      </w:r>
      <w:r w:rsidR="00F5507F">
        <w:rPr>
          <w:rFonts w:ascii="Times New Roman" w:hAnsi="Times New Roman" w:cs="Times New Roman"/>
          <w:sz w:val="24"/>
          <w:szCs w:val="24"/>
        </w:rPr>
        <w:t>____________</w:t>
      </w:r>
      <w:r w:rsidR="0024236B" w:rsidRPr="0024236B">
        <w:rPr>
          <w:rFonts w:ascii="Times New Roman" w:hAnsi="Times New Roman" w:cs="Times New Roman"/>
          <w:sz w:val="24"/>
          <w:szCs w:val="24"/>
        </w:rPr>
        <w:t xml:space="preserve"> al n</w:t>
      </w:r>
      <w:r w:rsidR="00F5507F">
        <w:rPr>
          <w:rFonts w:ascii="Times New Roman" w:hAnsi="Times New Roman" w:cs="Times New Roman"/>
          <w:sz w:val="24"/>
          <w:szCs w:val="24"/>
        </w:rPr>
        <w:t>. _____</w:t>
      </w:r>
      <w:r w:rsidR="0024236B" w:rsidRPr="0024236B">
        <w:rPr>
          <w:rFonts w:ascii="Times New Roman" w:hAnsi="Times New Roman" w:cs="Times New Roman"/>
          <w:sz w:val="24"/>
          <w:szCs w:val="24"/>
        </w:rPr>
        <w:t xml:space="preserve"> partita I.V.A. n. </w:t>
      </w:r>
      <w:r w:rsidR="00F5507F">
        <w:rPr>
          <w:rFonts w:ascii="Times New Roman" w:hAnsi="Times New Roman" w:cs="Times New Roman"/>
          <w:sz w:val="24"/>
          <w:szCs w:val="24"/>
        </w:rPr>
        <w:t>_____</w:t>
      </w:r>
      <w:r w:rsidR="0024236B" w:rsidRPr="00F5507F">
        <w:rPr>
          <w:rFonts w:ascii="Times New Roman" w:hAnsi="Times New Roman" w:cs="Times New Roman"/>
          <w:i/>
          <w:iCs/>
          <w:sz w:val="24"/>
          <w:szCs w:val="24"/>
        </w:rPr>
        <w:t xml:space="preserve"> oppure</w:t>
      </w:r>
      <w:r w:rsidR="0024236B" w:rsidRPr="0024236B">
        <w:rPr>
          <w:rFonts w:ascii="Times New Roman" w:hAnsi="Times New Roman" w:cs="Times New Roman"/>
          <w:sz w:val="24"/>
          <w:szCs w:val="24"/>
        </w:rPr>
        <w:t xml:space="preserve"> è iscritta al Registro delle commissioni provinciali per l’artigianato di</w:t>
      </w:r>
      <w:r w:rsidR="00F5507F">
        <w:rPr>
          <w:rFonts w:ascii="Times New Roman" w:hAnsi="Times New Roman" w:cs="Times New Roman"/>
          <w:sz w:val="24"/>
          <w:szCs w:val="24"/>
        </w:rPr>
        <w:t xml:space="preserve"> _________________</w:t>
      </w:r>
      <w:r w:rsidR="0024236B" w:rsidRPr="0024236B">
        <w:rPr>
          <w:rFonts w:ascii="Times New Roman" w:hAnsi="Times New Roman" w:cs="Times New Roman"/>
          <w:sz w:val="24"/>
          <w:szCs w:val="24"/>
        </w:rPr>
        <w:t xml:space="preserve"> al n.</w:t>
      </w:r>
      <w:r w:rsidR="00F5507F">
        <w:rPr>
          <w:rFonts w:ascii="Times New Roman" w:hAnsi="Times New Roman" w:cs="Times New Roman"/>
          <w:sz w:val="24"/>
          <w:szCs w:val="24"/>
        </w:rPr>
        <w:t xml:space="preserve"> ______</w:t>
      </w:r>
    </w:p>
    <w:p w14:paraId="0D4CEB81" w14:textId="49B28543" w:rsidR="00042331" w:rsidRDefault="00E853E0" w:rsidP="005C4C9F">
      <w:pPr>
        <w:pStyle w:val="Numerazioneperbuste"/>
        <w:numPr>
          <w:ilvl w:val="0"/>
          <w:numId w:val="0"/>
        </w:numPr>
        <w:tabs>
          <w:tab w:val="left" w:pos="851"/>
        </w:tabs>
        <w:jc w:val="both"/>
        <w:rPr>
          <w:rFonts w:ascii="Times New Roman" w:hAnsi="Times New Roman" w:cs="Times New Roman"/>
          <w:b/>
          <w:bCs/>
          <w:i/>
          <w:sz w:val="24"/>
          <w:szCs w:val="24"/>
        </w:rPr>
      </w:pPr>
      <w:r>
        <w:rPr>
          <w:rFonts w:ascii="Times New Roman" w:hAnsi="Times New Roman" w:cs="Times New Roman"/>
          <w:b/>
          <w:bCs/>
          <w:sz w:val="24"/>
          <w:szCs w:val="24"/>
        </w:rPr>
        <w:t>(</w:t>
      </w:r>
      <w:r w:rsidRPr="00BF36B2">
        <w:rPr>
          <w:rFonts w:ascii="Times New Roman" w:hAnsi="Times New Roman" w:cs="Times New Roman"/>
          <w:i/>
          <w:iCs/>
          <w:sz w:val="24"/>
          <w:szCs w:val="24"/>
        </w:rPr>
        <w:t>Per le aggregazioni</w:t>
      </w:r>
      <w:r w:rsidR="005C4C9F" w:rsidRPr="00BF36B2">
        <w:rPr>
          <w:rFonts w:ascii="Times New Roman" w:hAnsi="Times New Roman" w:cs="Times New Roman"/>
          <w:sz w:val="24"/>
          <w:szCs w:val="24"/>
        </w:rPr>
        <w:t xml:space="preserve"> </w:t>
      </w:r>
      <w:r w:rsidR="005C4C9F" w:rsidRPr="00BF36B2">
        <w:rPr>
          <w:rFonts w:ascii="Times New Roman" w:hAnsi="Times New Roman" w:cs="Times New Roman"/>
          <w:i/>
          <w:sz w:val="24"/>
          <w:szCs w:val="24"/>
        </w:rPr>
        <w:t>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w:t>
      </w:r>
      <w:r w:rsidR="005C4C9F">
        <w:rPr>
          <w:rFonts w:ascii="Times New Roman" w:hAnsi="Times New Roman" w:cs="Times New Roman"/>
          <w:b/>
          <w:bCs/>
          <w:i/>
          <w:sz w:val="24"/>
          <w:szCs w:val="24"/>
        </w:rPr>
        <w:t>)</w:t>
      </w:r>
    </w:p>
    <w:p w14:paraId="3BF13EE2" w14:textId="42476ECA" w:rsidR="005C4C9F" w:rsidRDefault="005C4C9F" w:rsidP="005C4C9F">
      <w:pPr>
        <w:pStyle w:val="Numerazioneperbuste"/>
        <w:numPr>
          <w:ilvl w:val="0"/>
          <w:numId w:val="0"/>
        </w:numPr>
        <w:tabs>
          <w:tab w:val="left" w:pos="851"/>
        </w:tabs>
        <w:jc w:val="both"/>
        <w:rPr>
          <w:rFonts w:ascii="Times New Roman" w:hAnsi="Times New Roman" w:cs="Times New Roman"/>
          <w:i/>
          <w:sz w:val="24"/>
          <w:szCs w:val="24"/>
        </w:rPr>
      </w:pPr>
      <w:r w:rsidRPr="007C66F7">
        <w:rPr>
          <w:rFonts w:ascii="Times New Roman" w:hAnsi="Times New Roman" w:cs="Times New Roman"/>
          <w:i/>
          <w:sz w:val="24"/>
          <w:szCs w:val="24"/>
        </w:rPr>
        <w:t>(</w:t>
      </w:r>
      <w:r w:rsidR="007C66F7" w:rsidRPr="007C66F7">
        <w:rPr>
          <w:rFonts w:ascii="Times New Roman" w:hAnsi="Times New Roman" w:cs="Times New Roman"/>
          <w:i/>
          <w:sz w:val="24"/>
          <w:szCs w:val="24"/>
        </w:rPr>
        <w:t>in caso di Rete costituenda, dichiarazione da rendere da parte di ciascun operatore che compone la rete)</w:t>
      </w:r>
    </w:p>
    <w:p w14:paraId="367FF615" w14:textId="601BB21E" w:rsidR="007C66F7" w:rsidRPr="00C20657" w:rsidRDefault="007C66F7" w:rsidP="00A82F91">
      <w:pPr>
        <w:pStyle w:val="Numerazioneperbuste"/>
        <w:numPr>
          <w:ilvl w:val="0"/>
          <w:numId w:val="26"/>
        </w:numPr>
        <w:tabs>
          <w:tab w:val="left" w:pos="851"/>
        </w:tabs>
        <w:spacing w:before="0"/>
        <w:ind w:left="426"/>
        <w:jc w:val="both"/>
        <w:rPr>
          <w:rFonts w:ascii="Times New Roman" w:hAnsi="Times New Roman" w:cs="Times New Roman"/>
          <w:b/>
          <w:bCs/>
          <w:sz w:val="24"/>
          <w:szCs w:val="24"/>
        </w:rPr>
      </w:pPr>
      <w:r w:rsidRPr="00C20657">
        <w:rPr>
          <w:rFonts w:ascii="Times New Roman" w:hAnsi="Times New Roman" w:cs="Times New Roman"/>
          <w:b/>
          <w:bCs/>
          <w:sz w:val="24"/>
          <w:szCs w:val="24"/>
        </w:rPr>
        <w:t xml:space="preserve">DICHIARA </w:t>
      </w:r>
    </w:p>
    <w:p w14:paraId="373E2F27" w14:textId="2530717A" w:rsidR="00396AF6" w:rsidRDefault="00396AF6" w:rsidP="00A82F91">
      <w:pPr>
        <w:pStyle w:val="Numerazioneperbuste"/>
        <w:numPr>
          <w:ilvl w:val="0"/>
          <w:numId w:val="27"/>
        </w:numPr>
        <w:tabs>
          <w:tab w:val="left" w:pos="851"/>
        </w:tabs>
        <w:jc w:val="both"/>
        <w:rPr>
          <w:rFonts w:ascii="Times New Roman" w:hAnsi="Times New Roman" w:cs="Times New Roman"/>
          <w:iCs/>
          <w:sz w:val="24"/>
          <w:szCs w:val="24"/>
        </w:rPr>
      </w:pPr>
      <w:r w:rsidRPr="00396AF6">
        <w:rPr>
          <w:rFonts w:ascii="Times New Roman" w:hAnsi="Times New Roman" w:cs="Times New Roman"/>
          <w:iCs/>
          <w:sz w:val="24"/>
          <w:szCs w:val="24"/>
        </w:rPr>
        <w:t>Che in caso di aggiudicazione, sarà conferito mandato speciale con rappresentanza o funzioni di capogruppo a _____________;</w:t>
      </w:r>
    </w:p>
    <w:p w14:paraId="6B7B396F" w14:textId="77777777" w:rsidR="0062076C" w:rsidRDefault="00396AF6" w:rsidP="00A82F91">
      <w:pPr>
        <w:pStyle w:val="Numerazioneperbuste"/>
        <w:numPr>
          <w:ilvl w:val="0"/>
          <w:numId w:val="27"/>
        </w:numPr>
        <w:tabs>
          <w:tab w:val="left" w:pos="851"/>
        </w:tabs>
        <w:jc w:val="both"/>
        <w:rPr>
          <w:rFonts w:ascii="Times New Roman" w:hAnsi="Times New Roman" w:cs="Times New Roman"/>
          <w:iCs/>
          <w:sz w:val="24"/>
          <w:szCs w:val="24"/>
        </w:rPr>
      </w:pPr>
      <w:r>
        <w:rPr>
          <w:rFonts w:ascii="Times New Roman" w:hAnsi="Times New Roman" w:cs="Times New Roman"/>
          <w:iCs/>
          <w:sz w:val="24"/>
          <w:szCs w:val="24"/>
        </w:rPr>
        <w:lastRenderedPageBreak/>
        <w:t xml:space="preserve">Di impegnarsi, in caso di aggiudicazione, ad uniformarsi alla disciplina vigente in materia di raggruppamenti temporanei. </w:t>
      </w:r>
    </w:p>
    <w:p w14:paraId="70835E33" w14:textId="22FB4E3C" w:rsidR="00396AF6" w:rsidRPr="0062076C" w:rsidRDefault="007B5481" w:rsidP="00A82F91">
      <w:pPr>
        <w:pStyle w:val="Numerazioneperbuste"/>
        <w:numPr>
          <w:ilvl w:val="0"/>
          <w:numId w:val="22"/>
        </w:numPr>
        <w:tabs>
          <w:tab w:val="clear" w:pos="644"/>
          <w:tab w:val="num" w:pos="284"/>
          <w:tab w:val="left" w:pos="851"/>
        </w:tabs>
        <w:jc w:val="both"/>
        <w:rPr>
          <w:rFonts w:ascii="Times New Roman" w:hAnsi="Times New Roman" w:cs="Times New Roman"/>
          <w:iCs/>
          <w:sz w:val="24"/>
          <w:szCs w:val="24"/>
        </w:rPr>
      </w:pPr>
      <w:r w:rsidRPr="0062076C">
        <w:rPr>
          <w:rFonts w:ascii="Times New Roman" w:hAnsi="Times New Roman" w:cs="Times New Roman"/>
          <w:b/>
          <w:bCs/>
          <w:iCs/>
          <w:sz w:val="24"/>
          <w:szCs w:val="24"/>
        </w:rPr>
        <w:t>Dichiarazioni in caso di avvalimento (</w:t>
      </w:r>
      <w:r w:rsidRPr="00BF36B2">
        <w:rPr>
          <w:rFonts w:ascii="Times New Roman" w:hAnsi="Times New Roman" w:cs="Times New Roman"/>
          <w:i/>
          <w:sz w:val="24"/>
          <w:szCs w:val="24"/>
        </w:rPr>
        <w:t>da ripetere per ciascuna impresa ausiliaria</w:t>
      </w:r>
      <w:r w:rsidRPr="0062076C">
        <w:rPr>
          <w:rFonts w:ascii="Times New Roman" w:hAnsi="Times New Roman" w:cs="Times New Roman"/>
          <w:b/>
          <w:bCs/>
          <w:iCs/>
          <w:sz w:val="24"/>
          <w:szCs w:val="24"/>
        </w:rPr>
        <w:t>)</w:t>
      </w:r>
    </w:p>
    <w:p w14:paraId="6C4DF0EE" w14:textId="5E7E72A3" w:rsidR="00925B78" w:rsidRPr="00384BBB" w:rsidRDefault="00925B78" w:rsidP="00A82F91">
      <w:pPr>
        <w:pStyle w:val="Numerazioneperbuste"/>
        <w:numPr>
          <w:ilvl w:val="0"/>
          <w:numId w:val="26"/>
        </w:numPr>
        <w:tabs>
          <w:tab w:val="left" w:pos="851"/>
        </w:tabs>
        <w:spacing w:before="0"/>
        <w:ind w:left="426"/>
        <w:jc w:val="both"/>
        <w:rPr>
          <w:rFonts w:ascii="Times New Roman" w:hAnsi="Times New Roman" w:cs="Times New Roman"/>
          <w:sz w:val="24"/>
          <w:szCs w:val="24"/>
        </w:rPr>
      </w:pPr>
      <w:r w:rsidRPr="00EF0065">
        <w:rPr>
          <w:rFonts w:ascii="Times New Roman" w:hAnsi="Times New Roman" w:cs="Times New Roman"/>
          <w:b/>
          <w:bCs/>
          <w:sz w:val="24"/>
          <w:szCs w:val="24"/>
        </w:rPr>
        <w:t>DICHIARA</w:t>
      </w:r>
      <w:r w:rsidRPr="008170C3">
        <w:rPr>
          <w:rFonts w:ascii="Times New Roman" w:hAnsi="Times New Roman" w:cs="Times New Roman"/>
          <w:b/>
          <w:bCs/>
          <w:sz w:val="24"/>
          <w:szCs w:val="24"/>
        </w:rPr>
        <w:t xml:space="preserve"> </w:t>
      </w:r>
      <w:r w:rsidR="00451219" w:rsidRPr="00384BBB">
        <w:rPr>
          <w:rFonts w:ascii="Times New Roman" w:hAnsi="Times New Roman" w:cs="Times New Roman"/>
          <w:sz w:val="24"/>
          <w:szCs w:val="24"/>
        </w:rPr>
        <w:t>di avvalersi dell’impresa ___________________ al fine di dimostrare il possesso dei requisiti indicati nella sezione del DGUE relativa all’avvalimento e allega il contratto di avvalimento;</w:t>
      </w:r>
    </w:p>
    <w:p w14:paraId="1CDC91FF" w14:textId="0CCC9575" w:rsidR="00451219" w:rsidRPr="00384BBB" w:rsidRDefault="00451219" w:rsidP="00A82F91">
      <w:pPr>
        <w:pStyle w:val="Numerazioneperbuste"/>
        <w:numPr>
          <w:ilvl w:val="0"/>
          <w:numId w:val="26"/>
        </w:numPr>
        <w:tabs>
          <w:tab w:val="left" w:pos="851"/>
        </w:tabs>
        <w:spacing w:before="0"/>
        <w:ind w:left="426"/>
        <w:jc w:val="both"/>
        <w:rPr>
          <w:rFonts w:ascii="Times New Roman" w:hAnsi="Times New Roman" w:cs="Times New Roman"/>
          <w:b/>
          <w:bCs/>
          <w:sz w:val="24"/>
          <w:szCs w:val="24"/>
        </w:rPr>
      </w:pPr>
      <w:r w:rsidRPr="00384BBB">
        <w:rPr>
          <w:rFonts w:ascii="Times New Roman" w:hAnsi="Times New Roman" w:cs="Times New Roman"/>
          <w:b/>
          <w:bCs/>
          <w:sz w:val="24"/>
          <w:szCs w:val="24"/>
        </w:rPr>
        <w:t xml:space="preserve">DICHIARA </w:t>
      </w:r>
      <w:r w:rsidR="00AA5B21" w:rsidRPr="00384BBB">
        <w:rPr>
          <w:rFonts w:ascii="Times New Roman" w:hAnsi="Times New Roman" w:cs="Times New Roman"/>
          <w:sz w:val="24"/>
          <w:szCs w:val="24"/>
        </w:rPr>
        <w:t xml:space="preserve">di avvalersi dell’impresa __________________ al fine di migliorare l’offerta </w:t>
      </w:r>
      <w:r w:rsidR="001A531E" w:rsidRPr="00384BBB">
        <w:rPr>
          <w:rFonts w:ascii="Times New Roman" w:hAnsi="Times New Roman" w:cs="Times New Roman"/>
          <w:sz w:val="24"/>
          <w:szCs w:val="24"/>
        </w:rPr>
        <w:t>(</w:t>
      </w:r>
      <w:r w:rsidR="00AA5B21" w:rsidRPr="00D1557F">
        <w:rPr>
          <w:rFonts w:ascii="Times New Roman" w:hAnsi="Times New Roman" w:cs="Times New Roman"/>
          <w:i/>
          <w:iCs/>
          <w:sz w:val="24"/>
          <w:szCs w:val="24"/>
        </w:rPr>
        <w:t>i requisiti oggetto di avvalimento dovranno essere indicati esclusivamente nel contratto di avvalimento</w:t>
      </w:r>
      <w:r w:rsidR="001A531E" w:rsidRPr="00384BBB">
        <w:rPr>
          <w:rFonts w:ascii="Times New Roman" w:hAnsi="Times New Roman" w:cs="Times New Roman"/>
          <w:sz w:val="24"/>
          <w:szCs w:val="24"/>
        </w:rPr>
        <w:t>)</w:t>
      </w:r>
      <w:r w:rsidR="00AA5B21" w:rsidRPr="00384BBB">
        <w:rPr>
          <w:rFonts w:ascii="Times New Roman" w:hAnsi="Times New Roman" w:cs="Times New Roman"/>
          <w:sz w:val="24"/>
          <w:szCs w:val="24"/>
        </w:rPr>
        <w:t xml:space="preserve"> e allega alla presente il contratto di avvalimento</w:t>
      </w:r>
      <w:r w:rsidR="00EF0065" w:rsidRPr="00384BBB">
        <w:rPr>
          <w:rFonts w:ascii="Times New Roman" w:hAnsi="Times New Roman" w:cs="Times New Roman"/>
          <w:sz w:val="24"/>
          <w:szCs w:val="24"/>
        </w:rPr>
        <w:t>.</w:t>
      </w:r>
    </w:p>
    <w:p w14:paraId="39D9FC65" w14:textId="5F17B761" w:rsidR="007C66F7" w:rsidRDefault="00A76C8E" w:rsidP="00A82F91">
      <w:pPr>
        <w:pStyle w:val="Numerazioneperbuste"/>
        <w:numPr>
          <w:ilvl w:val="0"/>
          <w:numId w:val="22"/>
        </w:numPr>
        <w:tabs>
          <w:tab w:val="left" w:pos="851"/>
        </w:tabs>
        <w:jc w:val="both"/>
        <w:rPr>
          <w:rFonts w:ascii="Times New Roman" w:hAnsi="Times New Roman" w:cs="Times New Roman"/>
          <w:b/>
          <w:bCs/>
          <w:iCs/>
          <w:sz w:val="24"/>
          <w:szCs w:val="24"/>
        </w:rPr>
      </w:pPr>
      <w:r w:rsidRPr="00A76C8E">
        <w:rPr>
          <w:rFonts w:ascii="Times New Roman" w:hAnsi="Times New Roman" w:cs="Times New Roman"/>
          <w:b/>
          <w:bCs/>
          <w:iCs/>
          <w:sz w:val="24"/>
          <w:szCs w:val="24"/>
        </w:rPr>
        <w:t>Dichiarazioni in caso di richiesta di subappalto integrative di quelle rese nel DGUE</w:t>
      </w:r>
    </w:p>
    <w:p w14:paraId="096F14EE" w14:textId="38A4F15E" w:rsidR="00EE6D47" w:rsidRPr="00366D16" w:rsidRDefault="00EE6D47" w:rsidP="00A82F91">
      <w:pPr>
        <w:pStyle w:val="Numerazioneperbuste"/>
        <w:numPr>
          <w:ilvl w:val="0"/>
          <w:numId w:val="26"/>
        </w:numPr>
        <w:tabs>
          <w:tab w:val="left" w:pos="851"/>
        </w:tabs>
        <w:spacing w:before="0"/>
        <w:ind w:left="426"/>
        <w:jc w:val="both"/>
        <w:rPr>
          <w:rFonts w:ascii="Times New Roman" w:hAnsi="Times New Roman" w:cs="Times New Roman"/>
          <w:b/>
          <w:bCs/>
          <w:sz w:val="24"/>
          <w:szCs w:val="24"/>
        </w:rPr>
      </w:pPr>
      <w:r w:rsidRPr="00421847">
        <w:rPr>
          <w:rFonts w:ascii="Times New Roman" w:hAnsi="Times New Roman" w:cs="Times New Roman"/>
          <w:b/>
          <w:bCs/>
          <w:sz w:val="24"/>
          <w:szCs w:val="24"/>
        </w:rPr>
        <w:t xml:space="preserve">SI IMPEGNA </w:t>
      </w:r>
      <w:r w:rsidRPr="00421847">
        <w:rPr>
          <w:rFonts w:ascii="Times New Roman" w:hAnsi="Times New Roman" w:cs="Times New Roman"/>
          <w:sz w:val="24"/>
          <w:szCs w:val="24"/>
        </w:rPr>
        <w:t xml:space="preserve">in caso </w:t>
      </w:r>
      <w:r w:rsidR="00421847" w:rsidRPr="00421847">
        <w:rPr>
          <w:rFonts w:ascii="Times New Roman" w:hAnsi="Times New Roman" w:cs="Times New Roman"/>
          <w:sz w:val="24"/>
          <w:szCs w:val="24"/>
        </w:rPr>
        <w:t>di ricorso al subappalto, a subappaltare alle piccole e medie imprese una quota non inferiore al 20% delle prestazioni che intende subappaltare</w:t>
      </w:r>
      <w:r w:rsidR="00366D16">
        <w:rPr>
          <w:rFonts w:ascii="Times New Roman" w:hAnsi="Times New Roman" w:cs="Times New Roman"/>
          <w:sz w:val="24"/>
          <w:szCs w:val="24"/>
        </w:rPr>
        <w:t>;</w:t>
      </w:r>
    </w:p>
    <w:p w14:paraId="7F0F682B" w14:textId="79CA7FD9" w:rsidR="00366D16" w:rsidRDefault="00366D16" w:rsidP="00366D16">
      <w:pPr>
        <w:pStyle w:val="Numerazioneperbuste"/>
        <w:numPr>
          <w:ilvl w:val="0"/>
          <w:numId w:val="0"/>
        </w:numPr>
        <w:tabs>
          <w:tab w:val="left" w:pos="851"/>
        </w:tabs>
        <w:spacing w:before="0"/>
        <w:ind w:left="426"/>
        <w:jc w:val="both"/>
        <w:rPr>
          <w:rFonts w:ascii="Times New Roman" w:hAnsi="Times New Roman" w:cs="Times New Roman"/>
          <w:b/>
          <w:bCs/>
          <w:i/>
          <w:iCs/>
          <w:sz w:val="24"/>
          <w:szCs w:val="24"/>
        </w:rPr>
      </w:pPr>
      <w:r w:rsidRPr="00366D16">
        <w:rPr>
          <w:rFonts w:ascii="Times New Roman" w:hAnsi="Times New Roman" w:cs="Times New Roman"/>
          <w:b/>
          <w:bCs/>
          <w:i/>
          <w:iCs/>
          <w:sz w:val="24"/>
          <w:szCs w:val="24"/>
        </w:rPr>
        <w:t>Oppure</w:t>
      </w:r>
    </w:p>
    <w:p w14:paraId="196A3D3C" w14:textId="6DF7A1FE" w:rsidR="00366D16" w:rsidRDefault="00366D16" w:rsidP="00A82F91">
      <w:pPr>
        <w:pStyle w:val="Numerazioneperbuste"/>
        <w:numPr>
          <w:ilvl w:val="0"/>
          <w:numId w:val="26"/>
        </w:numPr>
        <w:tabs>
          <w:tab w:val="left" w:pos="851"/>
        </w:tabs>
        <w:spacing w:before="0"/>
        <w:ind w:left="426"/>
        <w:jc w:val="both"/>
        <w:rPr>
          <w:rFonts w:ascii="Times New Roman" w:hAnsi="Times New Roman" w:cs="Times New Roman"/>
          <w:sz w:val="24"/>
          <w:szCs w:val="24"/>
        </w:rPr>
      </w:pPr>
      <w:r>
        <w:rPr>
          <w:rFonts w:ascii="Times New Roman" w:hAnsi="Times New Roman" w:cs="Times New Roman"/>
          <w:b/>
          <w:bCs/>
          <w:sz w:val="24"/>
          <w:szCs w:val="24"/>
        </w:rPr>
        <w:t>DICHIARA</w:t>
      </w:r>
      <w:r w:rsidR="00362EAE">
        <w:rPr>
          <w:rFonts w:ascii="Times New Roman" w:hAnsi="Times New Roman" w:cs="Times New Roman"/>
          <w:b/>
          <w:bCs/>
          <w:sz w:val="24"/>
          <w:szCs w:val="24"/>
        </w:rPr>
        <w:t xml:space="preserve">, </w:t>
      </w:r>
      <w:r w:rsidR="006B7A2C" w:rsidRPr="006B7A2C">
        <w:rPr>
          <w:rFonts w:ascii="Times New Roman" w:hAnsi="Times New Roman" w:cs="Times New Roman"/>
          <w:sz w:val="24"/>
          <w:szCs w:val="24"/>
        </w:rPr>
        <w:t>in caso di ricorso al subappalto, di subappaltare alle piccole e medie imprese una quota non inferiore al</w:t>
      </w:r>
      <w:r w:rsidR="006B7A2C">
        <w:rPr>
          <w:rFonts w:ascii="Times New Roman" w:hAnsi="Times New Roman" w:cs="Times New Roman"/>
          <w:sz w:val="24"/>
          <w:szCs w:val="24"/>
        </w:rPr>
        <w:t xml:space="preserve"> ____ </w:t>
      </w:r>
      <w:r w:rsidR="006B7A2C" w:rsidRPr="006B7A2C">
        <w:rPr>
          <w:rFonts w:ascii="Times New Roman" w:hAnsi="Times New Roman" w:cs="Times New Roman"/>
          <w:sz w:val="24"/>
          <w:szCs w:val="24"/>
        </w:rPr>
        <w:t>% (indicare una percentuale inferiore al 20%) delle prestazioni che intende subappaltare per le seguenti motivazioni</w:t>
      </w:r>
      <w:r w:rsidR="006B7A2C">
        <w:rPr>
          <w:rFonts w:ascii="Times New Roman" w:hAnsi="Times New Roman" w:cs="Times New Roman"/>
          <w:sz w:val="24"/>
          <w:szCs w:val="24"/>
        </w:rPr>
        <w:t xml:space="preserve"> ___________________</w:t>
      </w:r>
      <w:r w:rsidR="006B7A2C" w:rsidRPr="006B7A2C">
        <w:rPr>
          <w:rFonts w:ascii="Times New Roman" w:hAnsi="Times New Roman" w:cs="Times New Roman"/>
          <w:sz w:val="24"/>
          <w:szCs w:val="24"/>
        </w:rPr>
        <w:t xml:space="preserve"> (</w:t>
      </w:r>
      <w:r w:rsidR="006B7A2C" w:rsidRPr="00487F7C">
        <w:rPr>
          <w:rFonts w:ascii="Times New Roman" w:hAnsi="Times New Roman" w:cs="Times New Roman"/>
          <w:i/>
          <w:iCs/>
          <w:sz w:val="24"/>
          <w:szCs w:val="24"/>
        </w:rPr>
        <w:t>motivare con riferimento all’oggetto, alle caratteristiche delle prestazioni o al mercato di riferimento</w:t>
      </w:r>
      <w:r w:rsidR="006B7A2C" w:rsidRPr="006B7A2C">
        <w:rPr>
          <w:rFonts w:ascii="Times New Roman" w:hAnsi="Times New Roman" w:cs="Times New Roman"/>
          <w:sz w:val="24"/>
          <w:szCs w:val="24"/>
        </w:rPr>
        <w:t>).</w:t>
      </w:r>
    </w:p>
    <w:p w14:paraId="43373FF4" w14:textId="612F246A" w:rsidR="00590174" w:rsidRDefault="00AE33E2" w:rsidP="00A82F91">
      <w:pPr>
        <w:pStyle w:val="Numerazioneperbuste"/>
        <w:numPr>
          <w:ilvl w:val="0"/>
          <w:numId w:val="22"/>
        </w:numPr>
        <w:tabs>
          <w:tab w:val="left" w:pos="851"/>
        </w:tabs>
        <w:spacing w:before="0"/>
        <w:jc w:val="both"/>
        <w:rPr>
          <w:rFonts w:ascii="Times New Roman" w:hAnsi="Times New Roman" w:cs="Times New Roman"/>
          <w:b/>
          <w:bCs/>
          <w:sz w:val="24"/>
          <w:szCs w:val="24"/>
        </w:rPr>
      </w:pPr>
      <w:r w:rsidRPr="00AE33E2">
        <w:rPr>
          <w:rFonts w:ascii="Times New Roman" w:hAnsi="Times New Roman" w:cs="Times New Roman"/>
          <w:b/>
          <w:bCs/>
          <w:sz w:val="24"/>
          <w:szCs w:val="24"/>
        </w:rPr>
        <w:t>Dichiarazioni in caso di adozione di misure di self-</w:t>
      </w:r>
      <w:proofErr w:type="spellStart"/>
      <w:r w:rsidRPr="00AE33E2">
        <w:rPr>
          <w:rFonts w:ascii="Times New Roman" w:hAnsi="Times New Roman" w:cs="Times New Roman"/>
          <w:b/>
          <w:bCs/>
          <w:sz w:val="24"/>
          <w:szCs w:val="24"/>
        </w:rPr>
        <w:t>cleaning</w:t>
      </w:r>
      <w:proofErr w:type="spellEnd"/>
    </w:p>
    <w:p w14:paraId="26887861" w14:textId="7A163CEF" w:rsidR="00B104A2" w:rsidRDefault="00B104A2" w:rsidP="00A82F91">
      <w:pPr>
        <w:pStyle w:val="Numerazioneperbuste"/>
        <w:numPr>
          <w:ilvl w:val="0"/>
          <w:numId w:val="26"/>
        </w:numPr>
        <w:tabs>
          <w:tab w:val="left" w:pos="851"/>
        </w:tabs>
        <w:spacing w:before="0"/>
        <w:ind w:left="426"/>
        <w:jc w:val="both"/>
        <w:rPr>
          <w:rFonts w:ascii="Times New Roman" w:hAnsi="Times New Roman" w:cs="Times New Roman"/>
          <w:sz w:val="24"/>
          <w:szCs w:val="24"/>
        </w:rPr>
      </w:pPr>
      <w:r>
        <w:rPr>
          <w:rFonts w:ascii="Times New Roman" w:hAnsi="Times New Roman" w:cs="Times New Roman"/>
          <w:b/>
          <w:bCs/>
          <w:sz w:val="24"/>
          <w:szCs w:val="24"/>
        </w:rPr>
        <w:t xml:space="preserve">INSERIRE </w:t>
      </w:r>
      <w:r w:rsidR="00044D26" w:rsidRPr="00044D26">
        <w:rPr>
          <w:rFonts w:ascii="Times New Roman" w:hAnsi="Times New Roman" w:cs="Times New Roman"/>
          <w:sz w:val="24"/>
          <w:szCs w:val="24"/>
        </w:rPr>
        <w:t xml:space="preserve">nel FVOE la relazione che illustra le misure di self </w:t>
      </w:r>
      <w:proofErr w:type="spellStart"/>
      <w:r w:rsidR="00044D26" w:rsidRPr="00044D26">
        <w:rPr>
          <w:rFonts w:ascii="Times New Roman" w:hAnsi="Times New Roman" w:cs="Times New Roman"/>
          <w:sz w:val="24"/>
          <w:szCs w:val="24"/>
        </w:rPr>
        <w:t>cleaning</w:t>
      </w:r>
      <w:proofErr w:type="spellEnd"/>
      <w:r w:rsidR="00044D26" w:rsidRPr="00044D26">
        <w:rPr>
          <w:rFonts w:ascii="Times New Roman" w:hAnsi="Times New Roman" w:cs="Times New Roman"/>
          <w:sz w:val="24"/>
          <w:szCs w:val="24"/>
        </w:rPr>
        <w:t xml:space="preserve"> adottate in relazione alle cause di esclusione che si sono verificate prima della presentazione della presente domanda e indica nel DGUE, il riferimento al documento caricato nel FVOE</w:t>
      </w:r>
      <w:r w:rsidR="00044D26">
        <w:rPr>
          <w:rFonts w:ascii="Times New Roman" w:hAnsi="Times New Roman" w:cs="Times New Roman"/>
          <w:sz w:val="24"/>
          <w:szCs w:val="24"/>
        </w:rPr>
        <w:t>;</w:t>
      </w:r>
    </w:p>
    <w:p w14:paraId="44406AE9" w14:textId="13AB1814" w:rsidR="00044D26" w:rsidRDefault="00044D26" w:rsidP="00044D26">
      <w:pPr>
        <w:pStyle w:val="Numerazioneperbuste"/>
        <w:numPr>
          <w:ilvl w:val="0"/>
          <w:numId w:val="0"/>
        </w:numPr>
        <w:tabs>
          <w:tab w:val="left" w:pos="851"/>
        </w:tabs>
        <w:spacing w:before="0"/>
        <w:ind w:left="426"/>
        <w:jc w:val="both"/>
        <w:rPr>
          <w:rFonts w:ascii="Times New Roman" w:hAnsi="Times New Roman" w:cs="Times New Roman"/>
          <w:b/>
          <w:bCs/>
          <w:i/>
          <w:iCs/>
          <w:sz w:val="24"/>
          <w:szCs w:val="24"/>
        </w:rPr>
      </w:pPr>
      <w:r w:rsidRPr="00044D26">
        <w:rPr>
          <w:rFonts w:ascii="Times New Roman" w:hAnsi="Times New Roman" w:cs="Times New Roman"/>
          <w:b/>
          <w:bCs/>
          <w:i/>
          <w:iCs/>
          <w:sz w:val="24"/>
          <w:szCs w:val="24"/>
        </w:rPr>
        <w:t>in alternativa</w:t>
      </w:r>
    </w:p>
    <w:p w14:paraId="47736760" w14:textId="0D8F0D2A" w:rsidR="00610F04" w:rsidRDefault="004A4376" w:rsidP="00A82F91">
      <w:pPr>
        <w:pStyle w:val="Numerazioneperbuste"/>
        <w:numPr>
          <w:ilvl w:val="0"/>
          <w:numId w:val="26"/>
        </w:numPr>
        <w:tabs>
          <w:tab w:val="left" w:pos="851"/>
        </w:tabs>
        <w:spacing w:before="0"/>
        <w:ind w:left="426"/>
        <w:jc w:val="both"/>
        <w:rPr>
          <w:rFonts w:ascii="Times New Roman" w:hAnsi="Times New Roman" w:cs="Times New Roman"/>
          <w:sz w:val="24"/>
          <w:szCs w:val="24"/>
        </w:rPr>
      </w:pPr>
      <w:r>
        <w:rPr>
          <w:rFonts w:ascii="Times New Roman" w:hAnsi="Times New Roman" w:cs="Times New Roman"/>
          <w:b/>
          <w:bCs/>
          <w:sz w:val="24"/>
          <w:szCs w:val="24"/>
        </w:rPr>
        <w:t xml:space="preserve">DICHIARA </w:t>
      </w:r>
      <w:r w:rsidR="00610F04" w:rsidRPr="00610F04">
        <w:rPr>
          <w:rFonts w:ascii="Times New Roman" w:hAnsi="Times New Roman" w:cs="Times New Roman"/>
          <w:sz w:val="24"/>
          <w:szCs w:val="24"/>
        </w:rPr>
        <w:t xml:space="preserve">che è stato impossibilitato </w:t>
      </w:r>
      <w:proofErr w:type="gramStart"/>
      <w:r w:rsidR="00610F04" w:rsidRPr="00610F04">
        <w:rPr>
          <w:rFonts w:ascii="Times New Roman" w:hAnsi="Times New Roman" w:cs="Times New Roman"/>
          <w:sz w:val="24"/>
          <w:szCs w:val="24"/>
        </w:rPr>
        <w:t>ad</w:t>
      </w:r>
      <w:proofErr w:type="gramEnd"/>
      <w:r w:rsidR="00610F04" w:rsidRPr="00610F04">
        <w:rPr>
          <w:rFonts w:ascii="Times New Roman" w:hAnsi="Times New Roman" w:cs="Times New Roman"/>
          <w:sz w:val="24"/>
          <w:szCs w:val="24"/>
        </w:rPr>
        <w:t xml:space="preserve"> adottare misure di self </w:t>
      </w:r>
      <w:proofErr w:type="spellStart"/>
      <w:r w:rsidR="00610F04" w:rsidRPr="00610F04">
        <w:rPr>
          <w:rFonts w:ascii="Times New Roman" w:hAnsi="Times New Roman" w:cs="Times New Roman"/>
          <w:sz w:val="24"/>
          <w:szCs w:val="24"/>
        </w:rPr>
        <w:t>cleaning</w:t>
      </w:r>
      <w:proofErr w:type="spellEnd"/>
      <w:r w:rsidR="00610F04" w:rsidRPr="00610F04">
        <w:rPr>
          <w:rFonts w:ascii="Times New Roman" w:hAnsi="Times New Roman" w:cs="Times New Roman"/>
          <w:sz w:val="24"/>
          <w:szCs w:val="24"/>
        </w:rPr>
        <w:t xml:space="preserve"> per i seguenti motivi </w:t>
      </w:r>
      <w:r w:rsidR="00610F04">
        <w:rPr>
          <w:rFonts w:ascii="Times New Roman" w:hAnsi="Times New Roman" w:cs="Times New Roman"/>
          <w:sz w:val="24"/>
          <w:szCs w:val="24"/>
        </w:rPr>
        <w:t>___________________________ (</w:t>
      </w:r>
      <w:r w:rsidR="00610F04" w:rsidRPr="00257ADD">
        <w:rPr>
          <w:rFonts w:ascii="Times New Roman" w:hAnsi="Times New Roman" w:cs="Times New Roman"/>
          <w:i/>
          <w:iCs/>
          <w:sz w:val="24"/>
          <w:szCs w:val="24"/>
        </w:rPr>
        <w:t>indicare le motivazioni</w:t>
      </w:r>
      <w:r w:rsidR="00610F04">
        <w:rPr>
          <w:rFonts w:ascii="Times New Roman" w:hAnsi="Times New Roman" w:cs="Times New Roman"/>
          <w:sz w:val="24"/>
          <w:szCs w:val="24"/>
        </w:rPr>
        <w:t xml:space="preserve">) </w:t>
      </w:r>
      <w:r w:rsidR="00610F04" w:rsidRPr="00610F04">
        <w:rPr>
          <w:rFonts w:ascii="Times New Roman" w:hAnsi="Times New Roman" w:cs="Times New Roman"/>
          <w:sz w:val="24"/>
          <w:szCs w:val="24"/>
        </w:rPr>
        <w:t xml:space="preserve">e si impegna </w:t>
      </w:r>
      <w:proofErr w:type="gramStart"/>
      <w:r w:rsidR="00610F04" w:rsidRPr="00610F04">
        <w:rPr>
          <w:rFonts w:ascii="Times New Roman" w:hAnsi="Times New Roman" w:cs="Times New Roman"/>
          <w:sz w:val="24"/>
          <w:szCs w:val="24"/>
        </w:rPr>
        <w:t>ad</w:t>
      </w:r>
      <w:proofErr w:type="gramEnd"/>
      <w:r w:rsidR="00610F04" w:rsidRPr="00610F04">
        <w:rPr>
          <w:rFonts w:ascii="Times New Roman" w:hAnsi="Times New Roman" w:cs="Times New Roman"/>
          <w:sz w:val="24"/>
          <w:szCs w:val="24"/>
        </w:rPr>
        <w:t xml:space="preserve"> adottare misure idonee e a comunicare le stesse tempestivamente e comunque prima dell’aggiudicazione.</w:t>
      </w:r>
    </w:p>
    <w:p w14:paraId="56491A03" w14:textId="6994CB2D" w:rsidR="00257ADD" w:rsidRDefault="000739BE" w:rsidP="00A82F91">
      <w:pPr>
        <w:pStyle w:val="Numerazioneperbuste"/>
        <w:numPr>
          <w:ilvl w:val="0"/>
          <w:numId w:val="22"/>
        </w:numPr>
        <w:tabs>
          <w:tab w:val="left" w:pos="851"/>
        </w:tabs>
        <w:spacing w:before="0"/>
        <w:jc w:val="both"/>
        <w:rPr>
          <w:rFonts w:ascii="Times New Roman" w:hAnsi="Times New Roman" w:cs="Times New Roman"/>
          <w:b/>
          <w:bCs/>
          <w:sz w:val="24"/>
          <w:szCs w:val="24"/>
        </w:rPr>
      </w:pPr>
      <w:r w:rsidRPr="000739BE">
        <w:rPr>
          <w:rFonts w:ascii="Times New Roman" w:hAnsi="Times New Roman" w:cs="Times New Roman"/>
          <w:b/>
          <w:bCs/>
          <w:sz w:val="24"/>
          <w:szCs w:val="24"/>
        </w:rPr>
        <w:t>Dichiarazione in caso di sottoposizione a concordato preventivo con continuità aziendale</w:t>
      </w:r>
    </w:p>
    <w:p w14:paraId="11969A08" w14:textId="600C0FE9" w:rsidR="000739BE" w:rsidRDefault="000739BE" w:rsidP="00A82F91">
      <w:pPr>
        <w:pStyle w:val="Numerazioneperbuste"/>
        <w:numPr>
          <w:ilvl w:val="0"/>
          <w:numId w:val="26"/>
        </w:numPr>
        <w:tabs>
          <w:tab w:val="left" w:pos="851"/>
        </w:tabs>
        <w:spacing w:before="0"/>
        <w:ind w:left="426"/>
        <w:jc w:val="both"/>
        <w:rPr>
          <w:rFonts w:ascii="Times New Roman" w:hAnsi="Times New Roman" w:cs="Times New Roman"/>
          <w:sz w:val="24"/>
          <w:szCs w:val="24"/>
        </w:rPr>
      </w:pPr>
      <w:r>
        <w:rPr>
          <w:rFonts w:ascii="Times New Roman" w:hAnsi="Times New Roman" w:cs="Times New Roman"/>
          <w:b/>
          <w:bCs/>
          <w:sz w:val="24"/>
          <w:szCs w:val="24"/>
        </w:rPr>
        <w:t xml:space="preserve">DICHIARA </w:t>
      </w:r>
      <w:r w:rsidRPr="006C0CC0">
        <w:rPr>
          <w:rFonts w:ascii="Times New Roman" w:hAnsi="Times New Roman" w:cs="Times New Roman"/>
          <w:sz w:val="24"/>
          <w:szCs w:val="24"/>
        </w:rPr>
        <w:t xml:space="preserve">che il provvedimento </w:t>
      </w:r>
      <w:r w:rsidR="006C0CC0" w:rsidRPr="006C0CC0">
        <w:rPr>
          <w:rFonts w:ascii="Times New Roman" w:hAnsi="Times New Roman" w:cs="Times New Roman"/>
          <w:sz w:val="24"/>
          <w:szCs w:val="24"/>
        </w:rPr>
        <w:t>di ammissione al concordato è stato emesso il _________ da __________</w:t>
      </w:r>
      <w:r w:rsidR="006C0CC0">
        <w:rPr>
          <w:rFonts w:ascii="Times New Roman" w:hAnsi="Times New Roman" w:cs="Times New Roman"/>
          <w:sz w:val="24"/>
          <w:szCs w:val="24"/>
        </w:rPr>
        <w:t>;</w:t>
      </w:r>
    </w:p>
    <w:p w14:paraId="3090CD51" w14:textId="42F53475" w:rsidR="002C0834" w:rsidRPr="002C0834" w:rsidRDefault="006C0CC0" w:rsidP="00A82F91">
      <w:pPr>
        <w:pStyle w:val="Numerazioneperbuste"/>
        <w:numPr>
          <w:ilvl w:val="0"/>
          <w:numId w:val="26"/>
        </w:numPr>
        <w:tabs>
          <w:tab w:val="left" w:pos="851"/>
        </w:tabs>
        <w:ind w:left="426"/>
        <w:rPr>
          <w:rFonts w:ascii="Times New Roman" w:hAnsi="Times New Roman" w:cs="Times New Roman"/>
          <w:sz w:val="24"/>
          <w:szCs w:val="24"/>
        </w:rPr>
      </w:pPr>
      <w:r>
        <w:rPr>
          <w:rFonts w:ascii="Times New Roman" w:hAnsi="Times New Roman" w:cs="Times New Roman"/>
          <w:b/>
          <w:bCs/>
          <w:sz w:val="24"/>
          <w:szCs w:val="24"/>
        </w:rPr>
        <w:lastRenderedPageBreak/>
        <w:t xml:space="preserve">DICHIARA </w:t>
      </w:r>
      <w:r w:rsidR="002C0834" w:rsidRPr="002C0834">
        <w:rPr>
          <w:rFonts w:ascii="Times New Roman" w:hAnsi="Times New Roman" w:cs="Times New Roman"/>
          <w:sz w:val="24"/>
          <w:szCs w:val="24"/>
        </w:rPr>
        <w:t xml:space="preserve">che il provvedimento di autorizzazione a partecipare alle gare è stato emesso il </w:t>
      </w:r>
      <w:r w:rsidR="002C0834">
        <w:rPr>
          <w:rFonts w:ascii="Times New Roman" w:hAnsi="Times New Roman" w:cs="Times New Roman"/>
          <w:sz w:val="24"/>
          <w:szCs w:val="24"/>
        </w:rPr>
        <w:t xml:space="preserve">_____________ </w:t>
      </w:r>
      <w:r w:rsidR="002C0834" w:rsidRPr="002C0834">
        <w:rPr>
          <w:rFonts w:ascii="Times New Roman" w:hAnsi="Times New Roman" w:cs="Times New Roman"/>
          <w:sz w:val="24"/>
          <w:szCs w:val="24"/>
        </w:rPr>
        <w:t>da</w:t>
      </w:r>
      <w:r w:rsidR="002C0834">
        <w:rPr>
          <w:rFonts w:ascii="Times New Roman" w:hAnsi="Times New Roman" w:cs="Times New Roman"/>
          <w:sz w:val="24"/>
          <w:szCs w:val="24"/>
        </w:rPr>
        <w:t xml:space="preserve"> _______________;</w:t>
      </w:r>
    </w:p>
    <w:p w14:paraId="1597D0A7" w14:textId="4D620C92" w:rsidR="006C0CC0" w:rsidRPr="00DE4136" w:rsidRDefault="00DE4136" w:rsidP="00DE4136">
      <w:pPr>
        <w:pStyle w:val="Numerazioneperbuste"/>
        <w:numPr>
          <w:ilvl w:val="0"/>
          <w:numId w:val="0"/>
        </w:numPr>
        <w:tabs>
          <w:tab w:val="left" w:pos="851"/>
        </w:tabs>
        <w:spacing w:before="0"/>
        <w:ind w:left="426"/>
        <w:jc w:val="both"/>
        <w:rPr>
          <w:rFonts w:ascii="Times New Roman" w:hAnsi="Times New Roman" w:cs="Times New Roman"/>
          <w:b/>
          <w:bCs/>
          <w:i/>
          <w:iCs/>
          <w:sz w:val="24"/>
          <w:szCs w:val="24"/>
        </w:rPr>
      </w:pPr>
      <w:r w:rsidRPr="00DE4136">
        <w:rPr>
          <w:rFonts w:ascii="Times New Roman" w:hAnsi="Times New Roman" w:cs="Times New Roman"/>
          <w:b/>
          <w:bCs/>
          <w:i/>
          <w:iCs/>
          <w:sz w:val="24"/>
          <w:szCs w:val="24"/>
        </w:rPr>
        <w:t>(</w:t>
      </w:r>
      <w:r w:rsidRPr="0060603C">
        <w:rPr>
          <w:rFonts w:ascii="Times New Roman" w:hAnsi="Times New Roman" w:cs="Times New Roman"/>
          <w:i/>
          <w:iCs/>
          <w:sz w:val="24"/>
          <w:szCs w:val="24"/>
        </w:rPr>
        <w:t>solo in caso di raggruppamento</w:t>
      </w:r>
      <w:r w:rsidRPr="00DE4136">
        <w:rPr>
          <w:rFonts w:ascii="Times New Roman" w:hAnsi="Times New Roman" w:cs="Times New Roman"/>
          <w:b/>
          <w:bCs/>
          <w:i/>
          <w:iCs/>
          <w:sz w:val="24"/>
          <w:szCs w:val="24"/>
        </w:rPr>
        <w:t>)</w:t>
      </w:r>
    </w:p>
    <w:p w14:paraId="702B579D" w14:textId="7D5B0142" w:rsidR="00044D26" w:rsidRPr="00EE3C53" w:rsidRDefault="00DE4136" w:rsidP="00A82F91">
      <w:pPr>
        <w:pStyle w:val="Numerazioneperbuste"/>
        <w:numPr>
          <w:ilvl w:val="0"/>
          <w:numId w:val="26"/>
        </w:numPr>
        <w:tabs>
          <w:tab w:val="left" w:pos="851"/>
        </w:tabs>
        <w:ind w:left="426"/>
        <w:jc w:val="both"/>
        <w:rPr>
          <w:rFonts w:ascii="Times New Roman" w:hAnsi="Times New Roman" w:cs="Times New Roman"/>
          <w:sz w:val="24"/>
          <w:szCs w:val="24"/>
        </w:rPr>
      </w:pPr>
      <w:r>
        <w:rPr>
          <w:rFonts w:ascii="Times New Roman" w:hAnsi="Times New Roman" w:cs="Times New Roman"/>
          <w:b/>
          <w:bCs/>
          <w:sz w:val="24"/>
          <w:szCs w:val="24"/>
        </w:rPr>
        <w:t xml:space="preserve">DICHIARA </w:t>
      </w:r>
      <w:r w:rsidR="007652A4" w:rsidRPr="00EE3C53">
        <w:rPr>
          <w:rFonts w:ascii="Times New Roman" w:hAnsi="Times New Roman" w:cs="Times New Roman"/>
          <w:sz w:val="24"/>
          <w:szCs w:val="24"/>
        </w:rPr>
        <w:t>che le altre imprese aderenti al raggruppamento non sono assoggettate ad una procedura concorsuale, ai sensi dell’articolo 95, commi 4 e 5, del decreto legislativo n. 14/2019;</w:t>
      </w:r>
    </w:p>
    <w:p w14:paraId="3167EABD" w14:textId="45EAE395" w:rsidR="007652A4" w:rsidRPr="00EE3C53" w:rsidRDefault="00E055D3" w:rsidP="00A82F91">
      <w:pPr>
        <w:pStyle w:val="Numerazioneperbuste"/>
        <w:numPr>
          <w:ilvl w:val="0"/>
          <w:numId w:val="26"/>
        </w:numPr>
        <w:tabs>
          <w:tab w:val="left" w:pos="851"/>
        </w:tabs>
        <w:ind w:left="426"/>
        <w:jc w:val="both"/>
        <w:rPr>
          <w:rFonts w:ascii="Times New Roman" w:hAnsi="Times New Roman" w:cs="Times New Roman"/>
          <w:b/>
          <w:bCs/>
          <w:sz w:val="24"/>
          <w:szCs w:val="24"/>
        </w:rPr>
      </w:pPr>
      <w:r w:rsidRPr="00EE3C53">
        <w:rPr>
          <w:rFonts w:ascii="Times New Roman" w:hAnsi="Times New Roman" w:cs="Times New Roman"/>
          <w:b/>
          <w:bCs/>
          <w:sz w:val="24"/>
          <w:szCs w:val="24"/>
        </w:rPr>
        <w:t xml:space="preserve">ALLEGA </w:t>
      </w:r>
      <w:r w:rsidR="00EE3C53" w:rsidRPr="00EE3C53">
        <w:rPr>
          <w:rFonts w:ascii="Times New Roman" w:hAnsi="Times New Roman" w:cs="Times New Roman"/>
          <w:sz w:val="24"/>
          <w:szCs w:val="24"/>
        </w:rPr>
        <w:t>la relazione di un professionista in possesso dei requisiti di cui all'articolo 2, comma 1, lettera o) del decreto legislativo succitato che attesta la conformità al piano e la ragionevole capacità di adempimento del contratto</w:t>
      </w:r>
    </w:p>
    <w:p w14:paraId="769E1667" w14:textId="5147E7EB" w:rsidR="00EE3C53" w:rsidRDefault="007F7D73" w:rsidP="00A82F91">
      <w:pPr>
        <w:pStyle w:val="Numerazioneperbuste"/>
        <w:numPr>
          <w:ilvl w:val="0"/>
          <w:numId w:val="22"/>
        </w:numPr>
        <w:tabs>
          <w:tab w:val="left" w:pos="851"/>
        </w:tabs>
        <w:jc w:val="both"/>
        <w:rPr>
          <w:rFonts w:ascii="Times New Roman" w:hAnsi="Times New Roman" w:cs="Times New Roman"/>
          <w:b/>
          <w:bCs/>
          <w:sz w:val="24"/>
          <w:szCs w:val="24"/>
        </w:rPr>
      </w:pPr>
      <w:r>
        <w:rPr>
          <w:rFonts w:ascii="Times New Roman" w:hAnsi="Times New Roman" w:cs="Times New Roman"/>
          <w:b/>
          <w:bCs/>
          <w:sz w:val="24"/>
          <w:szCs w:val="24"/>
        </w:rPr>
        <w:t>Dichiarazioni in caso di sottoposizione a sequestro/confisca</w:t>
      </w:r>
    </w:p>
    <w:p w14:paraId="0A3CFB50" w14:textId="77777777" w:rsidR="00D62E3B" w:rsidRDefault="0003279F" w:rsidP="00D62E3B">
      <w:pPr>
        <w:pStyle w:val="Numerazioneperbuste"/>
        <w:numPr>
          <w:ilvl w:val="0"/>
          <w:numId w:val="0"/>
        </w:numPr>
        <w:tabs>
          <w:tab w:val="left" w:pos="851"/>
        </w:tabs>
        <w:jc w:val="both"/>
        <w:rPr>
          <w:rFonts w:ascii="Times New Roman" w:hAnsi="Times New Roman" w:cs="Times New Roman"/>
          <w:b/>
          <w:bCs/>
          <w:i/>
          <w:iCs/>
          <w:sz w:val="24"/>
          <w:szCs w:val="24"/>
        </w:rPr>
      </w:pPr>
      <w:r w:rsidRPr="0003279F">
        <w:rPr>
          <w:rFonts w:ascii="Times New Roman" w:hAnsi="Times New Roman" w:cs="Times New Roman"/>
          <w:b/>
          <w:bCs/>
          <w:i/>
          <w:iCs/>
          <w:sz w:val="24"/>
          <w:szCs w:val="24"/>
        </w:rPr>
        <w:t>(</w:t>
      </w:r>
      <w:r w:rsidRPr="0060603C">
        <w:rPr>
          <w:rFonts w:ascii="Times New Roman" w:hAnsi="Times New Roman" w:cs="Times New Roman"/>
          <w:i/>
          <w:iCs/>
          <w:sz w:val="24"/>
          <w:szCs w:val="24"/>
        </w:rPr>
        <w:t xml:space="preserve">In caso di sottoposizione a sequestro o confisca ai sensi dell'articolo 240-bis del </w:t>
      </w:r>
      <w:proofErr w:type="gramStart"/>
      <w:r w:rsidRPr="0060603C">
        <w:rPr>
          <w:rFonts w:ascii="Times New Roman" w:hAnsi="Times New Roman" w:cs="Times New Roman"/>
          <w:i/>
          <w:iCs/>
          <w:sz w:val="24"/>
          <w:szCs w:val="24"/>
        </w:rPr>
        <w:t>codice penale</w:t>
      </w:r>
      <w:proofErr w:type="gramEnd"/>
      <w:r w:rsidRPr="0060603C">
        <w:rPr>
          <w:rFonts w:ascii="Times New Roman" w:hAnsi="Times New Roman" w:cs="Times New Roman"/>
          <w:i/>
          <w:iCs/>
          <w:sz w:val="24"/>
          <w:szCs w:val="24"/>
        </w:rPr>
        <w:t xml:space="preserve"> o degli articoli 20 e 24 del decreto legislativo 6 settembre 2011, n. 159, e affidamento a custode o amministratore giudiziario o finanziario. La dichiarazione è resa per gli effetti dell’articolo 96, comma 13, del Codice</w:t>
      </w:r>
      <w:r w:rsidRPr="0003279F">
        <w:rPr>
          <w:rFonts w:ascii="Times New Roman" w:hAnsi="Times New Roman" w:cs="Times New Roman"/>
          <w:b/>
          <w:bCs/>
          <w:i/>
          <w:iCs/>
          <w:sz w:val="24"/>
          <w:szCs w:val="24"/>
        </w:rPr>
        <w:t>)</w:t>
      </w:r>
    </w:p>
    <w:p w14:paraId="1D77412A" w14:textId="721CCDFE" w:rsidR="00D62E3B" w:rsidRDefault="0003279F" w:rsidP="00A82F91">
      <w:pPr>
        <w:pStyle w:val="Numerazioneperbuste"/>
        <w:numPr>
          <w:ilvl w:val="0"/>
          <w:numId w:val="26"/>
        </w:numPr>
        <w:tabs>
          <w:tab w:val="left" w:pos="851"/>
        </w:tabs>
        <w:ind w:left="426"/>
        <w:jc w:val="both"/>
        <w:rPr>
          <w:rFonts w:ascii="Times New Roman" w:hAnsi="Times New Roman" w:cs="Times New Roman"/>
          <w:sz w:val="24"/>
          <w:szCs w:val="24"/>
        </w:rPr>
      </w:pPr>
      <w:r w:rsidRPr="00190D5F">
        <w:rPr>
          <w:rFonts w:ascii="Times New Roman" w:hAnsi="Times New Roman" w:cs="Times New Roman"/>
          <w:b/>
          <w:bCs/>
          <w:sz w:val="24"/>
          <w:szCs w:val="24"/>
        </w:rPr>
        <w:t>DICHIARA</w:t>
      </w:r>
      <w:r>
        <w:rPr>
          <w:rFonts w:ascii="Times New Roman" w:hAnsi="Times New Roman" w:cs="Times New Roman"/>
          <w:b/>
          <w:bCs/>
          <w:sz w:val="24"/>
          <w:szCs w:val="24"/>
        </w:rPr>
        <w:t xml:space="preserve"> </w:t>
      </w:r>
      <w:r w:rsidR="00D62E3B" w:rsidRPr="00D62E3B">
        <w:rPr>
          <w:rFonts w:ascii="Times New Roman" w:hAnsi="Times New Roman" w:cs="Times New Roman"/>
          <w:sz w:val="24"/>
          <w:szCs w:val="24"/>
        </w:rPr>
        <w:t xml:space="preserve">che è stato emesso il provvedimento </w:t>
      </w:r>
      <w:r w:rsidR="00D62E3B">
        <w:rPr>
          <w:rFonts w:ascii="Times New Roman" w:hAnsi="Times New Roman" w:cs="Times New Roman"/>
          <w:sz w:val="24"/>
          <w:szCs w:val="24"/>
        </w:rPr>
        <w:t xml:space="preserve">___________ </w:t>
      </w:r>
      <w:r w:rsidR="00D62E3B" w:rsidRPr="00D62E3B">
        <w:rPr>
          <w:rFonts w:ascii="Times New Roman" w:hAnsi="Times New Roman" w:cs="Times New Roman"/>
          <w:sz w:val="24"/>
          <w:szCs w:val="24"/>
        </w:rPr>
        <w:t>(</w:t>
      </w:r>
      <w:r w:rsidR="00D62E3B" w:rsidRPr="00D62E3B">
        <w:rPr>
          <w:rFonts w:ascii="Times New Roman" w:hAnsi="Times New Roman" w:cs="Times New Roman"/>
          <w:i/>
          <w:iCs/>
          <w:sz w:val="24"/>
          <w:szCs w:val="24"/>
        </w:rPr>
        <w:t xml:space="preserve">indicare il tipo di provvedimento Sottoposizione a sequestro o confisca ai sensi dell'articolo 240-bis del </w:t>
      </w:r>
      <w:proofErr w:type="gramStart"/>
      <w:r w:rsidR="00D62E3B" w:rsidRPr="00D62E3B">
        <w:rPr>
          <w:rFonts w:ascii="Times New Roman" w:hAnsi="Times New Roman" w:cs="Times New Roman"/>
          <w:i/>
          <w:iCs/>
          <w:sz w:val="24"/>
          <w:szCs w:val="24"/>
        </w:rPr>
        <w:t>codice penale</w:t>
      </w:r>
      <w:proofErr w:type="gramEnd"/>
      <w:r w:rsidR="00D62E3B" w:rsidRPr="00D62E3B">
        <w:rPr>
          <w:rFonts w:ascii="Times New Roman" w:hAnsi="Times New Roman" w:cs="Times New Roman"/>
          <w:i/>
          <w:iCs/>
          <w:sz w:val="24"/>
          <w:szCs w:val="24"/>
        </w:rPr>
        <w:t xml:space="preserve"> o degli articoli 20 e 24 del decreto legislativo 6 settembre 2011, n. 159, e affidamento a custode o amministratore giudiziario o finanziario</w:t>
      </w:r>
      <w:r w:rsidR="00D62E3B" w:rsidRPr="00D62E3B">
        <w:rPr>
          <w:rFonts w:ascii="Times New Roman" w:hAnsi="Times New Roman" w:cs="Times New Roman"/>
          <w:sz w:val="24"/>
          <w:szCs w:val="24"/>
        </w:rPr>
        <w:t xml:space="preserve">) in data </w:t>
      </w:r>
      <w:r w:rsidR="00D62E3B">
        <w:rPr>
          <w:rFonts w:ascii="Times New Roman" w:hAnsi="Times New Roman" w:cs="Times New Roman"/>
          <w:sz w:val="24"/>
          <w:szCs w:val="24"/>
        </w:rPr>
        <w:t>________</w:t>
      </w:r>
      <w:r w:rsidR="00D62E3B" w:rsidRPr="00D62E3B">
        <w:rPr>
          <w:rFonts w:ascii="Times New Roman" w:hAnsi="Times New Roman" w:cs="Times New Roman"/>
          <w:sz w:val="24"/>
          <w:szCs w:val="24"/>
        </w:rPr>
        <w:t>da parte di</w:t>
      </w:r>
      <w:r w:rsidR="00D62E3B">
        <w:rPr>
          <w:rFonts w:ascii="Times New Roman" w:hAnsi="Times New Roman" w:cs="Times New Roman"/>
          <w:sz w:val="24"/>
          <w:szCs w:val="24"/>
        </w:rPr>
        <w:t xml:space="preserve"> ______________.</w:t>
      </w:r>
    </w:p>
    <w:p w14:paraId="7407F9BD" w14:textId="3A80CDEE" w:rsidR="003F3592" w:rsidRPr="003F3592" w:rsidRDefault="003F3592" w:rsidP="00A82F91">
      <w:pPr>
        <w:pStyle w:val="Numerazioneperbuste"/>
        <w:numPr>
          <w:ilvl w:val="0"/>
          <w:numId w:val="22"/>
        </w:numPr>
        <w:tabs>
          <w:tab w:val="left" w:pos="851"/>
        </w:tabs>
        <w:jc w:val="both"/>
        <w:rPr>
          <w:rFonts w:ascii="Times New Roman" w:hAnsi="Times New Roman" w:cs="Times New Roman"/>
          <w:sz w:val="24"/>
          <w:szCs w:val="24"/>
        </w:rPr>
      </w:pPr>
      <w:r>
        <w:rPr>
          <w:rFonts w:ascii="Times New Roman" w:hAnsi="Times New Roman" w:cs="Times New Roman"/>
          <w:b/>
          <w:bCs/>
          <w:sz w:val="24"/>
          <w:szCs w:val="24"/>
        </w:rPr>
        <w:t xml:space="preserve">Ulteriori dichiarazioni </w:t>
      </w:r>
    </w:p>
    <w:p w14:paraId="0A0F91CB" w14:textId="258CA5EE" w:rsidR="0003279F" w:rsidRDefault="003F3592" w:rsidP="0003279F">
      <w:pPr>
        <w:pStyle w:val="Numerazioneperbuste"/>
        <w:numPr>
          <w:ilvl w:val="0"/>
          <w:numId w:val="0"/>
        </w:numPr>
        <w:tabs>
          <w:tab w:val="left" w:pos="851"/>
        </w:tabs>
        <w:jc w:val="both"/>
        <w:rPr>
          <w:rFonts w:ascii="Times New Roman" w:hAnsi="Times New Roman" w:cs="Times New Roman"/>
          <w:b/>
          <w:bCs/>
          <w:sz w:val="24"/>
          <w:szCs w:val="24"/>
        </w:rPr>
      </w:pPr>
      <w:r>
        <w:rPr>
          <w:rFonts w:ascii="Times New Roman" w:hAnsi="Times New Roman" w:cs="Times New Roman"/>
          <w:b/>
          <w:bCs/>
          <w:sz w:val="24"/>
          <w:szCs w:val="24"/>
        </w:rPr>
        <w:t>DICHIARA</w:t>
      </w:r>
      <w:r w:rsidRPr="003F3592">
        <w:rPr>
          <w:rFonts w:ascii="Times New Roman" w:hAnsi="Times New Roman" w:cs="Times New Roman"/>
          <w:sz w:val="24"/>
          <w:szCs w:val="24"/>
        </w:rPr>
        <w:t>, altresì:</w:t>
      </w:r>
    </w:p>
    <w:p w14:paraId="080941A4" w14:textId="21FA6C78" w:rsidR="003F3592" w:rsidRDefault="00E748B0" w:rsidP="00A82F91">
      <w:pPr>
        <w:pStyle w:val="Numerazioneperbuste"/>
        <w:numPr>
          <w:ilvl w:val="0"/>
          <w:numId w:val="26"/>
        </w:numPr>
        <w:tabs>
          <w:tab w:val="left" w:pos="851"/>
        </w:tabs>
        <w:ind w:left="426"/>
        <w:jc w:val="both"/>
        <w:rPr>
          <w:rFonts w:ascii="Times New Roman" w:hAnsi="Times New Roman" w:cs="Times New Roman"/>
          <w:sz w:val="24"/>
          <w:szCs w:val="24"/>
        </w:rPr>
      </w:pPr>
      <w:r w:rsidRPr="00190D5F">
        <w:rPr>
          <w:rFonts w:ascii="Times New Roman" w:hAnsi="Times New Roman" w:cs="Times New Roman"/>
          <w:sz w:val="24"/>
          <w:szCs w:val="24"/>
        </w:rPr>
        <w:t xml:space="preserve">di non </w:t>
      </w:r>
      <w:r w:rsidR="00190D5F" w:rsidRPr="00190D5F">
        <w:rPr>
          <w:rFonts w:ascii="Times New Roman" w:hAnsi="Times New Roman" w:cs="Times New Roman"/>
          <w:sz w:val="24"/>
          <w:szCs w:val="24"/>
        </w:rPr>
        <w:t>avere prestato risorse, in qualità di impresa ausiliaria, ad altro concorrente che è ricorso all’avvalimento per migliorare la propria offerta</w:t>
      </w:r>
      <w:r w:rsidR="00190D5F">
        <w:rPr>
          <w:rFonts w:ascii="Times New Roman" w:hAnsi="Times New Roman" w:cs="Times New Roman"/>
          <w:sz w:val="24"/>
          <w:szCs w:val="24"/>
        </w:rPr>
        <w:t>;</w:t>
      </w:r>
    </w:p>
    <w:p w14:paraId="29DF9CCE" w14:textId="330C83DF" w:rsidR="00190D5F" w:rsidRPr="00190D5F" w:rsidRDefault="00190D5F" w:rsidP="00190D5F">
      <w:pPr>
        <w:pStyle w:val="Numerazioneperbuste"/>
        <w:numPr>
          <w:ilvl w:val="0"/>
          <w:numId w:val="0"/>
        </w:numPr>
        <w:tabs>
          <w:tab w:val="left" w:pos="851"/>
        </w:tabs>
        <w:ind w:left="66"/>
        <w:jc w:val="both"/>
        <w:rPr>
          <w:rFonts w:ascii="Times New Roman" w:hAnsi="Times New Roman" w:cs="Times New Roman"/>
          <w:i/>
          <w:iCs/>
          <w:sz w:val="24"/>
          <w:szCs w:val="24"/>
        </w:rPr>
      </w:pPr>
      <w:r w:rsidRPr="00190D5F">
        <w:rPr>
          <w:rFonts w:ascii="Times New Roman" w:hAnsi="Times New Roman" w:cs="Times New Roman"/>
          <w:i/>
          <w:iCs/>
          <w:sz w:val="24"/>
          <w:szCs w:val="24"/>
        </w:rPr>
        <w:t>(o, in alternativa)</w:t>
      </w:r>
    </w:p>
    <w:p w14:paraId="0D67017B" w14:textId="79E28330" w:rsidR="007F7D73" w:rsidRDefault="00190D5F" w:rsidP="00A82F91">
      <w:pPr>
        <w:pStyle w:val="Numerazioneperbuste"/>
        <w:numPr>
          <w:ilvl w:val="0"/>
          <w:numId w:val="26"/>
        </w:numPr>
        <w:tabs>
          <w:tab w:val="left" w:pos="851"/>
        </w:tabs>
        <w:ind w:left="426"/>
        <w:jc w:val="both"/>
        <w:rPr>
          <w:rFonts w:ascii="Times New Roman" w:hAnsi="Times New Roman" w:cs="Times New Roman"/>
          <w:sz w:val="24"/>
          <w:szCs w:val="24"/>
        </w:rPr>
      </w:pPr>
      <w:r w:rsidRPr="00732632">
        <w:rPr>
          <w:rFonts w:ascii="Times New Roman" w:hAnsi="Times New Roman" w:cs="Times New Roman"/>
          <w:sz w:val="24"/>
          <w:szCs w:val="24"/>
        </w:rPr>
        <w:t xml:space="preserve">di ritenere remunerativa l’offerta economica presentata, avendo tenuto conto, per la relativa </w:t>
      </w:r>
      <w:r w:rsidR="00732632" w:rsidRPr="00732632">
        <w:rPr>
          <w:rFonts w:ascii="Times New Roman" w:hAnsi="Times New Roman" w:cs="Times New Roman"/>
          <w:sz w:val="24"/>
          <w:szCs w:val="24"/>
        </w:rPr>
        <w:t xml:space="preserve">formulazione: </w:t>
      </w:r>
    </w:p>
    <w:p w14:paraId="51589812" w14:textId="3E73B7DF" w:rsidR="00732632" w:rsidRDefault="00130BE4" w:rsidP="00A82F91">
      <w:pPr>
        <w:pStyle w:val="Paragrafoelenco"/>
        <w:numPr>
          <w:ilvl w:val="0"/>
          <w:numId w:val="30"/>
        </w:numPr>
        <w:suppressAutoHyphens/>
        <w:spacing w:after="120" w:line="360" w:lineRule="auto"/>
        <w:ind w:left="714" w:hanging="357"/>
        <w:contextualSpacing w:val="0"/>
        <w:jc w:val="both"/>
        <w:rPr>
          <w:rFonts w:ascii="Times New Roman" w:hAnsi="Times New Roman" w:cs="Times New Roman"/>
          <w:sz w:val="24"/>
          <w:szCs w:val="24"/>
          <w:lang w:eastAsia="ar-SA"/>
        </w:rPr>
      </w:pPr>
      <w:r w:rsidRPr="00130BE4">
        <w:rPr>
          <w:rFonts w:ascii="Times New Roman" w:hAnsi="Times New Roman" w:cs="Times New Roman"/>
          <w:sz w:val="24"/>
          <w:szCs w:val="24"/>
          <w:lang w:eastAsia="ar-SA"/>
        </w:rPr>
        <w:t>delle condizioni contrattuali e degli oneri compresi quelli eventuali relativi in materia di sicurezza, di assicurazione, di condizioni di lavoro e di previdenza e assistenza derivanti dal CCNL applicato al personale impiegato nell’esecuzione del contratto;</w:t>
      </w:r>
    </w:p>
    <w:p w14:paraId="5A93AE26" w14:textId="513CD534" w:rsidR="00130BE4" w:rsidRDefault="00B9499F" w:rsidP="00A82F91">
      <w:pPr>
        <w:pStyle w:val="Paragrafoelenco"/>
        <w:numPr>
          <w:ilvl w:val="0"/>
          <w:numId w:val="30"/>
        </w:numPr>
        <w:suppressAutoHyphens/>
        <w:spacing w:after="120" w:line="360" w:lineRule="auto"/>
        <w:ind w:left="714" w:hanging="357"/>
        <w:contextualSpacing w:val="0"/>
        <w:jc w:val="both"/>
        <w:rPr>
          <w:rFonts w:ascii="Times New Roman" w:hAnsi="Times New Roman" w:cs="Times New Roman"/>
          <w:sz w:val="24"/>
          <w:szCs w:val="24"/>
          <w:lang w:eastAsia="ar-SA"/>
        </w:rPr>
      </w:pPr>
      <w:r w:rsidRPr="00B9499F">
        <w:rPr>
          <w:rFonts w:ascii="Times New Roman" w:hAnsi="Times New Roman" w:cs="Times New Roman"/>
          <w:sz w:val="24"/>
          <w:szCs w:val="24"/>
          <w:lang w:eastAsia="ar-SA"/>
        </w:rPr>
        <w:lastRenderedPageBreak/>
        <w:t xml:space="preserve">di tutte le circostanze generali, particolari e locali, nessuna esclusa ed </w:t>
      </w:r>
      <w:r w:rsidR="00223EC0" w:rsidRPr="00B9499F">
        <w:rPr>
          <w:rFonts w:ascii="Times New Roman" w:hAnsi="Times New Roman" w:cs="Times New Roman"/>
          <w:sz w:val="24"/>
          <w:szCs w:val="24"/>
          <w:lang w:eastAsia="ar-SA"/>
        </w:rPr>
        <w:t>accett</w:t>
      </w:r>
      <w:r w:rsidR="00223EC0">
        <w:rPr>
          <w:rFonts w:ascii="Times New Roman" w:hAnsi="Times New Roman" w:cs="Times New Roman"/>
          <w:sz w:val="24"/>
          <w:szCs w:val="24"/>
          <w:lang w:eastAsia="ar-SA"/>
        </w:rPr>
        <w:t>ata</w:t>
      </w:r>
      <w:r w:rsidRPr="00B9499F">
        <w:rPr>
          <w:rFonts w:ascii="Times New Roman" w:hAnsi="Times New Roman" w:cs="Times New Roman"/>
          <w:sz w:val="24"/>
          <w:szCs w:val="24"/>
          <w:lang w:eastAsia="ar-SA"/>
        </w:rPr>
        <w:t>, che possono avere influito o influire sia sulla prestazione dei servizi/fornitura, sia sulla determinazione della propria offerta</w:t>
      </w:r>
      <w:r w:rsidR="00E26BBB">
        <w:rPr>
          <w:rFonts w:ascii="Times New Roman" w:hAnsi="Times New Roman" w:cs="Times New Roman"/>
          <w:sz w:val="24"/>
          <w:szCs w:val="24"/>
          <w:lang w:eastAsia="ar-SA"/>
        </w:rPr>
        <w:t>.</w:t>
      </w:r>
    </w:p>
    <w:p w14:paraId="73278BA4" w14:textId="366D254A" w:rsidR="00E26BBB" w:rsidRDefault="00E26BBB" w:rsidP="00A82F91">
      <w:pPr>
        <w:pStyle w:val="Numerazioneperbuste"/>
        <w:numPr>
          <w:ilvl w:val="0"/>
          <w:numId w:val="26"/>
        </w:numPr>
        <w:tabs>
          <w:tab w:val="left" w:pos="851"/>
        </w:tabs>
        <w:ind w:left="426"/>
        <w:jc w:val="both"/>
        <w:rPr>
          <w:rFonts w:ascii="Times New Roman" w:hAnsi="Times New Roman" w:cs="Times New Roman"/>
          <w:sz w:val="24"/>
          <w:szCs w:val="24"/>
        </w:rPr>
      </w:pPr>
      <w:r>
        <w:rPr>
          <w:rFonts w:ascii="Times New Roman" w:hAnsi="Times New Roman" w:cs="Times New Roman"/>
          <w:sz w:val="24"/>
          <w:szCs w:val="24"/>
        </w:rPr>
        <w:t xml:space="preserve">di accettare il </w:t>
      </w:r>
      <w:r w:rsidR="007B5386">
        <w:rPr>
          <w:rFonts w:ascii="Times New Roman" w:hAnsi="Times New Roman" w:cs="Times New Roman"/>
          <w:sz w:val="24"/>
          <w:szCs w:val="24"/>
        </w:rPr>
        <w:t>P</w:t>
      </w:r>
      <w:r>
        <w:rPr>
          <w:rFonts w:ascii="Times New Roman" w:hAnsi="Times New Roman" w:cs="Times New Roman"/>
          <w:sz w:val="24"/>
          <w:szCs w:val="24"/>
        </w:rPr>
        <w:t>atto d’</w:t>
      </w:r>
      <w:r w:rsidR="007B5386">
        <w:rPr>
          <w:rFonts w:ascii="Times New Roman" w:hAnsi="Times New Roman" w:cs="Times New Roman"/>
          <w:sz w:val="24"/>
          <w:szCs w:val="24"/>
        </w:rPr>
        <w:t>I</w:t>
      </w:r>
      <w:r>
        <w:rPr>
          <w:rFonts w:ascii="Times New Roman" w:hAnsi="Times New Roman" w:cs="Times New Roman"/>
          <w:sz w:val="24"/>
          <w:szCs w:val="24"/>
        </w:rPr>
        <w:t>ntegrità</w:t>
      </w:r>
      <w:r w:rsidR="000C56BB">
        <w:rPr>
          <w:rFonts w:ascii="Times New Roman" w:hAnsi="Times New Roman" w:cs="Times New Roman"/>
          <w:sz w:val="24"/>
          <w:szCs w:val="24"/>
        </w:rPr>
        <w:t xml:space="preserve"> di cui all’Allegato 3;</w:t>
      </w:r>
    </w:p>
    <w:p w14:paraId="75D2306D" w14:textId="567AEAB8" w:rsidR="000C56BB" w:rsidRDefault="00DC273C" w:rsidP="00A82F91">
      <w:pPr>
        <w:pStyle w:val="Numerazioneperbuste"/>
        <w:numPr>
          <w:ilvl w:val="0"/>
          <w:numId w:val="26"/>
        </w:numPr>
        <w:tabs>
          <w:tab w:val="left" w:pos="851"/>
        </w:tabs>
        <w:ind w:left="426"/>
        <w:jc w:val="both"/>
        <w:rPr>
          <w:rFonts w:ascii="Times New Roman" w:hAnsi="Times New Roman" w:cs="Times New Roman"/>
          <w:sz w:val="24"/>
          <w:szCs w:val="24"/>
        </w:rPr>
      </w:pPr>
      <w:r w:rsidRPr="00DC273C">
        <w:rPr>
          <w:rFonts w:ascii="Times New Roman" w:hAnsi="Times New Roman" w:cs="Times New Roman"/>
          <w:sz w:val="24"/>
          <w:szCs w:val="24"/>
        </w:rPr>
        <w:t>di essere edotto degli obblighi derivanti dal Codice di comportamento adottato dalla stazione appaltante</w:t>
      </w:r>
      <w:r>
        <w:rPr>
          <w:rFonts w:ascii="Times New Roman" w:hAnsi="Times New Roman" w:cs="Times New Roman"/>
          <w:sz w:val="24"/>
          <w:szCs w:val="24"/>
        </w:rPr>
        <w:t xml:space="preserve"> e di impegnarsi</w:t>
      </w:r>
      <w:r w:rsidRPr="00DC273C">
        <w:rPr>
          <w:rFonts w:ascii="Times New Roman" w:hAnsi="Times New Roman" w:cs="Times New Roman"/>
          <w:sz w:val="24"/>
          <w:szCs w:val="24"/>
        </w:rPr>
        <w:t>, in caso di aggiudicazione, ad osservare e a far osservare ai propri dipendenti e collaboratori, per quanto applicabile, il suddetto codice, pena la risoluzione del contratto.</w:t>
      </w:r>
    </w:p>
    <w:p w14:paraId="79600C85" w14:textId="20CDF658" w:rsidR="000C56BB" w:rsidRDefault="001B5785" w:rsidP="00E26BBB">
      <w:pPr>
        <w:suppressAutoHyphens/>
        <w:spacing w:after="120" w:line="360" w:lineRule="auto"/>
        <w:jc w:val="both"/>
        <w:rPr>
          <w:rFonts w:ascii="Times New Roman" w:hAnsi="Times New Roman" w:cs="Times New Roman"/>
          <w:b/>
          <w:bCs/>
          <w:sz w:val="24"/>
          <w:szCs w:val="24"/>
          <w:lang w:eastAsia="ar-SA"/>
        </w:rPr>
      </w:pPr>
      <w:r w:rsidRPr="001B5785">
        <w:rPr>
          <w:rFonts w:ascii="Times New Roman" w:hAnsi="Times New Roman" w:cs="Times New Roman"/>
          <w:b/>
          <w:bCs/>
          <w:sz w:val="24"/>
          <w:szCs w:val="24"/>
          <w:lang w:eastAsia="ar-SA"/>
        </w:rPr>
        <w:t xml:space="preserve">SI IMPEGNA: </w:t>
      </w:r>
    </w:p>
    <w:p w14:paraId="4C852D58" w14:textId="25E5958A" w:rsidR="008A0B51" w:rsidRDefault="0002349A" w:rsidP="00A82F91">
      <w:pPr>
        <w:pStyle w:val="Paragrafoelenco"/>
        <w:numPr>
          <w:ilvl w:val="0"/>
          <w:numId w:val="31"/>
        </w:numPr>
        <w:suppressAutoHyphens/>
        <w:spacing w:after="120" w:line="360" w:lineRule="auto"/>
        <w:jc w:val="both"/>
        <w:rPr>
          <w:rFonts w:ascii="Times New Roman" w:hAnsi="Times New Roman" w:cs="Times New Roman"/>
          <w:sz w:val="24"/>
          <w:szCs w:val="24"/>
          <w:lang w:eastAsia="ar-SA"/>
        </w:rPr>
      </w:pPr>
      <w:r w:rsidRPr="00F7151B">
        <w:rPr>
          <w:rFonts w:ascii="Times New Roman" w:hAnsi="Times New Roman" w:cs="Times New Roman"/>
          <w:sz w:val="24"/>
          <w:szCs w:val="24"/>
          <w:lang w:eastAsia="ar-SA"/>
        </w:rPr>
        <w:t xml:space="preserve">a non attuare </w:t>
      </w:r>
      <w:r w:rsidR="002A6273" w:rsidRPr="00F7151B">
        <w:rPr>
          <w:rFonts w:ascii="Times New Roman" w:hAnsi="Times New Roman" w:cs="Times New Roman"/>
          <w:sz w:val="24"/>
          <w:szCs w:val="24"/>
          <w:lang w:eastAsia="ar-SA"/>
        </w:rPr>
        <w:t xml:space="preserve">nella presente gara e/o pratiche </w:t>
      </w:r>
      <w:r w:rsidR="000B5A31">
        <w:rPr>
          <w:rFonts w:ascii="Times New Roman" w:hAnsi="Times New Roman" w:cs="Times New Roman"/>
          <w:sz w:val="24"/>
          <w:szCs w:val="24"/>
          <w:lang w:eastAsia="ar-SA"/>
        </w:rPr>
        <w:t>restrittive della concorrenza e del mercato vietat</w:t>
      </w:r>
      <w:r w:rsidR="004D4259">
        <w:rPr>
          <w:rFonts w:ascii="Times New Roman" w:hAnsi="Times New Roman" w:cs="Times New Roman"/>
          <w:sz w:val="24"/>
          <w:szCs w:val="24"/>
          <w:lang w:eastAsia="ar-SA"/>
        </w:rPr>
        <w:t xml:space="preserve">e </w:t>
      </w:r>
      <w:r w:rsidR="00803CBA">
        <w:rPr>
          <w:rFonts w:ascii="Times New Roman" w:hAnsi="Times New Roman" w:cs="Times New Roman"/>
          <w:sz w:val="24"/>
          <w:szCs w:val="24"/>
          <w:lang w:eastAsia="ar-SA"/>
        </w:rPr>
        <w:t>ai sensi della normativa applicabile;</w:t>
      </w:r>
    </w:p>
    <w:p w14:paraId="6A9C220A" w14:textId="43A80B3C" w:rsidR="00754BDE" w:rsidRDefault="00754BDE" w:rsidP="00A82F91">
      <w:pPr>
        <w:pStyle w:val="Numerazioneperbuste"/>
        <w:numPr>
          <w:ilvl w:val="0"/>
          <w:numId w:val="26"/>
        </w:numPr>
        <w:tabs>
          <w:tab w:val="left" w:pos="851"/>
        </w:tabs>
        <w:ind w:left="426"/>
        <w:jc w:val="both"/>
        <w:rPr>
          <w:rFonts w:ascii="Times New Roman" w:hAnsi="Times New Roman" w:cs="Times New Roman"/>
          <w:sz w:val="24"/>
          <w:szCs w:val="24"/>
        </w:rPr>
      </w:pPr>
      <w:r>
        <w:rPr>
          <w:rFonts w:ascii="Times New Roman" w:hAnsi="Times New Roman" w:cs="Times New Roman"/>
          <w:b/>
          <w:bCs/>
          <w:sz w:val="24"/>
          <w:szCs w:val="24"/>
        </w:rPr>
        <w:t xml:space="preserve">DICHIARA </w:t>
      </w:r>
      <w:r w:rsidRPr="0016040C">
        <w:rPr>
          <w:rFonts w:ascii="Times New Roman" w:hAnsi="Times New Roman" w:cs="Times New Roman"/>
          <w:sz w:val="24"/>
          <w:szCs w:val="24"/>
        </w:rPr>
        <w:t xml:space="preserve">di beneficiare di una o più delle seguenti </w:t>
      </w:r>
      <w:r w:rsidR="00437157" w:rsidRPr="0016040C">
        <w:rPr>
          <w:rFonts w:ascii="Times New Roman" w:hAnsi="Times New Roman" w:cs="Times New Roman"/>
          <w:sz w:val="24"/>
          <w:szCs w:val="24"/>
        </w:rPr>
        <w:t xml:space="preserve">riduzioni della garanzia </w:t>
      </w:r>
      <w:r w:rsidR="0016040C" w:rsidRPr="0016040C">
        <w:rPr>
          <w:rFonts w:ascii="Times New Roman" w:hAnsi="Times New Roman" w:cs="Times New Roman"/>
          <w:sz w:val="24"/>
          <w:szCs w:val="24"/>
        </w:rPr>
        <w:t>a corredo dell’offerta ai sensi dell’articolo 106, comma 8, e inserisce le relative certificazioni nel FVOE</w:t>
      </w:r>
      <w:r w:rsidR="0016040C">
        <w:rPr>
          <w:rFonts w:ascii="Times New Roman" w:hAnsi="Times New Roman" w:cs="Times New Roman"/>
          <w:sz w:val="24"/>
          <w:szCs w:val="24"/>
        </w:rPr>
        <w:t xml:space="preserve">: </w:t>
      </w:r>
    </w:p>
    <w:p w14:paraId="36022105" w14:textId="321D166F" w:rsidR="0016040C" w:rsidRDefault="0016040C" w:rsidP="00A82F91">
      <w:pPr>
        <w:pStyle w:val="Numerazioneperbuste"/>
        <w:numPr>
          <w:ilvl w:val="0"/>
          <w:numId w:val="32"/>
        </w:numPr>
        <w:tabs>
          <w:tab w:val="left" w:pos="851"/>
        </w:tabs>
        <w:jc w:val="both"/>
        <w:rPr>
          <w:rFonts w:ascii="Times New Roman" w:hAnsi="Times New Roman" w:cs="Times New Roman"/>
          <w:sz w:val="24"/>
          <w:szCs w:val="24"/>
        </w:rPr>
      </w:pPr>
      <w:r>
        <w:rPr>
          <w:rFonts w:ascii="Times New Roman" w:hAnsi="Times New Roman" w:cs="Times New Roman"/>
          <w:sz w:val="24"/>
          <w:szCs w:val="24"/>
        </w:rPr>
        <w:t xml:space="preserve">30% </w:t>
      </w:r>
      <w:r w:rsidR="0011606F" w:rsidRPr="0011606F">
        <w:rPr>
          <w:rFonts w:ascii="Times New Roman" w:hAnsi="Times New Roman" w:cs="Times New Roman"/>
          <w:sz w:val="24"/>
          <w:szCs w:val="24"/>
        </w:rPr>
        <w:t>per il possesso della certificazione del sistema di qualità conforme alle norme europee della serie UNI CEI ISO 9000 rilasciata da organismi accreditati, ai sensi delle norme europee della serie UNI CEI EN 45000 e della serie UNI CEI EN ISO/IEC 17000</w:t>
      </w:r>
      <w:r w:rsidR="0011606F">
        <w:rPr>
          <w:rFonts w:ascii="Times New Roman" w:hAnsi="Times New Roman" w:cs="Times New Roman"/>
          <w:sz w:val="24"/>
          <w:szCs w:val="24"/>
        </w:rPr>
        <w:t>;</w:t>
      </w:r>
    </w:p>
    <w:p w14:paraId="0CB0A3B3" w14:textId="7ED4D027" w:rsidR="0011606F" w:rsidRPr="004B580C" w:rsidRDefault="00A253DF" w:rsidP="00A82F91">
      <w:pPr>
        <w:pStyle w:val="Numerazioneperbuste"/>
        <w:numPr>
          <w:ilvl w:val="0"/>
          <w:numId w:val="32"/>
        </w:numPr>
        <w:tabs>
          <w:tab w:val="left" w:pos="851"/>
        </w:tabs>
        <w:jc w:val="both"/>
        <w:rPr>
          <w:rFonts w:ascii="Times New Roman" w:hAnsi="Times New Roman" w:cs="Times New Roman"/>
          <w:sz w:val="24"/>
          <w:szCs w:val="24"/>
        </w:rPr>
      </w:pPr>
      <w:r w:rsidRPr="004B580C">
        <w:rPr>
          <w:rFonts w:ascii="Times New Roman" w:hAnsi="Times New Roman" w:cs="Times New Roman"/>
          <w:sz w:val="24"/>
          <w:szCs w:val="24"/>
        </w:rPr>
        <w:t xml:space="preserve">50% </w:t>
      </w:r>
      <w:r w:rsidR="00DE1A70" w:rsidRPr="004B580C">
        <w:rPr>
          <w:rFonts w:ascii="Times New Roman" w:hAnsi="Times New Roman" w:cs="Times New Roman"/>
          <w:sz w:val="24"/>
          <w:szCs w:val="24"/>
        </w:rPr>
        <w:t>in quanto qualificabile come micro, piccola o media impresa oppure facente parte di un raggruppamento di operatori economici o consorzi ordinari costituiti esclusivamente da micro, piccole e medie imprese</w:t>
      </w:r>
      <w:r w:rsidR="00A7145E">
        <w:rPr>
          <w:rStyle w:val="Rimandonotaapidipagina"/>
          <w:rFonts w:ascii="Times New Roman" w:hAnsi="Times New Roman" w:cs="Times New Roman"/>
          <w:szCs w:val="24"/>
        </w:rPr>
        <w:footnoteReference w:id="4"/>
      </w:r>
      <w:r w:rsidR="00DE1A70" w:rsidRPr="004B580C">
        <w:rPr>
          <w:rFonts w:ascii="Times New Roman" w:hAnsi="Times New Roman" w:cs="Times New Roman"/>
          <w:sz w:val="24"/>
          <w:szCs w:val="24"/>
        </w:rPr>
        <w:t>;</w:t>
      </w:r>
    </w:p>
    <w:p w14:paraId="6108BCB0" w14:textId="5294E099" w:rsidR="00DE1A70" w:rsidRPr="004B580C" w:rsidRDefault="00DE1A70" w:rsidP="00A82F91">
      <w:pPr>
        <w:pStyle w:val="Numerazioneperbuste"/>
        <w:numPr>
          <w:ilvl w:val="0"/>
          <w:numId w:val="32"/>
        </w:numPr>
        <w:tabs>
          <w:tab w:val="left" w:pos="851"/>
        </w:tabs>
        <w:jc w:val="both"/>
        <w:rPr>
          <w:rFonts w:ascii="Times New Roman" w:hAnsi="Times New Roman" w:cs="Times New Roman"/>
          <w:sz w:val="24"/>
          <w:szCs w:val="24"/>
        </w:rPr>
      </w:pPr>
      <w:r w:rsidRPr="004B580C">
        <w:rPr>
          <w:rFonts w:ascii="Times New Roman" w:hAnsi="Times New Roman" w:cs="Times New Roman"/>
          <w:sz w:val="24"/>
          <w:szCs w:val="24"/>
        </w:rPr>
        <w:t xml:space="preserve">10% </w:t>
      </w:r>
      <w:r w:rsidR="004667DF" w:rsidRPr="004B580C">
        <w:rPr>
          <w:rFonts w:ascii="Times New Roman" w:hAnsi="Times New Roman" w:cs="Times New Roman"/>
          <w:sz w:val="24"/>
          <w:szCs w:val="24"/>
        </w:rPr>
        <w:t>per aver presentato una fideiussione, emessa e firmata digitalmente;</w:t>
      </w:r>
    </w:p>
    <w:p w14:paraId="23D02D61" w14:textId="77777777" w:rsidR="00AD1C05" w:rsidRPr="006C2751" w:rsidRDefault="00AD1C05" w:rsidP="00890A80">
      <w:pPr>
        <w:pStyle w:val="Numerazioneperbuste"/>
        <w:numPr>
          <w:ilvl w:val="0"/>
          <w:numId w:val="32"/>
        </w:numPr>
        <w:tabs>
          <w:tab w:val="left" w:pos="851"/>
        </w:tabs>
        <w:spacing w:line="276" w:lineRule="auto"/>
        <w:jc w:val="both"/>
        <w:rPr>
          <w:rFonts w:ascii="Times New Roman" w:eastAsia="Times New Roman" w:hAnsi="Times New Roman" w:cs="Times New Roman"/>
          <w:sz w:val="24"/>
          <w:szCs w:val="24"/>
        </w:rPr>
      </w:pPr>
      <w:r w:rsidRPr="006C2751">
        <w:rPr>
          <w:rFonts w:ascii="Times New Roman" w:hAnsi="Times New Roman" w:cs="Times New Roman"/>
          <w:sz w:val="24"/>
          <w:szCs w:val="24"/>
        </w:rPr>
        <w:t xml:space="preserve">riduzione </w:t>
      </w:r>
      <w:r w:rsidRPr="006C2751">
        <w:rPr>
          <w:rFonts w:ascii="Times New Roman" w:eastAsia="Times New Roman" w:hAnsi="Times New Roman" w:cs="Times New Roman"/>
          <w:sz w:val="24"/>
          <w:szCs w:val="24"/>
        </w:rPr>
        <w:t>fino ad un massimo del 20 % in caso di possesso di una o più delle seguenti certificazioni/marchi, previste dall’allegato II.13 del Codice:</w:t>
      </w:r>
    </w:p>
    <w:p w14:paraId="0469AB39" w14:textId="77777777" w:rsidR="00AD1C05" w:rsidRPr="006C2751" w:rsidRDefault="00AD1C05" w:rsidP="00AD1C05">
      <w:pPr>
        <w:pStyle w:val="Paragrafoelenco"/>
        <w:numPr>
          <w:ilvl w:val="0"/>
          <w:numId w:val="35"/>
        </w:numPr>
        <w:autoSpaceDE w:val="0"/>
        <w:autoSpaceDN w:val="0"/>
        <w:adjustRightInd w:val="0"/>
        <w:spacing w:after="200" w:line="276" w:lineRule="auto"/>
        <w:jc w:val="both"/>
        <w:rPr>
          <w:rFonts w:ascii="Times New Roman" w:hAnsi="Times New Roman" w:cs="Times New Roman"/>
          <w:color w:val="000000"/>
          <w:sz w:val="24"/>
          <w:szCs w:val="24"/>
        </w:rPr>
      </w:pPr>
      <w:r w:rsidRPr="006C2751">
        <w:rPr>
          <w:rFonts w:ascii="Times New Roman" w:hAnsi="Times New Roman" w:cs="Times New Roman"/>
          <w:color w:val="000000"/>
          <w:sz w:val="24"/>
          <w:szCs w:val="24"/>
        </w:rPr>
        <w:t xml:space="preserve">Certificazione social accountability SA 8000; </w:t>
      </w:r>
    </w:p>
    <w:p w14:paraId="64DA5A09" w14:textId="77777777" w:rsidR="00AD1C05" w:rsidRPr="006C2751" w:rsidRDefault="00AD1C05" w:rsidP="00AD1C05">
      <w:pPr>
        <w:pStyle w:val="Paragrafoelenco"/>
        <w:numPr>
          <w:ilvl w:val="0"/>
          <w:numId w:val="35"/>
        </w:numPr>
        <w:autoSpaceDE w:val="0"/>
        <w:autoSpaceDN w:val="0"/>
        <w:adjustRightInd w:val="0"/>
        <w:spacing w:after="66" w:line="276" w:lineRule="auto"/>
        <w:jc w:val="both"/>
        <w:rPr>
          <w:rFonts w:ascii="Times New Roman" w:hAnsi="Times New Roman" w:cs="Times New Roman"/>
          <w:color w:val="000000"/>
          <w:sz w:val="24"/>
          <w:szCs w:val="24"/>
        </w:rPr>
      </w:pPr>
      <w:r w:rsidRPr="006C2751">
        <w:rPr>
          <w:rFonts w:ascii="Times New Roman" w:hAnsi="Times New Roman" w:cs="Times New Roman"/>
          <w:color w:val="000000"/>
          <w:sz w:val="24"/>
          <w:szCs w:val="24"/>
        </w:rPr>
        <w:t xml:space="preserve">Certificazione per i sistemi di gestione ambientale ai sensi della norma UNI EN ISO 14001; </w:t>
      </w:r>
    </w:p>
    <w:p w14:paraId="27BCEB2E" w14:textId="77777777" w:rsidR="00AD1C05" w:rsidRPr="006C2751" w:rsidRDefault="00AD1C05" w:rsidP="00AD1C05">
      <w:pPr>
        <w:pStyle w:val="Paragrafoelenco"/>
        <w:numPr>
          <w:ilvl w:val="0"/>
          <w:numId w:val="35"/>
        </w:numPr>
        <w:autoSpaceDE w:val="0"/>
        <w:autoSpaceDN w:val="0"/>
        <w:adjustRightInd w:val="0"/>
        <w:spacing w:after="66" w:line="276" w:lineRule="auto"/>
        <w:jc w:val="both"/>
        <w:rPr>
          <w:rFonts w:ascii="Times New Roman" w:hAnsi="Times New Roman" w:cs="Times New Roman"/>
          <w:color w:val="000000"/>
          <w:sz w:val="24"/>
          <w:szCs w:val="24"/>
        </w:rPr>
      </w:pPr>
      <w:r w:rsidRPr="006C2751">
        <w:rPr>
          <w:rFonts w:ascii="Times New Roman" w:hAnsi="Times New Roman" w:cs="Times New Roman"/>
          <w:color w:val="000000"/>
          <w:sz w:val="24"/>
          <w:szCs w:val="24"/>
        </w:rPr>
        <w:t xml:space="preserve"> Certificazione per i sistemi di gestione per la salute e la sicurezza sul lavoro ai sensi della norma UNI ISO 45001; </w:t>
      </w:r>
    </w:p>
    <w:p w14:paraId="15970A5F" w14:textId="77777777" w:rsidR="00AD1C05" w:rsidRPr="006C2751" w:rsidRDefault="00AD1C05" w:rsidP="00AD1C05">
      <w:pPr>
        <w:pStyle w:val="Paragrafoelenco"/>
        <w:numPr>
          <w:ilvl w:val="0"/>
          <w:numId w:val="35"/>
        </w:numPr>
        <w:autoSpaceDE w:val="0"/>
        <w:autoSpaceDN w:val="0"/>
        <w:adjustRightInd w:val="0"/>
        <w:spacing w:after="66" w:line="276" w:lineRule="auto"/>
        <w:jc w:val="both"/>
        <w:rPr>
          <w:rFonts w:ascii="Times New Roman" w:hAnsi="Times New Roman" w:cs="Times New Roman"/>
          <w:color w:val="000000"/>
          <w:sz w:val="24"/>
          <w:szCs w:val="24"/>
        </w:rPr>
      </w:pPr>
      <w:r w:rsidRPr="006C2751">
        <w:rPr>
          <w:rFonts w:ascii="Times New Roman" w:hAnsi="Times New Roman" w:cs="Times New Roman"/>
          <w:color w:val="000000"/>
          <w:sz w:val="24"/>
          <w:szCs w:val="24"/>
        </w:rPr>
        <w:lastRenderedPageBreak/>
        <w:t>Certificazione del sistema di gestione per la parità di genere all’interno delle organizzazioni UNI/</w:t>
      </w:r>
      <w:proofErr w:type="spellStart"/>
      <w:r w:rsidRPr="006C2751">
        <w:rPr>
          <w:rFonts w:ascii="Times New Roman" w:hAnsi="Times New Roman" w:cs="Times New Roman"/>
          <w:color w:val="000000"/>
          <w:sz w:val="24"/>
          <w:szCs w:val="24"/>
        </w:rPr>
        <w:t>PdR</w:t>
      </w:r>
      <w:proofErr w:type="spellEnd"/>
      <w:r w:rsidRPr="006C2751">
        <w:rPr>
          <w:rFonts w:ascii="Times New Roman" w:hAnsi="Times New Roman" w:cs="Times New Roman"/>
          <w:color w:val="000000"/>
          <w:sz w:val="24"/>
          <w:szCs w:val="24"/>
        </w:rPr>
        <w:t xml:space="preserve"> 125. </w:t>
      </w:r>
    </w:p>
    <w:p w14:paraId="5E759D00" w14:textId="77777777" w:rsidR="00AD1C05" w:rsidRPr="006C2751" w:rsidRDefault="00AD1C05" w:rsidP="00AD1C05">
      <w:pPr>
        <w:pStyle w:val="Paragrafoelenco"/>
        <w:numPr>
          <w:ilvl w:val="0"/>
          <w:numId w:val="35"/>
        </w:numPr>
        <w:autoSpaceDE w:val="0"/>
        <w:autoSpaceDN w:val="0"/>
        <w:adjustRightInd w:val="0"/>
        <w:spacing w:after="200" w:line="276" w:lineRule="auto"/>
        <w:jc w:val="both"/>
        <w:rPr>
          <w:rFonts w:ascii="Times New Roman" w:hAnsi="Times New Roman" w:cs="Times New Roman"/>
          <w:color w:val="000000"/>
          <w:sz w:val="24"/>
          <w:szCs w:val="24"/>
        </w:rPr>
      </w:pPr>
      <w:r w:rsidRPr="006C2751">
        <w:rPr>
          <w:rFonts w:ascii="Times New Roman" w:hAnsi="Times New Roman" w:cs="Times New Roman"/>
          <w:color w:val="000000"/>
          <w:sz w:val="24"/>
          <w:szCs w:val="24"/>
        </w:rPr>
        <w:t xml:space="preserve">Modello Organizzativo previsto dal </w:t>
      </w:r>
      <w:proofErr w:type="spellStart"/>
      <w:r w:rsidRPr="006C2751">
        <w:rPr>
          <w:rFonts w:ascii="Times New Roman" w:hAnsi="Times New Roman" w:cs="Times New Roman"/>
          <w:color w:val="000000"/>
          <w:sz w:val="24"/>
          <w:szCs w:val="24"/>
        </w:rPr>
        <w:t>D.Lgs.</w:t>
      </w:r>
      <w:proofErr w:type="spellEnd"/>
      <w:r w:rsidRPr="006C2751">
        <w:rPr>
          <w:rFonts w:ascii="Times New Roman" w:hAnsi="Times New Roman" w:cs="Times New Roman"/>
          <w:color w:val="000000"/>
          <w:sz w:val="24"/>
          <w:szCs w:val="24"/>
        </w:rPr>
        <w:t xml:space="preserve"> 231/2011. </w:t>
      </w:r>
    </w:p>
    <w:p w14:paraId="0A03EA9D" w14:textId="2B20E9FF" w:rsidR="0016040C" w:rsidRDefault="005A08C0" w:rsidP="00A82F91">
      <w:pPr>
        <w:pStyle w:val="Numerazioneperbuste"/>
        <w:numPr>
          <w:ilvl w:val="0"/>
          <w:numId w:val="26"/>
        </w:numPr>
        <w:tabs>
          <w:tab w:val="left" w:pos="851"/>
        </w:tabs>
        <w:ind w:left="426"/>
        <w:jc w:val="both"/>
        <w:rPr>
          <w:rFonts w:ascii="Times New Roman" w:hAnsi="Times New Roman" w:cs="Times New Roman"/>
          <w:sz w:val="24"/>
          <w:szCs w:val="24"/>
        </w:rPr>
      </w:pPr>
      <w:r w:rsidRPr="002826E4">
        <w:rPr>
          <w:rFonts w:ascii="Times New Roman" w:hAnsi="Times New Roman" w:cs="Times New Roman"/>
          <w:b/>
          <w:bCs/>
          <w:sz w:val="24"/>
          <w:szCs w:val="24"/>
        </w:rPr>
        <w:t xml:space="preserve">DICHIARA </w:t>
      </w:r>
      <w:r w:rsidRPr="002826E4">
        <w:rPr>
          <w:rFonts w:ascii="Times New Roman" w:hAnsi="Times New Roman" w:cs="Times New Roman"/>
          <w:sz w:val="24"/>
          <w:szCs w:val="24"/>
        </w:rPr>
        <w:t xml:space="preserve">che la garanzia è stata costituita nella forma di </w:t>
      </w:r>
      <w:r w:rsidR="002826E4" w:rsidRPr="002826E4">
        <w:rPr>
          <w:rFonts w:ascii="Times New Roman" w:hAnsi="Times New Roman" w:cs="Times New Roman"/>
          <w:sz w:val="24"/>
          <w:szCs w:val="24"/>
        </w:rPr>
        <w:t>____________ (</w:t>
      </w:r>
      <w:r w:rsidR="002826E4" w:rsidRPr="006B5290">
        <w:rPr>
          <w:rFonts w:ascii="Times New Roman" w:hAnsi="Times New Roman" w:cs="Times New Roman"/>
          <w:i/>
          <w:iCs/>
          <w:sz w:val="24"/>
          <w:szCs w:val="24"/>
        </w:rPr>
        <w:t>cauzione o fideiussione</w:t>
      </w:r>
      <w:r w:rsidR="002826E4" w:rsidRPr="002826E4">
        <w:rPr>
          <w:rFonts w:ascii="Times New Roman" w:hAnsi="Times New Roman" w:cs="Times New Roman"/>
          <w:sz w:val="24"/>
          <w:szCs w:val="24"/>
        </w:rPr>
        <w:t>)</w:t>
      </w:r>
      <w:r w:rsidR="006B5290">
        <w:rPr>
          <w:rFonts w:ascii="Times New Roman" w:hAnsi="Times New Roman" w:cs="Times New Roman"/>
          <w:sz w:val="24"/>
          <w:szCs w:val="24"/>
        </w:rPr>
        <w:t>;</w:t>
      </w:r>
    </w:p>
    <w:p w14:paraId="50BB7E7C" w14:textId="353E4FE6" w:rsidR="005C7AFA" w:rsidRDefault="006B5290" w:rsidP="00FC4BD9">
      <w:pPr>
        <w:pStyle w:val="Numerazioneperbuste"/>
        <w:numPr>
          <w:ilvl w:val="0"/>
          <w:numId w:val="26"/>
        </w:numPr>
        <w:tabs>
          <w:tab w:val="left" w:pos="851"/>
        </w:tabs>
        <w:ind w:left="426"/>
        <w:jc w:val="both"/>
        <w:rPr>
          <w:rFonts w:ascii="Times New Roman" w:hAnsi="Times New Roman" w:cs="Times New Roman"/>
          <w:sz w:val="24"/>
          <w:szCs w:val="24"/>
        </w:rPr>
      </w:pPr>
      <w:r w:rsidRPr="005C7AFA">
        <w:rPr>
          <w:rFonts w:ascii="Times New Roman" w:hAnsi="Times New Roman" w:cs="Times New Roman"/>
          <w:b/>
          <w:bCs/>
          <w:sz w:val="24"/>
          <w:szCs w:val="24"/>
        </w:rPr>
        <w:t xml:space="preserve">DICHIARA </w:t>
      </w:r>
      <w:r w:rsidRPr="005C7AFA">
        <w:rPr>
          <w:rFonts w:ascii="Times New Roman" w:hAnsi="Times New Roman" w:cs="Times New Roman"/>
          <w:sz w:val="24"/>
          <w:szCs w:val="24"/>
        </w:rPr>
        <w:t xml:space="preserve">di aver effettuato le verifiche </w:t>
      </w:r>
      <w:r w:rsidR="00194A14" w:rsidRPr="005C7AFA">
        <w:rPr>
          <w:rFonts w:ascii="Times New Roman" w:hAnsi="Times New Roman" w:cs="Times New Roman"/>
          <w:bCs/>
          <w:sz w:val="24"/>
          <w:szCs w:val="24"/>
        </w:rPr>
        <w:t xml:space="preserve">riguardo la correttezza della garanzia prodotta, secondo le indicazioni di cui al </w:t>
      </w:r>
      <w:r w:rsidR="00D756A9">
        <w:rPr>
          <w:rFonts w:ascii="Times New Roman" w:hAnsi="Times New Roman" w:cs="Times New Roman"/>
          <w:bCs/>
          <w:sz w:val="24"/>
          <w:szCs w:val="24"/>
        </w:rPr>
        <w:t>Capitolato d’Oneri</w:t>
      </w:r>
      <w:r w:rsidR="00752530" w:rsidRPr="005C7AFA">
        <w:rPr>
          <w:rFonts w:ascii="Times New Roman" w:hAnsi="Times New Roman" w:cs="Times New Roman"/>
          <w:bCs/>
          <w:sz w:val="24"/>
          <w:szCs w:val="24"/>
        </w:rPr>
        <w:t xml:space="preserve">; </w:t>
      </w:r>
    </w:p>
    <w:p w14:paraId="5833EE93" w14:textId="54E80F01" w:rsidR="00FC4BD9" w:rsidRPr="00FC4BD9" w:rsidRDefault="00FC4BD9" w:rsidP="00FC4BD9">
      <w:pPr>
        <w:pStyle w:val="Numerazioneperbuste"/>
        <w:numPr>
          <w:ilvl w:val="0"/>
          <w:numId w:val="26"/>
        </w:numPr>
        <w:tabs>
          <w:tab w:val="left" w:pos="851"/>
        </w:tabs>
        <w:ind w:left="426"/>
        <w:jc w:val="both"/>
        <w:rPr>
          <w:rFonts w:ascii="Times New Roman" w:hAnsi="Times New Roman" w:cs="Times New Roman"/>
          <w:sz w:val="24"/>
          <w:szCs w:val="24"/>
        </w:rPr>
      </w:pPr>
      <w:r w:rsidRPr="00FC4BD9">
        <w:rPr>
          <w:rFonts w:ascii="Times New Roman" w:hAnsi="Times New Roman" w:cs="Times New Roman"/>
          <w:sz w:val="24"/>
          <w:szCs w:val="24"/>
        </w:rPr>
        <w:t>(</w:t>
      </w:r>
      <w:r w:rsidRPr="0051040B">
        <w:rPr>
          <w:rFonts w:ascii="Times New Roman" w:hAnsi="Times New Roman" w:cs="Times New Roman"/>
          <w:i/>
          <w:iCs/>
          <w:sz w:val="24"/>
          <w:szCs w:val="24"/>
        </w:rPr>
        <w:t>eventuale, solo nel caso in cui la garanzia sia rilasciata nella forma di fideiussione)</w:t>
      </w:r>
      <w:r>
        <w:rPr>
          <w:rFonts w:ascii="Times New Roman" w:hAnsi="Times New Roman" w:cs="Times New Roman"/>
          <w:sz w:val="24"/>
          <w:szCs w:val="24"/>
        </w:rPr>
        <w:t xml:space="preserve"> indica il seguente </w:t>
      </w:r>
      <w:r w:rsidR="000D3D62">
        <w:rPr>
          <w:rFonts w:ascii="Times New Roman" w:hAnsi="Times New Roman" w:cs="Times New Roman"/>
          <w:sz w:val="24"/>
          <w:szCs w:val="24"/>
        </w:rPr>
        <w:t xml:space="preserve">sito internet </w:t>
      </w:r>
      <w:r w:rsidR="0051040B">
        <w:rPr>
          <w:rFonts w:ascii="Times New Roman" w:hAnsi="Times New Roman" w:cs="Times New Roman"/>
          <w:sz w:val="24"/>
          <w:szCs w:val="24"/>
        </w:rPr>
        <w:t>___</w:t>
      </w:r>
      <w:r w:rsidR="000D3D62">
        <w:rPr>
          <w:rFonts w:ascii="Times New Roman" w:hAnsi="Times New Roman" w:cs="Times New Roman"/>
          <w:sz w:val="24"/>
          <w:szCs w:val="24"/>
        </w:rPr>
        <w:t xml:space="preserve">___________ o la seguente PEC del garante ___________ o la seguente Piattaforma ______________________, al fine di consentire la verifica di veridicità ed autenticità </w:t>
      </w:r>
      <w:r w:rsidR="0051040B">
        <w:rPr>
          <w:rFonts w:ascii="Times New Roman" w:hAnsi="Times New Roman" w:cs="Times New Roman"/>
          <w:sz w:val="24"/>
          <w:szCs w:val="24"/>
        </w:rPr>
        <w:t>della garanzia da parte della Stazione Appaltante</w:t>
      </w:r>
    </w:p>
    <w:p w14:paraId="5E3A66FE" w14:textId="77777777" w:rsidR="00D774A7" w:rsidRPr="00D774A7" w:rsidRDefault="00D774A7" w:rsidP="00A82F91">
      <w:pPr>
        <w:pStyle w:val="Numerazioneperbuste"/>
        <w:numPr>
          <w:ilvl w:val="0"/>
          <w:numId w:val="26"/>
        </w:numPr>
        <w:tabs>
          <w:tab w:val="left" w:pos="851"/>
        </w:tabs>
        <w:ind w:left="426"/>
        <w:jc w:val="both"/>
        <w:rPr>
          <w:rFonts w:ascii="Times New Roman" w:hAnsi="Times New Roman" w:cs="Times New Roman"/>
          <w:b/>
          <w:bCs/>
          <w:sz w:val="24"/>
          <w:szCs w:val="24"/>
        </w:rPr>
      </w:pPr>
      <w:r w:rsidRPr="00D774A7">
        <w:rPr>
          <w:rFonts w:ascii="Times New Roman" w:hAnsi="Times New Roman" w:cs="Times New Roman"/>
          <w:b/>
          <w:bCs/>
          <w:sz w:val="24"/>
          <w:szCs w:val="24"/>
        </w:rPr>
        <w:t xml:space="preserve">DICHIARA </w:t>
      </w:r>
      <w:r w:rsidRPr="00D774A7">
        <w:rPr>
          <w:rFonts w:ascii="Times New Roman" w:hAnsi="Times New Roman" w:cs="Times New Roman"/>
          <w:sz w:val="24"/>
          <w:szCs w:val="24"/>
        </w:rPr>
        <w:t>di aver provveduto al pagamento del contributo dovuto in favore dell’Autorità ai sensi dell’articolo 1, comma 65 della legge 23 dicembre 2005, n. 266 a pena di inammissibilità dell’offerta;</w:t>
      </w:r>
      <w:r w:rsidRPr="00D774A7">
        <w:rPr>
          <w:rFonts w:ascii="Times New Roman" w:hAnsi="Times New Roman" w:cs="Times New Roman"/>
          <w:b/>
          <w:bCs/>
          <w:sz w:val="24"/>
          <w:szCs w:val="24"/>
        </w:rPr>
        <w:t xml:space="preserve"> </w:t>
      </w:r>
    </w:p>
    <w:p w14:paraId="018E0DD9" w14:textId="7E7D03E3" w:rsidR="00D774A7" w:rsidRPr="00D774A7" w:rsidRDefault="00D774A7" w:rsidP="00A82F91">
      <w:pPr>
        <w:pStyle w:val="Numerazioneperbuste"/>
        <w:numPr>
          <w:ilvl w:val="0"/>
          <w:numId w:val="26"/>
        </w:numPr>
        <w:tabs>
          <w:tab w:val="left" w:pos="851"/>
        </w:tabs>
        <w:ind w:left="426"/>
        <w:jc w:val="both"/>
        <w:rPr>
          <w:rFonts w:ascii="Times New Roman" w:hAnsi="Times New Roman" w:cs="Times New Roman"/>
          <w:sz w:val="24"/>
          <w:szCs w:val="24"/>
        </w:rPr>
      </w:pPr>
      <w:r w:rsidRPr="00D774A7">
        <w:rPr>
          <w:rFonts w:ascii="Times New Roman" w:hAnsi="Times New Roman" w:cs="Times New Roman"/>
          <w:b/>
          <w:bCs/>
          <w:sz w:val="24"/>
          <w:szCs w:val="24"/>
        </w:rPr>
        <w:t xml:space="preserve">DICHIARA </w:t>
      </w:r>
      <w:r w:rsidRPr="00D774A7">
        <w:rPr>
          <w:rFonts w:ascii="Times New Roman" w:hAnsi="Times New Roman" w:cs="Times New Roman"/>
          <w:sz w:val="24"/>
          <w:szCs w:val="24"/>
        </w:rPr>
        <w:t>di impegnarsi a mantenere valida e vincolante la propria offerta per il periodo previsto nel bando di gara;</w:t>
      </w:r>
    </w:p>
    <w:p w14:paraId="0B1C8D17" w14:textId="584D2744" w:rsidR="00AA4362" w:rsidRPr="00D774A7" w:rsidRDefault="00D774A7" w:rsidP="00A82F91">
      <w:pPr>
        <w:pStyle w:val="Numerazioneperbuste"/>
        <w:numPr>
          <w:ilvl w:val="0"/>
          <w:numId w:val="26"/>
        </w:numPr>
        <w:tabs>
          <w:tab w:val="left" w:pos="851"/>
        </w:tabs>
        <w:ind w:left="426"/>
        <w:jc w:val="both"/>
        <w:rPr>
          <w:rFonts w:ascii="Times New Roman" w:hAnsi="Times New Roman" w:cs="Times New Roman"/>
          <w:sz w:val="24"/>
          <w:szCs w:val="24"/>
        </w:rPr>
      </w:pPr>
      <w:r w:rsidRPr="00D774A7">
        <w:rPr>
          <w:rFonts w:ascii="Times New Roman" w:hAnsi="Times New Roman" w:cs="Times New Roman"/>
          <w:b/>
          <w:bCs/>
          <w:sz w:val="24"/>
          <w:szCs w:val="24"/>
        </w:rPr>
        <w:t xml:space="preserve">ALLEGA </w:t>
      </w:r>
      <w:r w:rsidRPr="00D774A7">
        <w:rPr>
          <w:rFonts w:ascii="Times New Roman" w:hAnsi="Times New Roman" w:cs="Times New Roman"/>
          <w:sz w:val="24"/>
          <w:szCs w:val="24"/>
        </w:rPr>
        <w:t xml:space="preserve">la ricevuta di pagamento elettronico dell’imposta di bollo o del bonifico bancario o, in alternativa, indica </w:t>
      </w:r>
      <w:r w:rsidR="00C0226C" w:rsidRPr="00D774A7">
        <w:rPr>
          <w:rFonts w:ascii="Times New Roman" w:hAnsi="Times New Roman" w:cs="Times New Roman"/>
          <w:sz w:val="24"/>
          <w:szCs w:val="24"/>
        </w:rPr>
        <w:t>il seguente</w:t>
      </w:r>
      <w:r w:rsidRPr="00D774A7">
        <w:rPr>
          <w:rFonts w:ascii="Times New Roman" w:hAnsi="Times New Roman" w:cs="Times New Roman"/>
          <w:sz w:val="24"/>
          <w:szCs w:val="24"/>
        </w:rPr>
        <w:t xml:space="preserve"> numero seriale della marca da bollo </w:t>
      </w:r>
      <w:r w:rsidR="00C0226C">
        <w:rPr>
          <w:rFonts w:ascii="Times New Roman" w:hAnsi="Times New Roman" w:cs="Times New Roman"/>
          <w:sz w:val="24"/>
          <w:szCs w:val="24"/>
        </w:rPr>
        <w:t>___________</w:t>
      </w:r>
      <w:r w:rsidRPr="00D774A7">
        <w:rPr>
          <w:rFonts w:ascii="Times New Roman" w:hAnsi="Times New Roman" w:cs="Times New Roman"/>
          <w:sz w:val="24"/>
          <w:szCs w:val="24"/>
        </w:rPr>
        <w:t>, producendo copia del contrassegno in formato.pdf. Assume ogni responsabilità in caso di utilizzo plurimo dei contrassegni</w:t>
      </w:r>
      <w:r w:rsidR="00C0226C">
        <w:rPr>
          <w:rFonts w:ascii="Times New Roman" w:hAnsi="Times New Roman" w:cs="Times New Roman"/>
          <w:sz w:val="24"/>
          <w:szCs w:val="24"/>
        </w:rPr>
        <w:t>.</w:t>
      </w:r>
    </w:p>
    <w:p w14:paraId="26120362" w14:textId="6369944D" w:rsidR="00E71D84" w:rsidRPr="0089144D" w:rsidRDefault="00E71D84" w:rsidP="00D5093B">
      <w:pPr>
        <w:pStyle w:val="Numerazioneperbuste"/>
        <w:numPr>
          <w:ilvl w:val="0"/>
          <w:numId w:val="0"/>
        </w:numPr>
        <w:tabs>
          <w:tab w:val="left" w:pos="851"/>
        </w:tabs>
        <w:jc w:val="both"/>
        <w:rPr>
          <w:rFonts w:ascii="Times New Roman" w:hAnsi="Times New Roman" w:cs="Times New Roman"/>
          <w:sz w:val="24"/>
          <w:szCs w:val="24"/>
        </w:rPr>
      </w:pPr>
      <w:r w:rsidRPr="0089144D">
        <w:rPr>
          <w:rFonts w:ascii="Times New Roman" w:hAnsi="Times New Roman" w:cs="Times New Roman"/>
          <w:b/>
          <w:bCs/>
          <w:sz w:val="24"/>
          <w:szCs w:val="24"/>
        </w:rPr>
        <w:t xml:space="preserve">DICHIARA </w:t>
      </w:r>
      <w:r w:rsidRPr="0089144D">
        <w:rPr>
          <w:rFonts w:ascii="Times New Roman" w:hAnsi="Times New Roman" w:cs="Times New Roman"/>
          <w:sz w:val="24"/>
          <w:szCs w:val="24"/>
        </w:rPr>
        <w:t>di impegnarsi a:</w:t>
      </w:r>
    </w:p>
    <w:p w14:paraId="09325145" w14:textId="6C86E95F" w:rsidR="00E71D84" w:rsidRPr="005534E4" w:rsidRDefault="00F9406F" w:rsidP="00A82F91">
      <w:pPr>
        <w:pStyle w:val="Numerazioneperbuste"/>
        <w:numPr>
          <w:ilvl w:val="0"/>
          <w:numId w:val="33"/>
        </w:numPr>
        <w:tabs>
          <w:tab w:val="left" w:pos="851"/>
        </w:tabs>
        <w:jc w:val="both"/>
        <w:rPr>
          <w:rFonts w:ascii="Times New Roman" w:hAnsi="Times New Roman" w:cs="Times New Roman"/>
          <w:b/>
          <w:bCs/>
          <w:i/>
          <w:iCs/>
          <w:sz w:val="24"/>
          <w:szCs w:val="24"/>
        </w:rPr>
      </w:pPr>
      <w:r w:rsidRPr="005534E4">
        <w:rPr>
          <w:rFonts w:ascii="Times New Roman" w:hAnsi="Times New Roman" w:cs="Times New Roman"/>
          <w:i/>
          <w:iCs/>
          <w:sz w:val="24"/>
          <w:szCs w:val="24"/>
        </w:rPr>
        <w:t>(se richieste)</w:t>
      </w:r>
      <w:r w:rsidRPr="005534E4">
        <w:rPr>
          <w:rFonts w:ascii="Times New Roman" w:hAnsi="Times New Roman" w:cs="Times New Roman"/>
          <w:b/>
          <w:bCs/>
          <w:i/>
          <w:iCs/>
          <w:sz w:val="24"/>
          <w:szCs w:val="24"/>
        </w:rPr>
        <w:t xml:space="preserve"> </w:t>
      </w:r>
      <w:r w:rsidRPr="005534E4">
        <w:rPr>
          <w:rFonts w:ascii="Times New Roman" w:hAnsi="Times New Roman" w:cs="Times New Roman"/>
          <w:sz w:val="24"/>
          <w:szCs w:val="24"/>
        </w:rPr>
        <w:t xml:space="preserve">rispettare le misure al fine di garantire le pari opportunità generazionali, di genere e di inclusione lavorativa per le persone con disabilità o svantaggiate indicate nel </w:t>
      </w:r>
      <w:r w:rsidR="00D756A9">
        <w:rPr>
          <w:rFonts w:ascii="Times New Roman" w:hAnsi="Times New Roman" w:cs="Times New Roman"/>
          <w:bCs/>
          <w:sz w:val="24"/>
          <w:szCs w:val="24"/>
        </w:rPr>
        <w:t>Capitolato d’Oneri</w:t>
      </w:r>
      <w:r w:rsidR="0000140B" w:rsidRPr="005534E4">
        <w:rPr>
          <w:rFonts w:ascii="Times New Roman" w:hAnsi="Times New Roman" w:cs="Times New Roman"/>
          <w:sz w:val="24"/>
          <w:szCs w:val="24"/>
        </w:rPr>
        <w:t>;</w:t>
      </w:r>
    </w:p>
    <w:p w14:paraId="10616CE7" w14:textId="2337FA10" w:rsidR="006177BA" w:rsidRPr="0089144D" w:rsidRDefault="0000140B" w:rsidP="00A82F91">
      <w:pPr>
        <w:pStyle w:val="Numerazioneperbuste"/>
        <w:numPr>
          <w:ilvl w:val="0"/>
          <w:numId w:val="33"/>
        </w:numPr>
        <w:tabs>
          <w:tab w:val="left" w:pos="851"/>
        </w:tabs>
        <w:jc w:val="both"/>
        <w:rPr>
          <w:rFonts w:ascii="Times New Roman" w:hAnsi="Times New Roman" w:cs="Times New Roman"/>
          <w:sz w:val="24"/>
          <w:szCs w:val="24"/>
        </w:rPr>
      </w:pPr>
      <w:r w:rsidRPr="0089144D">
        <w:rPr>
          <w:rFonts w:ascii="Times New Roman" w:hAnsi="Times New Roman" w:cs="Times New Roman"/>
          <w:sz w:val="24"/>
          <w:szCs w:val="24"/>
        </w:rPr>
        <w:t xml:space="preserve">applicare al personale impiegato nell’esecuzione del contratto per tutta la sua durata il CCNL indicato nel </w:t>
      </w:r>
      <w:r w:rsidR="00D756A9">
        <w:rPr>
          <w:rFonts w:ascii="Times New Roman" w:hAnsi="Times New Roman" w:cs="Times New Roman"/>
          <w:bCs/>
          <w:sz w:val="24"/>
          <w:szCs w:val="24"/>
        </w:rPr>
        <w:t>Capitolato d’Oneri</w:t>
      </w:r>
      <w:r w:rsidRPr="0089144D">
        <w:rPr>
          <w:rFonts w:ascii="Times New Roman" w:hAnsi="Times New Roman" w:cs="Times New Roman"/>
          <w:sz w:val="24"/>
          <w:szCs w:val="24"/>
        </w:rPr>
        <w:t>;</w:t>
      </w:r>
    </w:p>
    <w:p w14:paraId="1ACB7D09" w14:textId="5D549192" w:rsidR="0000140B" w:rsidRPr="006177BA" w:rsidRDefault="0000140B" w:rsidP="006177BA">
      <w:pPr>
        <w:pStyle w:val="Numerazioneperbuste"/>
        <w:numPr>
          <w:ilvl w:val="0"/>
          <w:numId w:val="0"/>
        </w:numPr>
        <w:tabs>
          <w:tab w:val="left" w:pos="851"/>
        </w:tabs>
        <w:ind w:left="426"/>
        <w:jc w:val="both"/>
        <w:rPr>
          <w:rFonts w:ascii="Times New Roman" w:hAnsi="Times New Roman" w:cs="Times New Roman"/>
          <w:i/>
          <w:iCs/>
          <w:sz w:val="24"/>
          <w:szCs w:val="24"/>
        </w:rPr>
      </w:pPr>
      <w:r w:rsidRPr="006177BA">
        <w:rPr>
          <w:rFonts w:ascii="Times New Roman" w:hAnsi="Times New Roman" w:cs="Times New Roman"/>
          <w:i/>
          <w:iCs/>
          <w:sz w:val="24"/>
          <w:szCs w:val="24"/>
        </w:rPr>
        <w:t xml:space="preserve">o, in alternativa: </w:t>
      </w:r>
    </w:p>
    <w:p w14:paraId="0B88717A" w14:textId="35AF2923" w:rsidR="0000140B" w:rsidRDefault="0000140B" w:rsidP="00A82F91">
      <w:pPr>
        <w:pStyle w:val="Numerazioneperbuste"/>
        <w:numPr>
          <w:ilvl w:val="0"/>
          <w:numId w:val="33"/>
        </w:numPr>
        <w:tabs>
          <w:tab w:val="left" w:pos="851"/>
        </w:tabs>
        <w:jc w:val="both"/>
        <w:rPr>
          <w:rFonts w:ascii="Times New Roman" w:hAnsi="Times New Roman" w:cs="Times New Roman"/>
          <w:sz w:val="24"/>
          <w:szCs w:val="24"/>
        </w:rPr>
      </w:pPr>
      <w:r w:rsidRPr="0000140B">
        <w:rPr>
          <w:rFonts w:ascii="Times New Roman" w:hAnsi="Times New Roman" w:cs="Times New Roman"/>
          <w:sz w:val="24"/>
          <w:szCs w:val="24"/>
        </w:rPr>
        <w:t xml:space="preserve">pur applicando un diverso CCNL, assicurare le medesime tutele economiche e normative del CCNL indicato nel </w:t>
      </w:r>
      <w:r w:rsidR="004C5BAF">
        <w:rPr>
          <w:rFonts w:ascii="Times New Roman" w:hAnsi="Times New Roman" w:cs="Times New Roman"/>
          <w:bCs/>
          <w:sz w:val="24"/>
          <w:szCs w:val="24"/>
        </w:rPr>
        <w:t>Capitolato d’Oneri</w:t>
      </w:r>
      <w:r w:rsidRPr="0000140B">
        <w:rPr>
          <w:rFonts w:ascii="Times New Roman" w:hAnsi="Times New Roman" w:cs="Times New Roman"/>
          <w:sz w:val="24"/>
          <w:szCs w:val="24"/>
        </w:rPr>
        <w:t>;</w:t>
      </w:r>
    </w:p>
    <w:p w14:paraId="3E83DF0A" w14:textId="7AB15DC1" w:rsidR="006177BA" w:rsidRPr="006177BA" w:rsidRDefault="006177BA" w:rsidP="006177BA">
      <w:pPr>
        <w:pStyle w:val="Numerazioneperbuste"/>
        <w:numPr>
          <w:ilvl w:val="0"/>
          <w:numId w:val="0"/>
        </w:numPr>
        <w:tabs>
          <w:tab w:val="left" w:pos="851"/>
        </w:tabs>
        <w:ind w:left="426"/>
        <w:jc w:val="both"/>
        <w:rPr>
          <w:rFonts w:ascii="Times New Roman" w:hAnsi="Times New Roman" w:cs="Times New Roman"/>
          <w:i/>
          <w:iCs/>
          <w:sz w:val="24"/>
          <w:szCs w:val="24"/>
        </w:rPr>
      </w:pPr>
      <w:r w:rsidRPr="006177BA">
        <w:rPr>
          <w:rFonts w:ascii="Times New Roman" w:hAnsi="Times New Roman" w:cs="Times New Roman"/>
          <w:i/>
          <w:iCs/>
          <w:sz w:val="24"/>
          <w:szCs w:val="24"/>
        </w:rPr>
        <w:lastRenderedPageBreak/>
        <w:t>o, in alternativa:</w:t>
      </w:r>
    </w:p>
    <w:p w14:paraId="29BA6F13" w14:textId="2C36E31C" w:rsidR="0000140B" w:rsidRPr="0000140B" w:rsidRDefault="0000140B" w:rsidP="00A82F91">
      <w:pPr>
        <w:pStyle w:val="Numerazioneperbuste"/>
        <w:numPr>
          <w:ilvl w:val="0"/>
          <w:numId w:val="33"/>
        </w:numPr>
        <w:tabs>
          <w:tab w:val="left" w:pos="851"/>
        </w:tabs>
        <w:jc w:val="both"/>
        <w:rPr>
          <w:rFonts w:ascii="Times New Roman" w:hAnsi="Times New Roman" w:cs="Times New Roman"/>
          <w:sz w:val="24"/>
          <w:szCs w:val="24"/>
        </w:rPr>
      </w:pPr>
      <w:r w:rsidRPr="0000140B">
        <w:rPr>
          <w:rFonts w:ascii="Times New Roman" w:hAnsi="Times New Roman" w:cs="Times New Roman"/>
          <w:sz w:val="24"/>
          <w:szCs w:val="24"/>
        </w:rPr>
        <w:t>applicare al personale impiegato nell’esecuzione del contratto per tutta la sua durata il seguente CCNL</w:t>
      </w:r>
      <w:r w:rsidR="00FF63DB">
        <w:rPr>
          <w:rFonts w:ascii="Times New Roman" w:hAnsi="Times New Roman" w:cs="Times New Roman"/>
          <w:sz w:val="24"/>
          <w:szCs w:val="24"/>
        </w:rPr>
        <w:t xml:space="preserve"> _____________</w:t>
      </w:r>
      <w:r w:rsidRPr="0000140B">
        <w:rPr>
          <w:rFonts w:ascii="Times New Roman" w:hAnsi="Times New Roman" w:cs="Times New Roman"/>
          <w:sz w:val="24"/>
          <w:szCs w:val="24"/>
        </w:rPr>
        <w:t xml:space="preserve"> (</w:t>
      </w:r>
      <w:r w:rsidRPr="00FF63DB">
        <w:rPr>
          <w:rFonts w:ascii="Times New Roman" w:hAnsi="Times New Roman" w:cs="Times New Roman"/>
          <w:i/>
          <w:iCs/>
          <w:sz w:val="24"/>
          <w:szCs w:val="24"/>
        </w:rPr>
        <w:t>indicare il CCNL applicato</w:t>
      </w:r>
      <w:r w:rsidRPr="0000140B">
        <w:rPr>
          <w:rFonts w:ascii="Times New Roman" w:hAnsi="Times New Roman" w:cs="Times New Roman"/>
          <w:sz w:val="24"/>
          <w:szCs w:val="24"/>
        </w:rPr>
        <w:t>) identificato dal codice alfanumerico unico del CNEL</w:t>
      </w:r>
      <w:r w:rsidR="00FF63DB">
        <w:rPr>
          <w:rFonts w:ascii="Times New Roman" w:hAnsi="Times New Roman" w:cs="Times New Roman"/>
          <w:sz w:val="24"/>
          <w:szCs w:val="24"/>
        </w:rPr>
        <w:t xml:space="preserve"> _________</w:t>
      </w:r>
      <w:r w:rsidRPr="0000140B">
        <w:rPr>
          <w:rFonts w:ascii="Times New Roman" w:hAnsi="Times New Roman" w:cs="Times New Roman"/>
          <w:sz w:val="24"/>
          <w:szCs w:val="24"/>
        </w:rPr>
        <w:t xml:space="preserve"> che garantisce le stesse tutele economiche e normative rispetto a quello indicato nel </w:t>
      </w:r>
      <w:r w:rsidR="004C5BAF">
        <w:rPr>
          <w:rFonts w:ascii="Times New Roman" w:hAnsi="Times New Roman" w:cs="Times New Roman"/>
          <w:bCs/>
          <w:sz w:val="24"/>
          <w:szCs w:val="24"/>
        </w:rPr>
        <w:t>Capitolato d’Oneri</w:t>
      </w:r>
      <w:r w:rsidRPr="0000140B">
        <w:rPr>
          <w:rFonts w:ascii="Times New Roman" w:hAnsi="Times New Roman" w:cs="Times New Roman"/>
          <w:sz w:val="24"/>
          <w:szCs w:val="24"/>
        </w:rPr>
        <w:t>, come evidenziato nella dichiarazione di equivalenza che la stazione appaltante provvederà ad acquisire prima di procedere all’aggiudicazione (</w:t>
      </w:r>
      <w:r w:rsidRPr="00FF63DB">
        <w:rPr>
          <w:rFonts w:ascii="Times New Roman" w:hAnsi="Times New Roman" w:cs="Times New Roman"/>
          <w:i/>
          <w:iCs/>
          <w:sz w:val="24"/>
          <w:szCs w:val="24"/>
        </w:rPr>
        <w:t xml:space="preserve">oppure, </w:t>
      </w:r>
      <w:r w:rsidR="00E60CE9">
        <w:rPr>
          <w:rFonts w:ascii="Times New Roman" w:hAnsi="Times New Roman" w:cs="Times New Roman"/>
          <w:i/>
          <w:iCs/>
          <w:sz w:val="24"/>
          <w:szCs w:val="24"/>
        </w:rPr>
        <w:t xml:space="preserve">nel caso in cui si </w:t>
      </w:r>
      <w:r w:rsidRPr="00FF63DB">
        <w:rPr>
          <w:rFonts w:ascii="Times New Roman" w:hAnsi="Times New Roman" w:cs="Times New Roman"/>
          <w:i/>
          <w:iCs/>
          <w:sz w:val="24"/>
          <w:szCs w:val="24"/>
        </w:rPr>
        <w:t>richieda la produzione della dichiarazione di equivalenza in via anticipata nell’offerta economica: “da inserire nell’offerta economica”</w:t>
      </w:r>
      <w:r w:rsidRPr="0000140B">
        <w:rPr>
          <w:rFonts w:ascii="Times New Roman" w:hAnsi="Times New Roman" w:cs="Times New Roman"/>
          <w:sz w:val="24"/>
          <w:szCs w:val="24"/>
        </w:rPr>
        <w:t>);</w:t>
      </w:r>
    </w:p>
    <w:p w14:paraId="1CBF70B0" w14:textId="0D888BE0" w:rsidR="00D71BBE" w:rsidRPr="00D71BBE" w:rsidRDefault="00D71BBE" w:rsidP="00A82F91">
      <w:pPr>
        <w:pStyle w:val="Numerazioneperbuste"/>
        <w:numPr>
          <w:ilvl w:val="0"/>
          <w:numId w:val="33"/>
        </w:numPr>
        <w:tabs>
          <w:tab w:val="left" w:pos="851"/>
        </w:tabs>
        <w:jc w:val="both"/>
        <w:rPr>
          <w:rFonts w:ascii="Times New Roman" w:hAnsi="Times New Roman" w:cs="Times New Roman"/>
          <w:sz w:val="24"/>
          <w:szCs w:val="24"/>
        </w:rPr>
      </w:pPr>
      <w:r w:rsidRPr="006511EE">
        <w:rPr>
          <w:rFonts w:ascii="Times New Roman" w:hAnsi="Times New Roman" w:cs="Times New Roman"/>
          <w:i/>
          <w:iCs/>
          <w:color w:val="000000" w:themeColor="text1"/>
          <w:sz w:val="24"/>
          <w:szCs w:val="24"/>
        </w:rPr>
        <w:t>(Eventuale, in caso di appalto con prestazioni scorporabili, secondarie, accessorie o sussidiarie differenti da quelle prevalenti oggetto dell'appalto, e riferibili, per una soglia pari o superiore al 30 per cento, alla medesima categoria omogenea di attività)</w:t>
      </w:r>
      <w:r w:rsidRPr="006511EE">
        <w:rPr>
          <w:rFonts w:ascii="Times New Roman" w:hAnsi="Times New Roman" w:cs="Times New Roman"/>
          <w:color w:val="000000" w:themeColor="text1"/>
          <w:sz w:val="24"/>
          <w:szCs w:val="24"/>
        </w:rPr>
        <w:t xml:space="preserve"> </w:t>
      </w:r>
      <w:r w:rsidRPr="00D71BBE">
        <w:rPr>
          <w:rFonts w:ascii="Times New Roman" w:hAnsi="Times New Roman" w:cs="Times New Roman"/>
          <w:sz w:val="24"/>
          <w:szCs w:val="24"/>
        </w:rPr>
        <w:t>di applicare al personale impiegato nell’esecuzione delle seguenti prestazioni</w:t>
      </w:r>
      <w:r>
        <w:rPr>
          <w:rFonts w:ascii="Times New Roman" w:hAnsi="Times New Roman" w:cs="Times New Roman"/>
          <w:sz w:val="24"/>
          <w:szCs w:val="24"/>
        </w:rPr>
        <w:t xml:space="preserve"> _____________</w:t>
      </w:r>
      <w:r w:rsidRPr="00D71BBE">
        <w:rPr>
          <w:rFonts w:ascii="Times New Roman" w:hAnsi="Times New Roman" w:cs="Times New Roman"/>
          <w:sz w:val="24"/>
          <w:szCs w:val="24"/>
        </w:rPr>
        <w:t xml:space="preserve">per tutta la durata del contratto il CCNL indicato nel </w:t>
      </w:r>
      <w:r w:rsidR="004C5BAF">
        <w:rPr>
          <w:rFonts w:ascii="Times New Roman" w:hAnsi="Times New Roman" w:cs="Times New Roman"/>
          <w:bCs/>
          <w:sz w:val="24"/>
          <w:szCs w:val="24"/>
        </w:rPr>
        <w:t>Capitolato d’Oneri</w:t>
      </w:r>
      <w:r w:rsidRPr="00D71BBE">
        <w:rPr>
          <w:rFonts w:ascii="Times New Roman" w:hAnsi="Times New Roman" w:cs="Times New Roman"/>
          <w:sz w:val="24"/>
          <w:szCs w:val="24"/>
        </w:rPr>
        <w:t>;</w:t>
      </w:r>
    </w:p>
    <w:p w14:paraId="7752C8CE" w14:textId="77777777" w:rsidR="00D71BBE" w:rsidRPr="00401245" w:rsidRDefault="00D71BBE" w:rsidP="00D71BBE">
      <w:pPr>
        <w:pStyle w:val="Paragrafoelenco"/>
        <w:ind w:left="426"/>
        <w:jc w:val="both"/>
        <w:rPr>
          <w:rFonts w:ascii="Times New Roman" w:hAnsi="Times New Roman" w:cs="Times New Roman"/>
          <w:bCs/>
          <w:sz w:val="24"/>
          <w:szCs w:val="24"/>
        </w:rPr>
      </w:pPr>
      <w:r w:rsidRPr="00401245">
        <w:rPr>
          <w:rFonts w:ascii="Times New Roman" w:hAnsi="Times New Roman" w:cs="Times New Roman"/>
          <w:bCs/>
          <w:i/>
          <w:sz w:val="24"/>
          <w:szCs w:val="24"/>
        </w:rPr>
        <w:t>o, in alternativa</w:t>
      </w:r>
    </w:p>
    <w:p w14:paraId="3DEE81DE" w14:textId="7C9D973A" w:rsidR="00D71BBE" w:rsidRPr="00D71BBE" w:rsidRDefault="00D71BBE" w:rsidP="00A82F91">
      <w:pPr>
        <w:pStyle w:val="Numerazioneperbuste"/>
        <w:numPr>
          <w:ilvl w:val="0"/>
          <w:numId w:val="33"/>
        </w:numPr>
        <w:tabs>
          <w:tab w:val="left" w:pos="851"/>
        </w:tabs>
        <w:jc w:val="both"/>
        <w:rPr>
          <w:rFonts w:ascii="Times New Roman" w:hAnsi="Times New Roman" w:cs="Times New Roman"/>
          <w:color w:val="000000" w:themeColor="text1"/>
          <w:sz w:val="24"/>
          <w:szCs w:val="24"/>
        </w:rPr>
      </w:pPr>
      <w:r w:rsidRPr="006511EE">
        <w:rPr>
          <w:rFonts w:ascii="Times New Roman" w:hAnsi="Times New Roman" w:cs="Times New Roman"/>
          <w:i/>
          <w:iCs/>
          <w:color w:val="000000" w:themeColor="text1"/>
          <w:sz w:val="24"/>
          <w:szCs w:val="24"/>
        </w:rPr>
        <w:t>(Eventuale, in caso di appalto con prestazioni scorporabili, secondarie, accessorie o sussidiarie differenti da quelle prevalenti oggetto dell'appalto, e riferibili, per una soglia pari o superiore al 30 per cento, alla medesima categoria omogenea di attività)</w:t>
      </w:r>
      <w:r w:rsidRPr="006511EE">
        <w:rPr>
          <w:rFonts w:ascii="Times New Roman" w:hAnsi="Times New Roman" w:cs="Times New Roman"/>
          <w:b/>
          <w:bCs/>
          <w:i/>
          <w:iCs/>
          <w:color w:val="000000" w:themeColor="text1"/>
          <w:sz w:val="24"/>
          <w:szCs w:val="24"/>
        </w:rPr>
        <w:t xml:space="preserve"> </w:t>
      </w:r>
      <w:r w:rsidRPr="00D71BBE">
        <w:rPr>
          <w:rFonts w:ascii="Times New Roman" w:hAnsi="Times New Roman" w:cs="Times New Roman"/>
          <w:color w:val="000000" w:themeColor="text1"/>
          <w:sz w:val="24"/>
          <w:szCs w:val="24"/>
        </w:rPr>
        <w:t xml:space="preserve">pur applicando un diverso CCNL, assicurare le medesime tutele economiche e normative del CCNL indicato nel </w:t>
      </w:r>
      <w:r w:rsidR="004C5BAF">
        <w:rPr>
          <w:rFonts w:ascii="Times New Roman" w:hAnsi="Times New Roman" w:cs="Times New Roman"/>
          <w:bCs/>
          <w:sz w:val="24"/>
          <w:szCs w:val="24"/>
        </w:rPr>
        <w:t>Capitolato d’Oneri</w:t>
      </w:r>
      <w:r w:rsidRPr="00D71BBE">
        <w:rPr>
          <w:rFonts w:ascii="Times New Roman" w:hAnsi="Times New Roman" w:cs="Times New Roman"/>
          <w:color w:val="000000" w:themeColor="text1"/>
          <w:sz w:val="24"/>
          <w:szCs w:val="24"/>
        </w:rPr>
        <w:t xml:space="preserve"> per le seguenti prestazioni</w:t>
      </w:r>
      <w:r>
        <w:rPr>
          <w:rFonts w:ascii="Times New Roman" w:hAnsi="Times New Roman" w:cs="Times New Roman"/>
          <w:color w:val="000000" w:themeColor="text1"/>
          <w:sz w:val="24"/>
          <w:szCs w:val="24"/>
        </w:rPr>
        <w:t xml:space="preserve"> ______________________</w:t>
      </w:r>
      <w:proofErr w:type="gramStart"/>
      <w:r>
        <w:rPr>
          <w:rFonts w:ascii="Times New Roman" w:hAnsi="Times New Roman" w:cs="Times New Roman"/>
          <w:color w:val="000000" w:themeColor="text1"/>
          <w:sz w:val="24"/>
          <w:szCs w:val="24"/>
        </w:rPr>
        <w:t>_</w:t>
      </w:r>
      <w:r w:rsidRPr="00D71BBE">
        <w:rPr>
          <w:rFonts w:ascii="Times New Roman" w:hAnsi="Times New Roman" w:cs="Times New Roman"/>
          <w:color w:val="000000" w:themeColor="text1"/>
          <w:sz w:val="24"/>
          <w:szCs w:val="24"/>
        </w:rPr>
        <w:t xml:space="preserve"> ;</w:t>
      </w:r>
      <w:proofErr w:type="gramEnd"/>
    </w:p>
    <w:p w14:paraId="01F90562" w14:textId="77777777" w:rsidR="00D71BBE" w:rsidRPr="00401245" w:rsidRDefault="00D71BBE" w:rsidP="00D71BBE">
      <w:pPr>
        <w:pStyle w:val="Paragrafoelenco"/>
        <w:ind w:left="426"/>
        <w:jc w:val="both"/>
        <w:rPr>
          <w:rFonts w:ascii="Times New Roman" w:hAnsi="Times New Roman" w:cs="Times New Roman"/>
          <w:bCs/>
          <w:i/>
          <w:sz w:val="24"/>
          <w:szCs w:val="24"/>
        </w:rPr>
      </w:pPr>
      <w:r w:rsidRPr="00401245">
        <w:rPr>
          <w:rFonts w:ascii="Times New Roman" w:hAnsi="Times New Roman" w:cs="Times New Roman"/>
          <w:bCs/>
          <w:i/>
          <w:sz w:val="24"/>
          <w:szCs w:val="24"/>
        </w:rPr>
        <w:t>o, in alternativa</w:t>
      </w:r>
    </w:p>
    <w:p w14:paraId="49502B03" w14:textId="023339AA" w:rsidR="00D71BBE" w:rsidRPr="005D2445" w:rsidRDefault="00D71BBE" w:rsidP="00A82F91">
      <w:pPr>
        <w:pStyle w:val="Numerazioneperbuste"/>
        <w:numPr>
          <w:ilvl w:val="0"/>
          <w:numId w:val="33"/>
        </w:numPr>
        <w:tabs>
          <w:tab w:val="left" w:pos="851"/>
        </w:tabs>
        <w:jc w:val="both"/>
        <w:rPr>
          <w:rFonts w:ascii="Times New Roman" w:hAnsi="Times New Roman" w:cs="Times New Roman"/>
          <w:color w:val="000000" w:themeColor="text1"/>
          <w:sz w:val="24"/>
          <w:szCs w:val="24"/>
        </w:rPr>
      </w:pPr>
      <w:r w:rsidRPr="006511EE">
        <w:rPr>
          <w:rFonts w:ascii="Times New Roman" w:hAnsi="Times New Roman" w:cs="Times New Roman"/>
          <w:i/>
          <w:iCs/>
          <w:color w:val="000000" w:themeColor="text1"/>
          <w:sz w:val="24"/>
          <w:szCs w:val="24"/>
        </w:rPr>
        <w:t>(Eventuale, in caso di appalto con prestazioni scorporabili, secondarie, accessorie o sussidiarie differenti da quelle prevalenti oggetto dell'appalto, e riferibili, per una soglia pari o superiore al 30 per cento, alla medesima categoria omogenea di attività</w:t>
      </w:r>
      <w:r w:rsidR="005D2445" w:rsidRPr="006511EE">
        <w:rPr>
          <w:rFonts w:ascii="Times New Roman" w:hAnsi="Times New Roman" w:cs="Times New Roman"/>
          <w:i/>
          <w:iCs/>
          <w:color w:val="000000" w:themeColor="text1"/>
          <w:sz w:val="24"/>
          <w:szCs w:val="24"/>
        </w:rPr>
        <w:t>)</w:t>
      </w:r>
      <w:r w:rsidR="005D2445" w:rsidRPr="006511EE">
        <w:rPr>
          <w:rFonts w:ascii="Times New Roman" w:hAnsi="Times New Roman" w:cs="Times New Roman"/>
          <w:b/>
          <w:bCs/>
          <w:i/>
          <w:iCs/>
          <w:color w:val="000000" w:themeColor="text1"/>
          <w:sz w:val="24"/>
          <w:szCs w:val="24"/>
        </w:rPr>
        <w:t xml:space="preserve"> </w:t>
      </w:r>
      <w:r w:rsidRPr="005D2445">
        <w:rPr>
          <w:rFonts w:ascii="Times New Roman" w:hAnsi="Times New Roman" w:cs="Times New Roman"/>
          <w:color w:val="000000" w:themeColor="text1"/>
          <w:sz w:val="24"/>
          <w:szCs w:val="24"/>
        </w:rPr>
        <w:t>applicare al personale impiegato nell’esecuzione delle seguenti prestazioni</w:t>
      </w:r>
      <w:r w:rsidR="005D2445">
        <w:rPr>
          <w:rFonts w:ascii="Times New Roman" w:hAnsi="Times New Roman" w:cs="Times New Roman"/>
          <w:color w:val="000000" w:themeColor="text1"/>
          <w:sz w:val="24"/>
          <w:szCs w:val="24"/>
        </w:rPr>
        <w:t xml:space="preserve"> ____________</w:t>
      </w:r>
      <w:r w:rsidRPr="005D2445">
        <w:rPr>
          <w:rFonts w:ascii="Times New Roman" w:hAnsi="Times New Roman" w:cs="Times New Roman"/>
          <w:color w:val="000000" w:themeColor="text1"/>
          <w:sz w:val="24"/>
          <w:szCs w:val="24"/>
        </w:rPr>
        <w:t xml:space="preserve"> per tutta la durata del contratto il CCNL</w:t>
      </w:r>
      <w:r w:rsidR="005D2445">
        <w:rPr>
          <w:rFonts w:ascii="Times New Roman" w:hAnsi="Times New Roman" w:cs="Times New Roman"/>
          <w:color w:val="000000" w:themeColor="text1"/>
          <w:sz w:val="24"/>
          <w:szCs w:val="24"/>
        </w:rPr>
        <w:t xml:space="preserve"> ________</w:t>
      </w:r>
      <w:r w:rsidRPr="005D2445">
        <w:rPr>
          <w:rFonts w:ascii="Times New Roman" w:hAnsi="Times New Roman" w:cs="Times New Roman"/>
          <w:color w:val="000000" w:themeColor="text1"/>
          <w:sz w:val="24"/>
          <w:szCs w:val="24"/>
        </w:rPr>
        <w:t xml:space="preserve"> (</w:t>
      </w:r>
      <w:r w:rsidRPr="005D2445">
        <w:rPr>
          <w:rFonts w:ascii="Times New Roman" w:hAnsi="Times New Roman" w:cs="Times New Roman"/>
          <w:i/>
          <w:iCs/>
          <w:color w:val="000000" w:themeColor="text1"/>
          <w:sz w:val="24"/>
          <w:szCs w:val="24"/>
        </w:rPr>
        <w:t>indicare il CCNL applicato</w:t>
      </w:r>
      <w:r w:rsidRPr="005D2445">
        <w:rPr>
          <w:rFonts w:ascii="Times New Roman" w:hAnsi="Times New Roman" w:cs="Times New Roman"/>
          <w:color w:val="000000" w:themeColor="text1"/>
          <w:sz w:val="24"/>
          <w:szCs w:val="24"/>
        </w:rPr>
        <w:t>) identificato dal codice alfanumerico unico del CNEL</w:t>
      </w:r>
      <w:r w:rsidR="005D2445">
        <w:rPr>
          <w:rFonts w:ascii="Times New Roman" w:hAnsi="Times New Roman" w:cs="Times New Roman"/>
          <w:color w:val="000000" w:themeColor="text1"/>
          <w:sz w:val="24"/>
          <w:szCs w:val="24"/>
        </w:rPr>
        <w:t xml:space="preserve"> ___________</w:t>
      </w:r>
      <w:r w:rsidRPr="005D2445">
        <w:rPr>
          <w:rFonts w:ascii="Times New Roman" w:hAnsi="Times New Roman" w:cs="Times New Roman"/>
          <w:color w:val="000000" w:themeColor="text1"/>
          <w:sz w:val="24"/>
          <w:szCs w:val="24"/>
        </w:rPr>
        <w:t xml:space="preserve"> che garantisce le stesse tutele economiche e normative rispetto a quello indicato nel </w:t>
      </w:r>
      <w:r w:rsidR="004C5BAF">
        <w:rPr>
          <w:rFonts w:ascii="Times New Roman" w:hAnsi="Times New Roman" w:cs="Times New Roman"/>
          <w:bCs/>
          <w:sz w:val="24"/>
          <w:szCs w:val="24"/>
        </w:rPr>
        <w:t>Capitolato d’Oneri</w:t>
      </w:r>
      <w:r w:rsidRPr="005D2445">
        <w:rPr>
          <w:rFonts w:ascii="Times New Roman" w:hAnsi="Times New Roman" w:cs="Times New Roman"/>
          <w:color w:val="000000" w:themeColor="text1"/>
          <w:sz w:val="24"/>
          <w:szCs w:val="24"/>
        </w:rPr>
        <w:t>, come evidenziato nella dichiarazione di equivalenza che la stazione appaltante provvederà ad acquisire prima di procedere all’aggiudicazione (</w:t>
      </w:r>
      <w:r w:rsidRPr="005D2445">
        <w:rPr>
          <w:rFonts w:ascii="Times New Roman" w:hAnsi="Times New Roman" w:cs="Times New Roman"/>
          <w:i/>
          <w:iCs/>
          <w:color w:val="000000" w:themeColor="text1"/>
          <w:sz w:val="24"/>
          <w:szCs w:val="24"/>
        </w:rPr>
        <w:t xml:space="preserve">oppure, nel caso in </w:t>
      </w:r>
      <w:r w:rsidR="00401245">
        <w:rPr>
          <w:rFonts w:ascii="Times New Roman" w:hAnsi="Times New Roman" w:cs="Times New Roman"/>
          <w:i/>
          <w:iCs/>
          <w:color w:val="000000" w:themeColor="text1"/>
          <w:sz w:val="24"/>
          <w:szCs w:val="24"/>
        </w:rPr>
        <w:t xml:space="preserve">cui si </w:t>
      </w:r>
      <w:r w:rsidRPr="005D2445">
        <w:rPr>
          <w:rFonts w:ascii="Times New Roman" w:hAnsi="Times New Roman" w:cs="Times New Roman"/>
          <w:i/>
          <w:iCs/>
          <w:color w:val="000000" w:themeColor="text1"/>
          <w:sz w:val="24"/>
          <w:szCs w:val="24"/>
        </w:rPr>
        <w:t>richieda la produzione della dichiarazione di equivalenza in via anticipata nell’offerta economica: “da inserire nell’offerta economica</w:t>
      </w:r>
      <w:r w:rsidRPr="005D2445">
        <w:rPr>
          <w:rFonts w:ascii="Times New Roman" w:hAnsi="Times New Roman" w:cs="Times New Roman"/>
          <w:color w:val="000000" w:themeColor="text1"/>
          <w:sz w:val="24"/>
          <w:szCs w:val="24"/>
        </w:rPr>
        <w:t>”);</w:t>
      </w:r>
    </w:p>
    <w:p w14:paraId="10488A2C" w14:textId="6260E243" w:rsidR="0000140B" w:rsidRPr="00A93BD8" w:rsidRDefault="005871A5" w:rsidP="00A82F91">
      <w:pPr>
        <w:pStyle w:val="Numerazioneperbuste"/>
        <w:numPr>
          <w:ilvl w:val="0"/>
          <w:numId w:val="33"/>
        </w:numPr>
        <w:tabs>
          <w:tab w:val="left" w:pos="851"/>
        </w:tabs>
        <w:jc w:val="both"/>
        <w:rPr>
          <w:rFonts w:ascii="Times New Roman" w:hAnsi="Times New Roman" w:cs="Times New Roman"/>
          <w:sz w:val="24"/>
          <w:szCs w:val="24"/>
        </w:rPr>
      </w:pPr>
      <w:r w:rsidRPr="00A93BD8">
        <w:rPr>
          <w:rFonts w:ascii="Times New Roman" w:hAnsi="Times New Roman" w:cs="Times New Roman"/>
          <w:sz w:val="24"/>
          <w:szCs w:val="24"/>
        </w:rPr>
        <w:lastRenderedPageBreak/>
        <w:t xml:space="preserve">Assicurare l’applicazione </w:t>
      </w:r>
      <w:r w:rsidR="00A93BD8" w:rsidRPr="00A93BD8">
        <w:rPr>
          <w:rFonts w:ascii="Times New Roman" w:hAnsi="Times New Roman" w:cs="Times New Roman"/>
          <w:sz w:val="24"/>
          <w:szCs w:val="24"/>
        </w:rPr>
        <w:t>delle medesime tutele economiche e normative garantite ai propri dipendenti e ai lavoratori delle imprese che operano in subappalto</w:t>
      </w:r>
      <w:r w:rsidR="00A93BD8">
        <w:rPr>
          <w:rFonts w:ascii="Times New Roman" w:hAnsi="Times New Roman" w:cs="Times New Roman"/>
          <w:sz w:val="24"/>
          <w:szCs w:val="24"/>
        </w:rPr>
        <w:t>.</w:t>
      </w:r>
    </w:p>
    <w:p w14:paraId="367FC087" w14:textId="77AF0CD5" w:rsidR="00A05C68" w:rsidRDefault="005C3BFA" w:rsidP="00A82F91">
      <w:pPr>
        <w:pStyle w:val="Paragrafoelenco"/>
        <w:numPr>
          <w:ilvl w:val="0"/>
          <w:numId w:val="22"/>
        </w:numPr>
        <w:spacing w:after="120" w:line="360" w:lineRule="auto"/>
        <w:jc w:val="both"/>
        <w:rPr>
          <w:rFonts w:ascii="Times New Roman" w:hAnsi="Times New Roman" w:cs="Times New Roman"/>
          <w:b/>
          <w:bCs/>
          <w:sz w:val="24"/>
          <w:szCs w:val="24"/>
        </w:rPr>
      </w:pPr>
      <w:r>
        <w:rPr>
          <w:rFonts w:ascii="Times New Roman" w:hAnsi="Times New Roman" w:cs="Times New Roman"/>
          <w:b/>
          <w:bCs/>
          <w:sz w:val="24"/>
          <w:szCs w:val="24"/>
        </w:rPr>
        <w:t>Assunzione di ulteriori impegni</w:t>
      </w:r>
    </w:p>
    <w:p w14:paraId="4AE8703A" w14:textId="4E46D54D" w:rsidR="005C3BFA" w:rsidRDefault="005C3BFA" w:rsidP="005C3BFA">
      <w:pPr>
        <w:spacing w:after="120" w:line="36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DICHIARA, </w:t>
      </w:r>
      <w:r w:rsidRPr="005C3BFA">
        <w:rPr>
          <w:rFonts w:ascii="Times New Roman" w:hAnsi="Times New Roman" w:cs="Times New Roman"/>
          <w:sz w:val="24"/>
          <w:szCs w:val="24"/>
        </w:rPr>
        <w:t>altresì di:</w:t>
      </w:r>
      <w:r>
        <w:rPr>
          <w:rFonts w:ascii="Times New Roman" w:hAnsi="Times New Roman" w:cs="Times New Roman"/>
          <w:b/>
          <w:bCs/>
          <w:sz w:val="24"/>
          <w:szCs w:val="24"/>
        </w:rPr>
        <w:t xml:space="preserve"> </w:t>
      </w:r>
    </w:p>
    <w:p w14:paraId="00EFCCC3" w14:textId="3ED49944" w:rsidR="008A6337" w:rsidRDefault="008A6337" w:rsidP="00A82F91">
      <w:pPr>
        <w:pStyle w:val="Numerazioneperbuste"/>
        <w:numPr>
          <w:ilvl w:val="0"/>
          <w:numId w:val="33"/>
        </w:numPr>
        <w:tabs>
          <w:tab w:val="left" w:pos="851"/>
        </w:tabs>
        <w:jc w:val="both"/>
        <w:rPr>
          <w:rFonts w:ascii="Times New Roman" w:hAnsi="Times New Roman" w:cs="Times New Roman"/>
          <w:sz w:val="24"/>
          <w:szCs w:val="24"/>
        </w:rPr>
      </w:pPr>
      <w:r>
        <w:rPr>
          <w:rFonts w:ascii="Times New Roman" w:hAnsi="Times New Roman" w:cs="Times New Roman"/>
          <w:sz w:val="24"/>
          <w:szCs w:val="24"/>
        </w:rPr>
        <w:t xml:space="preserve">di </w:t>
      </w:r>
      <w:r w:rsidR="00AB15F6">
        <w:rPr>
          <w:rFonts w:ascii="Times New Roman" w:hAnsi="Times New Roman" w:cs="Times New Roman"/>
          <w:sz w:val="24"/>
          <w:szCs w:val="24"/>
        </w:rPr>
        <w:t>aver preso visione e di accettare, senza condizione o riserva alcuna. I chiarimenti</w:t>
      </w:r>
      <w:r w:rsidR="00BB2262">
        <w:rPr>
          <w:rFonts w:ascii="Times New Roman" w:hAnsi="Times New Roman" w:cs="Times New Roman"/>
          <w:sz w:val="24"/>
          <w:szCs w:val="24"/>
        </w:rPr>
        <w:t xml:space="preserve"> resi </w:t>
      </w:r>
      <w:r w:rsidR="003D607B">
        <w:rPr>
          <w:rFonts w:ascii="Times New Roman" w:hAnsi="Times New Roman" w:cs="Times New Roman"/>
          <w:sz w:val="24"/>
          <w:szCs w:val="24"/>
        </w:rPr>
        <w:t>disponibili mediante la Piattaforma;</w:t>
      </w:r>
    </w:p>
    <w:p w14:paraId="44E5BB2D" w14:textId="73FFD56B" w:rsidR="00EB5984" w:rsidRDefault="003D607B" w:rsidP="00A82F91">
      <w:pPr>
        <w:pStyle w:val="Numerazioneperbuste"/>
        <w:numPr>
          <w:ilvl w:val="0"/>
          <w:numId w:val="33"/>
        </w:numPr>
        <w:tabs>
          <w:tab w:val="left" w:pos="851"/>
        </w:tabs>
        <w:jc w:val="both"/>
        <w:rPr>
          <w:rFonts w:ascii="Times New Roman" w:hAnsi="Times New Roman" w:cs="Times New Roman"/>
          <w:sz w:val="24"/>
          <w:szCs w:val="24"/>
        </w:rPr>
      </w:pPr>
      <w:r>
        <w:rPr>
          <w:rFonts w:ascii="Times New Roman" w:hAnsi="Times New Roman" w:cs="Times New Roman"/>
          <w:sz w:val="24"/>
          <w:szCs w:val="24"/>
        </w:rPr>
        <w:t xml:space="preserve">di accettare, senza condizione o riserva alcuna, tutte le norme e disposizioni contenute nella documentazione </w:t>
      </w:r>
      <w:r w:rsidR="00635BDC">
        <w:rPr>
          <w:rFonts w:ascii="Times New Roman" w:hAnsi="Times New Roman" w:cs="Times New Roman"/>
          <w:sz w:val="24"/>
          <w:szCs w:val="24"/>
        </w:rPr>
        <w:t xml:space="preserve">di gara. </w:t>
      </w:r>
    </w:p>
    <w:p w14:paraId="783DE566" w14:textId="58A97B6A" w:rsidR="00442ACC" w:rsidRPr="00442ACC" w:rsidRDefault="00442ACC" w:rsidP="00A82F91">
      <w:pPr>
        <w:pStyle w:val="Numerazioneperbuste"/>
        <w:numPr>
          <w:ilvl w:val="0"/>
          <w:numId w:val="33"/>
        </w:numPr>
        <w:tabs>
          <w:tab w:val="left" w:pos="851"/>
        </w:tabs>
        <w:jc w:val="both"/>
        <w:rPr>
          <w:rFonts w:ascii="Times New Roman" w:hAnsi="Times New Roman" w:cs="Times New Roman"/>
          <w:sz w:val="24"/>
          <w:szCs w:val="24"/>
        </w:rPr>
      </w:pPr>
      <w:r w:rsidRPr="00442ACC">
        <w:rPr>
          <w:rFonts w:ascii="Times New Roman" w:hAnsi="Times New Roman" w:cs="Times New Roman"/>
          <w:sz w:val="24"/>
          <w:szCs w:val="24"/>
        </w:rPr>
        <w:t>(</w:t>
      </w:r>
      <w:r w:rsidRPr="005F6B19">
        <w:rPr>
          <w:rFonts w:ascii="Times New Roman" w:hAnsi="Times New Roman" w:cs="Times New Roman"/>
          <w:i/>
          <w:iCs/>
          <w:sz w:val="24"/>
          <w:szCs w:val="24"/>
        </w:rPr>
        <w:t>solo per gli operatori economici non residenti e privi di stabile organizzazione in Italia</w:t>
      </w:r>
      <w:r w:rsidRPr="00442ACC">
        <w:rPr>
          <w:rFonts w:ascii="Times New Roman" w:hAnsi="Times New Roman" w:cs="Times New Roman"/>
          <w:sz w:val="24"/>
          <w:szCs w:val="24"/>
        </w:rPr>
        <w:t>) uniformarsi, in caso di aggiudicazione, alla disciplina di cui agli articoli 17, comma 2, e 53, comma 3 del D.P.R. 633/1972 e comunicare alla stazione appaltante la nomina del proprio rappresentante fiscale, nelle forme di legge.</w:t>
      </w:r>
    </w:p>
    <w:p w14:paraId="54200302" w14:textId="77777777" w:rsidR="002B44F0" w:rsidRDefault="00623C01" w:rsidP="002B44F0">
      <w:pPr>
        <w:spacing w:after="120" w:line="360" w:lineRule="auto"/>
        <w:jc w:val="both"/>
        <w:rPr>
          <w:rFonts w:ascii="Times New Roman" w:hAnsi="Times New Roman" w:cs="Times New Roman"/>
          <w:b/>
          <w:bCs/>
          <w:sz w:val="24"/>
          <w:szCs w:val="24"/>
        </w:rPr>
      </w:pPr>
      <w:r w:rsidRPr="00623C01">
        <w:rPr>
          <w:rFonts w:ascii="Times New Roman" w:hAnsi="Times New Roman" w:cs="Times New Roman"/>
          <w:b/>
          <w:bCs/>
          <w:sz w:val="24"/>
          <w:szCs w:val="24"/>
        </w:rPr>
        <w:t xml:space="preserve">SI IMPEGNA </w:t>
      </w:r>
      <w:r w:rsidRPr="00623C01">
        <w:rPr>
          <w:rFonts w:ascii="Times New Roman" w:hAnsi="Times New Roman" w:cs="Times New Roman"/>
          <w:sz w:val="24"/>
          <w:szCs w:val="24"/>
        </w:rPr>
        <w:t>a:</w:t>
      </w:r>
    </w:p>
    <w:p w14:paraId="11DDE514" w14:textId="7EA65F53" w:rsidR="00623C01" w:rsidRPr="007319F5" w:rsidRDefault="00623C01" w:rsidP="00A82F91">
      <w:pPr>
        <w:pStyle w:val="Numerazioneperbuste"/>
        <w:numPr>
          <w:ilvl w:val="0"/>
          <w:numId w:val="33"/>
        </w:numPr>
        <w:tabs>
          <w:tab w:val="left" w:pos="851"/>
        </w:tabs>
        <w:jc w:val="both"/>
        <w:rPr>
          <w:rFonts w:ascii="Times New Roman" w:hAnsi="Times New Roman" w:cs="Times New Roman"/>
          <w:sz w:val="24"/>
          <w:szCs w:val="24"/>
        </w:rPr>
      </w:pPr>
      <w:r w:rsidRPr="007319F5">
        <w:rPr>
          <w:rFonts w:ascii="Times New Roman" w:hAnsi="Times New Roman" w:cs="Times New Roman"/>
          <w:sz w:val="24"/>
          <w:szCs w:val="24"/>
        </w:rPr>
        <w:t xml:space="preserve">in caso di aggiudicazione, </w:t>
      </w:r>
      <w:proofErr w:type="gramStart"/>
      <w:r w:rsidRPr="007319F5">
        <w:rPr>
          <w:rFonts w:ascii="Times New Roman" w:hAnsi="Times New Roman" w:cs="Times New Roman"/>
          <w:sz w:val="24"/>
          <w:szCs w:val="24"/>
        </w:rPr>
        <w:t>ad</w:t>
      </w:r>
      <w:proofErr w:type="gramEnd"/>
      <w:r w:rsidRPr="007319F5">
        <w:rPr>
          <w:rFonts w:ascii="Times New Roman" w:hAnsi="Times New Roman" w:cs="Times New Roman"/>
          <w:sz w:val="24"/>
          <w:szCs w:val="24"/>
        </w:rPr>
        <w:t xml:space="preserve"> adempiere agli obblighi di tracciabilità dei flussi finanziari ai sensi della Legge 13 agosto 2010 n. 136, così come individuati nella determinazione Anac n.4 del 7 luglio 2011, come da ultimo aggiornata dalla delibera n. 585 del 19 dicembre 2023, anche nei confronti dei subappaltatori e dei subcontraenti della filiera delle imprese. </w:t>
      </w:r>
    </w:p>
    <w:p w14:paraId="2F12A508" w14:textId="462BCBED" w:rsidR="004316CA" w:rsidRDefault="007E449E" w:rsidP="00A82F91">
      <w:pPr>
        <w:pStyle w:val="Numerazioneperbuste"/>
        <w:numPr>
          <w:ilvl w:val="0"/>
          <w:numId w:val="22"/>
        </w:numPr>
        <w:tabs>
          <w:tab w:val="left" w:pos="851"/>
        </w:tabs>
        <w:jc w:val="both"/>
        <w:rPr>
          <w:rFonts w:ascii="Times New Roman" w:hAnsi="Times New Roman" w:cs="Times New Roman"/>
          <w:b/>
          <w:bCs/>
          <w:sz w:val="24"/>
          <w:szCs w:val="24"/>
        </w:rPr>
      </w:pPr>
      <w:r>
        <w:rPr>
          <w:rFonts w:ascii="Times New Roman" w:hAnsi="Times New Roman" w:cs="Times New Roman"/>
          <w:b/>
          <w:bCs/>
          <w:sz w:val="24"/>
          <w:szCs w:val="24"/>
        </w:rPr>
        <w:t xml:space="preserve"> Autorizzazioni ed ulteriori dichiarazioni ai fini dell’accesso, delle comunicazioni e del trattamento dei dati</w:t>
      </w:r>
    </w:p>
    <w:p w14:paraId="0C2DF0B9" w14:textId="0986555C" w:rsidR="007E449E" w:rsidRDefault="007E449E" w:rsidP="00A82F91">
      <w:pPr>
        <w:pStyle w:val="Numerazioneperbuste"/>
        <w:numPr>
          <w:ilvl w:val="0"/>
          <w:numId w:val="26"/>
        </w:numPr>
        <w:tabs>
          <w:tab w:val="left" w:pos="851"/>
        </w:tabs>
        <w:ind w:left="426"/>
        <w:jc w:val="both"/>
        <w:rPr>
          <w:rFonts w:ascii="Times New Roman" w:hAnsi="Times New Roman" w:cs="Times New Roman"/>
          <w:sz w:val="24"/>
          <w:szCs w:val="24"/>
        </w:rPr>
      </w:pPr>
      <w:r>
        <w:rPr>
          <w:rFonts w:ascii="Times New Roman" w:hAnsi="Times New Roman" w:cs="Times New Roman"/>
          <w:b/>
          <w:bCs/>
          <w:sz w:val="24"/>
          <w:szCs w:val="24"/>
        </w:rPr>
        <w:t xml:space="preserve">DICHIARA </w:t>
      </w:r>
      <w:r w:rsidR="00424152" w:rsidRPr="00661270">
        <w:rPr>
          <w:rFonts w:ascii="Times New Roman" w:hAnsi="Times New Roman" w:cs="Times New Roman"/>
          <w:sz w:val="24"/>
          <w:szCs w:val="24"/>
        </w:rPr>
        <w:t xml:space="preserve">di essere </w:t>
      </w:r>
      <w:r w:rsidR="00661270" w:rsidRPr="00661270">
        <w:rPr>
          <w:rFonts w:ascii="Times New Roman" w:hAnsi="Times New Roman" w:cs="Times New Roman"/>
          <w:sz w:val="24"/>
          <w:szCs w:val="24"/>
        </w:rPr>
        <w:t>informato</w:t>
      </w:r>
      <w:r w:rsidR="00661270">
        <w:rPr>
          <w:rFonts w:ascii="Times New Roman" w:hAnsi="Times New Roman" w:cs="Times New Roman"/>
          <w:b/>
          <w:bCs/>
          <w:sz w:val="24"/>
          <w:szCs w:val="24"/>
        </w:rPr>
        <w:t>,</w:t>
      </w:r>
      <w:r w:rsidR="00661270" w:rsidRPr="006533B7">
        <w:t xml:space="preserve"> </w:t>
      </w:r>
      <w:r w:rsidR="00661270" w:rsidRPr="00661270">
        <w:rPr>
          <w:rFonts w:ascii="Times New Roman" w:hAnsi="Times New Roman" w:cs="Times New Roman"/>
          <w:sz w:val="24"/>
          <w:szCs w:val="24"/>
        </w:rPr>
        <w:t>ai sensi e per gli effetti dell’articolo 13 del Regolamento UE 2016/679, che i dati personali raccolti saranno trattati, anche con strumenti informatici, esclusivamente nell’ambito della presente gara, nonché dell’esistenza dei diritti di cui agli articoli da 15 a 22 del Regolamento</w:t>
      </w:r>
      <w:r w:rsidR="00661270">
        <w:rPr>
          <w:rFonts w:ascii="Times New Roman" w:hAnsi="Times New Roman" w:cs="Times New Roman"/>
          <w:sz w:val="24"/>
          <w:szCs w:val="24"/>
        </w:rPr>
        <w:t>;</w:t>
      </w:r>
    </w:p>
    <w:p w14:paraId="389C7896" w14:textId="77777777" w:rsidR="00E359D0" w:rsidRPr="00E359D0" w:rsidRDefault="00661270" w:rsidP="00A82F91">
      <w:pPr>
        <w:pStyle w:val="Numerazioneperbuste"/>
        <w:numPr>
          <w:ilvl w:val="0"/>
          <w:numId w:val="26"/>
        </w:numPr>
        <w:tabs>
          <w:tab w:val="left" w:pos="851"/>
        </w:tabs>
        <w:ind w:left="426"/>
        <w:jc w:val="both"/>
        <w:rPr>
          <w:rFonts w:ascii="Times New Roman" w:hAnsi="Times New Roman" w:cs="Times New Roman"/>
          <w:b/>
          <w:bCs/>
          <w:sz w:val="24"/>
          <w:szCs w:val="24"/>
        </w:rPr>
      </w:pPr>
      <w:r>
        <w:rPr>
          <w:rFonts w:ascii="Times New Roman" w:hAnsi="Times New Roman" w:cs="Times New Roman"/>
          <w:b/>
          <w:bCs/>
          <w:sz w:val="24"/>
          <w:szCs w:val="24"/>
        </w:rPr>
        <w:t xml:space="preserve">DICHIARA </w:t>
      </w:r>
      <w:r w:rsidR="00E359D0" w:rsidRPr="00E359D0">
        <w:rPr>
          <w:rFonts w:ascii="Times New Roman" w:hAnsi="Times New Roman" w:cs="Times New Roman"/>
          <w:sz w:val="24"/>
          <w:szCs w:val="24"/>
        </w:rPr>
        <w:t>di prestare il consenso al trattamento dei dati tramite il FVOE, nel rispetto di quanto previsto dal D.lgs. 196 del 30 giugno 2003, ai fini della verifica da parte della stazione appaltante del possesso dei requisiti di cui all’articolo 99 e per le altre finalità previste dal Codice;</w:t>
      </w:r>
      <w:r w:rsidR="00E359D0" w:rsidRPr="00E359D0">
        <w:rPr>
          <w:rFonts w:ascii="Times New Roman" w:hAnsi="Times New Roman" w:cs="Times New Roman"/>
          <w:b/>
          <w:bCs/>
          <w:sz w:val="24"/>
          <w:szCs w:val="24"/>
        </w:rPr>
        <w:t xml:space="preserve"> </w:t>
      </w:r>
    </w:p>
    <w:p w14:paraId="207620FA" w14:textId="2BD688CC" w:rsidR="0037669F" w:rsidRPr="009C757B" w:rsidRDefault="00E359D0" w:rsidP="00A82F91">
      <w:pPr>
        <w:pStyle w:val="Numerazioneperbuste"/>
        <w:numPr>
          <w:ilvl w:val="0"/>
          <w:numId w:val="26"/>
        </w:numPr>
        <w:tabs>
          <w:tab w:val="left" w:pos="851"/>
        </w:tabs>
        <w:ind w:left="426"/>
        <w:jc w:val="both"/>
        <w:rPr>
          <w:rFonts w:ascii="Times New Roman" w:hAnsi="Times New Roman" w:cs="Times New Roman"/>
          <w:b/>
          <w:bCs/>
          <w:sz w:val="24"/>
          <w:szCs w:val="24"/>
        </w:rPr>
      </w:pPr>
      <w:r w:rsidRPr="00E359D0">
        <w:rPr>
          <w:rFonts w:ascii="Times New Roman" w:hAnsi="Times New Roman" w:cs="Times New Roman"/>
          <w:b/>
          <w:bCs/>
          <w:sz w:val="24"/>
          <w:szCs w:val="24"/>
        </w:rPr>
        <w:t xml:space="preserve">DICHIARA </w:t>
      </w:r>
      <w:r w:rsidR="0037669F" w:rsidRPr="0037669F">
        <w:rPr>
          <w:rFonts w:ascii="Times New Roman" w:hAnsi="Times New Roman" w:cs="Times New Roman"/>
          <w:sz w:val="24"/>
          <w:szCs w:val="24"/>
        </w:rPr>
        <w:t>che il proprio domicilio digitale presente negli indici di cui agli articoli 6-bis e 6-ter del D.lgs. n. 82/05 è il seguente:</w:t>
      </w:r>
      <w:r w:rsidR="0037669F">
        <w:rPr>
          <w:rFonts w:ascii="Times New Roman" w:hAnsi="Times New Roman" w:cs="Times New Roman"/>
          <w:sz w:val="24"/>
          <w:szCs w:val="24"/>
        </w:rPr>
        <w:t xml:space="preserve"> </w:t>
      </w:r>
      <w:r w:rsidR="0037669F" w:rsidRPr="006510C3">
        <w:rPr>
          <w:rFonts w:ascii="Times New Roman" w:hAnsi="Times New Roman" w:cs="Times New Roman"/>
          <w:sz w:val="24"/>
          <w:szCs w:val="24"/>
        </w:rPr>
        <w:t>_____________________</w:t>
      </w:r>
      <w:r w:rsidR="006510C3">
        <w:rPr>
          <w:rFonts w:ascii="Times New Roman" w:hAnsi="Times New Roman" w:cs="Times New Roman"/>
          <w:sz w:val="24"/>
          <w:szCs w:val="24"/>
        </w:rPr>
        <w:t xml:space="preserve"> (</w:t>
      </w:r>
      <w:r w:rsidR="006510C3" w:rsidRPr="006510C3">
        <w:rPr>
          <w:rFonts w:ascii="Times New Roman" w:hAnsi="Times New Roman" w:cs="Times New Roman"/>
          <w:i/>
          <w:iCs/>
          <w:sz w:val="24"/>
          <w:szCs w:val="24"/>
        </w:rPr>
        <w:t>indicare</w:t>
      </w:r>
      <w:r w:rsidR="006510C3">
        <w:rPr>
          <w:rFonts w:ascii="Times New Roman" w:hAnsi="Times New Roman" w:cs="Times New Roman"/>
          <w:sz w:val="24"/>
          <w:szCs w:val="24"/>
        </w:rPr>
        <w:t>)</w:t>
      </w:r>
      <w:r w:rsidR="000C456D" w:rsidRPr="006510C3">
        <w:rPr>
          <w:rFonts w:ascii="Times New Roman" w:hAnsi="Times New Roman" w:cs="Times New Roman"/>
          <w:sz w:val="24"/>
          <w:szCs w:val="24"/>
        </w:rPr>
        <w:t>;</w:t>
      </w:r>
    </w:p>
    <w:p w14:paraId="63396481" w14:textId="51D1FFB0" w:rsidR="009C757B" w:rsidRDefault="009C757B" w:rsidP="009C757B">
      <w:pPr>
        <w:pStyle w:val="Numerazioneperbuste"/>
        <w:numPr>
          <w:ilvl w:val="0"/>
          <w:numId w:val="0"/>
        </w:numPr>
        <w:tabs>
          <w:tab w:val="left" w:pos="851"/>
        </w:tabs>
        <w:ind w:left="426"/>
        <w:jc w:val="both"/>
        <w:rPr>
          <w:rFonts w:ascii="Times New Roman" w:hAnsi="Times New Roman" w:cs="Times New Roman"/>
          <w:i/>
          <w:iCs/>
          <w:sz w:val="24"/>
          <w:szCs w:val="24"/>
        </w:rPr>
      </w:pPr>
      <w:r w:rsidRPr="009C757B">
        <w:rPr>
          <w:rFonts w:ascii="Times New Roman" w:hAnsi="Times New Roman" w:cs="Times New Roman"/>
          <w:i/>
          <w:iCs/>
          <w:sz w:val="24"/>
          <w:szCs w:val="24"/>
        </w:rPr>
        <w:lastRenderedPageBreak/>
        <w:t>oppure</w:t>
      </w:r>
    </w:p>
    <w:p w14:paraId="76F200D1" w14:textId="77777777" w:rsidR="007007DD" w:rsidRDefault="00A827E9" w:rsidP="007007DD">
      <w:pPr>
        <w:pStyle w:val="Numerazioneperbuste"/>
        <w:numPr>
          <w:ilvl w:val="0"/>
          <w:numId w:val="26"/>
        </w:numPr>
        <w:tabs>
          <w:tab w:val="left" w:pos="851"/>
        </w:tabs>
        <w:ind w:left="426"/>
        <w:jc w:val="both"/>
        <w:rPr>
          <w:rFonts w:ascii="Times New Roman" w:hAnsi="Times New Roman" w:cs="Times New Roman"/>
          <w:sz w:val="24"/>
          <w:szCs w:val="24"/>
        </w:rPr>
      </w:pPr>
      <w:r w:rsidRPr="00A827E9">
        <w:rPr>
          <w:rFonts w:ascii="Times New Roman" w:hAnsi="Times New Roman" w:cs="Times New Roman"/>
          <w:b/>
          <w:bCs/>
          <w:sz w:val="24"/>
          <w:szCs w:val="24"/>
        </w:rPr>
        <w:t xml:space="preserve">DICHIARA </w:t>
      </w:r>
      <w:r w:rsidRPr="00A827E9">
        <w:rPr>
          <w:rFonts w:ascii="Times New Roman" w:hAnsi="Times New Roman" w:cs="Times New Roman"/>
          <w:sz w:val="24"/>
          <w:szCs w:val="24"/>
        </w:rPr>
        <w:t>di non essere presente negli indici di cui agli articoli 6-bis e 6-ter del D.lgs. n. 82/05, e, pertanto, elegge domicilio digitale per tutte le comunicazioni inerenti alla presente procedura nell’apposita area del Sistema ad esso riservata.</w:t>
      </w:r>
    </w:p>
    <w:p w14:paraId="2794ACD0" w14:textId="77777777" w:rsidR="00E6693C" w:rsidRDefault="00E6693C" w:rsidP="00E6693C">
      <w:pPr>
        <w:pStyle w:val="Numerazioneperbuste"/>
        <w:numPr>
          <w:ilvl w:val="0"/>
          <w:numId w:val="26"/>
        </w:numPr>
        <w:tabs>
          <w:tab w:val="left" w:pos="851"/>
        </w:tabs>
        <w:ind w:left="426"/>
        <w:jc w:val="both"/>
        <w:rPr>
          <w:rFonts w:ascii="Times New Roman" w:hAnsi="Times New Roman" w:cs="Times New Roman"/>
          <w:sz w:val="24"/>
          <w:szCs w:val="24"/>
        </w:rPr>
      </w:pPr>
      <w:r w:rsidRPr="00E6693C">
        <w:rPr>
          <w:rFonts w:ascii="Times New Roman" w:hAnsi="Times New Roman" w:cs="Times New Roman"/>
          <w:b/>
          <w:bCs/>
          <w:sz w:val="24"/>
          <w:szCs w:val="24"/>
        </w:rPr>
        <w:t>DICHIARA</w:t>
      </w:r>
      <w:r w:rsidR="007007DD" w:rsidRPr="007007DD">
        <w:rPr>
          <w:rFonts w:ascii="Times New Roman" w:hAnsi="Times New Roman" w:cs="Times New Roman"/>
          <w:sz w:val="24"/>
          <w:szCs w:val="24"/>
        </w:rPr>
        <w:t xml:space="preserve"> nell’</w:t>
      </w:r>
      <w:r w:rsidR="007007DD" w:rsidRPr="007007DD">
        <w:rPr>
          <w:rFonts w:ascii="Times New Roman" w:hAnsi="Times New Roman" w:cs="Times New Roman"/>
          <w:b/>
          <w:sz w:val="24"/>
          <w:szCs w:val="24"/>
        </w:rPr>
        <w:t xml:space="preserve">allegato A </w:t>
      </w:r>
      <w:r w:rsidR="007007DD" w:rsidRPr="007007DD">
        <w:rPr>
          <w:rFonts w:ascii="Times New Roman" w:hAnsi="Times New Roman" w:cs="Times New Roman"/>
          <w:sz w:val="24"/>
          <w:szCs w:val="24"/>
        </w:rPr>
        <w:t>alla presente dichiarazione i dati identificativi (nome, cognome, data e luogo di nascita, codice fiscale, comune di residenza) dei soggetti di cui all’art. 94, comma 3 del Codice, ovvero di indicare di seguito la banca dati ufficiale o il pubblico registro da cui i medesimi possono essere ricavati in modo aggiornato alla data di presentazione dell’offerta:__________________________________________________________________</w:t>
      </w:r>
    </w:p>
    <w:p w14:paraId="6CA0B308" w14:textId="77777777" w:rsidR="00E6693C" w:rsidRDefault="00E6693C" w:rsidP="00E6693C">
      <w:pPr>
        <w:pStyle w:val="Numerazioneperbuste"/>
        <w:numPr>
          <w:ilvl w:val="0"/>
          <w:numId w:val="26"/>
        </w:numPr>
        <w:tabs>
          <w:tab w:val="left" w:pos="851"/>
        </w:tabs>
        <w:ind w:left="426"/>
        <w:jc w:val="both"/>
        <w:rPr>
          <w:rFonts w:ascii="Times New Roman" w:hAnsi="Times New Roman" w:cs="Times New Roman"/>
          <w:sz w:val="24"/>
          <w:szCs w:val="24"/>
        </w:rPr>
      </w:pPr>
      <w:r>
        <w:rPr>
          <w:rFonts w:ascii="Times New Roman" w:hAnsi="Times New Roman" w:cs="Times New Roman"/>
          <w:b/>
          <w:bCs/>
          <w:sz w:val="24"/>
          <w:szCs w:val="24"/>
        </w:rPr>
        <w:t xml:space="preserve">DICHIARA </w:t>
      </w:r>
      <w:r w:rsidR="007007DD" w:rsidRPr="00E6693C">
        <w:rPr>
          <w:rFonts w:ascii="Times New Roman" w:hAnsi="Times New Roman" w:cs="Times New Roman"/>
          <w:sz w:val="24"/>
          <w:szCs w:val="24"/>
        </w:rPr>
        <w:t>di valorizzare nell’</w:t>
      </w:r>
      <w:r w:rsidR="007007DD" w:rsidRPr="00E6693C">
        <w:rPr>
          <w:rFonts w:ascii="Times New Roman" w:hAnsi="Times New Roman" w:cs="Times New Roman"/>
          <w:b/>
          <w:bCs/>
          <w:sz w:val="24"/>
          <w:szCs w:val="24"/>
        </w:rPr>
        <w:t xml:space="preserve">Allegato B </w:t>
      </w:r>
      <w:r w:rsidR="007007DD" w:rsidRPr="00E6693C">
        <w:rPr>
          <w:rFonts w:ascii="Times New Roman" w:hAnsi="Times New Roman" w:cs="Times New Roman"/>
          <w:sz w:val="24"/>
          <w:szCs w:val="24"/>
        </w:rPr>
        <w:t>le ulteriori indicazioni necessarie all’effettuazione degli accertamenti relativi alle singole cause di esclusione;</w:t>
      </w:r>
    </w:p>
    <w:p w14:paraId="600AF661" w14:textId="22E7ACEB" w:rsidR="007007DD" w:rsidRPr="00E6693C" w:rsidRDefault="00E6693C" w:rsidP="00E6693C">
      <w:pPr>
        <w:pStyle w:val="Numerazioneperbuste"/>
        <w:numPr>
          <w:ilvl w:val="0"/>
          <w:numId w:val="26"/>
        </w:numPr>
        <w:tabs>
          <w:tab w:val="left" w:pos="851"/>
        </w:tabs>
        <w:ind w:left="426"/>
        <w:jc w:val="both"/>
        <w:rPr>
          <w:rFonts w:ascii="Times New Roman" w:hAnsi="Times New Roman" w:cs="Times New Roman"/>
          <w:sz w:val="24"/>
          <w:szCs w:val="24"/>
        </w:rPr>
      </w:pPr>
      <w:r>
        <w:rPr>
          <w:rFonts w:ascii="Times New Roman" w:hAnsi="Times New Roman" w:cs="Times New Roman"/>
          <w:b/>
          <w:bCs/>
          <w:sz w:val="24"/>
          <w:szCs w:val="24"/>
        </w:rPr>
        <w:t xml:space="preserve">DICHIARA </w:t>
      </w:r>
      <w:r w:rsidR="007007DD" w:rsidRPr="00E6693C">
        <w:rPr>
          <w:rFonts w:ascii="Times New Roman" w:hAnsi="Times New Roman" w:cs="Times New Roman"/>
          <w:sz w:val="24"/>
          <w:szCs w:val="24"/>
        </w:rPr>
        <w:t>di valorizzare nell’</w:t>
      </w:r>
      <w:r w:rsidR="007007DD" w:rsidRPr="00E6693C">
        <w:rPr>
          <w:rFonts w:ascii="Times New Roman" w:hAnsi="Times New Roman" w:cs="Times New Roman"/>
          <w:b/>
          <w:bCs/>
          <w:sz w:val="24"/>
          <w:szCs w:val="24"/>
        </w:rPr>
        <w:t>Allegato C</w:t>
      </w:r>
      <w:r w:rsidR="007007DD" w:rsidRPr="00E6693C">
        <w:rPr>
          <w:rFonts w:ascii="Times New Roman" w:hAnsi="Times New Roman" w:cs="Times New Roman"/>
          <w:sz w:val="24"/>
          <w:szCs w:val="24"/>
        </w:rPr>
        <w:t xml:space="preserve"> i dati relativi alle posizioni contributive;</w:t>
      </w:r>
    </w:p>
    <w:p w14:paraId="2B33E664" w14:textId="77777777" w:rsidR="004E3E64" w:rsidRDefault="004E3E64" w:rsidP="0013797D">
      <w:pPr>
        <w:pStyle w:val="Numerazioneperbuste"/>
        <w:numPr>
          <w:ilvl w:val="0"/>
          <w:numId w:val="0"/>
        </w:numPr>
        <w:spacing w:before="0" w:after="0"/>
        <w:rPr>
          <w:rFonts w:ascii="Times New Roman" w:hAnsi="Times New Roman" w:cs="Times New Roman"/>
          <w:b/>
          <w:bCs/>
          <w:sz w:val="24"/>
          <w:szCs w:val="24"/>
        </w:rPr>
      </w:pPr>
    </w:p>
    <w:p w14:paraId="701884FA" w14:textId="77777777" w:rsidR="008E56AF" w:rsidRDefault="008E56AF" w:rsidP="0013797D">
      <w:pPr>
        <w:pStyle w:val="Numerazioneperbuste"/>
        <w:numPr>
          <w:ilvl w:val="0"/>
          <w:numId w:val="0"/>
        </w:numPr>
        <w:spacing w:before="0" w:after="0"/>
        <w:rPr>
          <w:rFonts w:ascii="Times New Roman" w:hAnsi="Times New Roman" w:cs="Times New Roman"/>
          <w:b/>
          <w:bCs/>
          <w:sz w:val="24"/>
          <w:szCs w:val="24"/>
        </w:rPr>
      </w:pPr>
    </w:p>
    <w:p w14:paraId="10AFAEBA" w14:textId="77777777" w:rsidR="008E56AF" w:rsidRDefault="008E56AF" w:rsidP="0013797D">
      <w:pPr>
        <w:pStyle w:val="Numerazioneperbuste"/>
        <w:numPr>
          <w:ilvl w:val="0"/>
          <w:numId w:val="0"/>
        </w:numPr>
        <w:spacing w:before="0" w:after="0"/>
        <w:rPr>
          <w:rFonts w:ascii="Times New Roman" w:hAnsi="Times New Roman" w:cs="Times New Roman"/>
          <w:b/>
          <w:bCs/>
          <w:sz w:val="24"/>
          <w:szCs w:val="24"/>
        </w:rPr>
      </w:pPr>
    </w:p>
    <w:p w14:paraId="1DA7A72C" w14:textId="77777777" w:rsidR="008E56AF" w:rsidRDefault="008E56AF" w:rsidP="0013797D">
      <w:pPr>
        <w:pStyle w:val="Numerazioneperbuste"/>
        <w:numPr>
          <w:ilvl w:val="0"/>
          <w:numId w:val="0"/>
        </w:numPr>
        <w:spacing w:before="0" w:after="0"/>
        <w:rPr>
          <w:rFonts w:ascii="Times New Roman" w:hAnsi="Times New Roman" w:cs="Times New Roman"/>
          <w:b/>
          <w:bCs/>
          <w:sz w:val="24"/>
          <w:szCs w:val="24"/>
        </w:rPr>
      </w:pPr>
    </w:p>
    <w:p w14:paraId="78A28258" w14:textId="77777777" w:rsidR="008E56AF" w:rsidRDefault="008E56AF" w:rsidP="0013797D">
      <w:pPr>
        <w:pStyle w:val="Numerazioneperbuste"/>
        <w:numPr>
          <w:ilvl w:val="0"/>
          <w:numId w:val="0"/>
        </w:numPr>
        <w:spacing w:before="0" w:after="0"/>
        <w:rPr>
          <w:rFonts w:ascii="Times New Roman" w:hAnsi="Times New Roman" w:cs="Times New Roman"/>
          <w:b/>
          <w:bCs/>
          <w:sz w:val="24"/>
          <w:szCs w:val="24"/>
        </w:rPr>
      </w:pPr>
    </w:p>
    <w:p w14:paraId="03D08830" w14:textId="77777777" w:rsidR="008E56AF" w:rsidRDefault="008E56AF" w:rsidP="0013797D">
      <w:pPr>
        <w:pStyle w:val="Numerazioneperbuste"/>
        <w:numPr>
          <w:ilvl w:val="0"/>
          <w:numId w:val="0"/>
        </w:numPr>
        <w:spacing w:before="0" w:after="0"/>
        <w:rPr>
          <w:rFonts w:ascii="Times New Roman" w:hAnsi="Times New Roman" w:cs="Times New Roman"/>
          <w:sz w:val="24"/>
          <w:szCs w:val="24"/>
        </w:rPr>
      </w:pPr>
    </w:p>
    <w:p w14:paraId="477153E8" w14:textId="18C7271B" w:rsidR="0013797D" w:rsidRPr="00136A1A" w:rsidRDefault="0013797D" w:rsidP="0013797D">
      <w:pPr>
        <w:pStyle w:val="Numerazioneperbuste"/>
        <w:numPr>
          <w:ilvl w:val="0"/>
          <w:numId w:val="0"/>
        </w:numPr>
        <w:spacing w:before="0" w:after="0"/>
        <w:rPr>
          <w:rFonts w:ascii="Times New Roman" w:hAnsi="Times New Roman" w:cs="Times New Roman"/>
          <w:sz w:val="24"/>
          <w:szCs w:val="24"/>
        </w:rPr>
      </w:pPr>
      <w:r w:rsidRPr="00136A1A">
        <w:rPr>
          <w:rFonts w:ascii="Times New Roman" w:hAnsi="Times New Roman" w:cs="Times New Roman"/>
          <w:sz w:val="24"/>
          <w:szCs w:val="24"/>
        </w:rPr>
        <w:t xml:space="preserve">__________________, lì ________ </w:t>
      </w:r>
    </w:p>
    <w:p w14:paraId="61ACC81E" w14:textId="77777777" w:rsidR="0013797D" w:rsidRPr="00136A1A" w:rsidRDefault="0013797D" w:rsidP="005F2691">
      <w:pPr>
        <w:spacing w:line="360" w:lineRule="auto"/>
        <w:rPr>
          <w:rFonts w:ascii="Times New Roman" w:hAnsi="Times New Roman" w:cs="Times New Roman"/>
          <w:i/>
          <w:sz w:val="24"/>
          <w:szCs w:val="24"/>
        </w:rPr>
      </w:pPr>
      <w:r w:rsidRPr="00136A1A">
        <w:rPr>
          <w:rFonts w:ascii="Times New Roman" w:hAnsi="Times New Roman" w:cs="Times New Roman"/>
          <w:i/>
          <w:sz w:val="24"/>
          <w:szCs w:val="24"/>
        </w:rPr>
        <w:t>Il Documento deve essere firmato digitalmente</w:t>
      </w:r>
    </w:p>
    <w:p w14:paraId="19CCDE28" w14:textId="25588BC9" w:rsidR="00214F4F" w:rsidRDefault="00214F4F" w:rsidP="00D62B29">
      <w:pPr>
        <w:spacing w:after="0" w:line="360" w:lineRule="auto"/>
        <w:rPr>
          <w:rFonts w:ascii="Times New Roman" w:hAnsi="Times New Roman" w:cs="Times New Roman"/>
          <w:sz w:val="24"/>
          <w:szCs w:val="24"/>
        </w:rPr>
      </w:pPr>
    </w:p>
    <w:p w14:paraId="24BC2EF1" w14:textId="77777777" w:rsidR="00444C3B" w:rsidRDefault="00444C3B" w:rsidP="00D62B29">
      <w:pPr>
        <w:spacing w:after="0" w:line="360" w:lineRule="auto"/>
        <w:rPr>
          <w:rFonts w:ascii="Times New Roman" w:hAnsi="Times New Roman" w:cs="Times New Roman"/>
          <w:sz w:val="24"/>
          <w:szCs w:val="24"/>
        </w:rPr>
      </w:pPr>
    </w:p>
    <w:p w14:paraId="6824D49B" w14:textId="77777777" w:rsidR="005534E4" w:rsidRDefault="005534E4" w:rsidP="00D62B29">
      <w:pPr>
        <w:spacing w:after="0" w:line="360" w:lineRule="auto"/>
        <w:rPr>
          <w:rFonts w:ascii="Times New Roman" w:hAnsi="Times New Roman" w:cs="Times New Roman"/>
          <w:sz w:val="24"/>
          <w:szCs w:val="24"/>
        </w:rPr>
      </w:pPr>
    </w:p>
    <w:p w14:paraId="77AD6C45" w14:textId="77777777" w:rsidR="005534E4" w:rsidRDefault="005534E4" w:rsidP="00D62B29">
      <w:pPr>
        <w:spacing w:after="0" w:line="360" w:lineRule="auto"/>
        <w:rPr>
          <w:rFonts w:ascii="Times New Roman" w:hAnsi="Times New Roman" w:cs="Times New Roman"/>
          <w:sz w:val="24"/>
          <w:szCs w:val="24"/>
        </w:rPr>
      </w:pPr>
    </w:p>
    <w:p w14:paraId="7C1CBE80" w14:textId="77777777" w:rsidR="005534E4" w:rsidRDefault="005534E4" w:rsidP="00D62B29">
      <w:pPr>
        <w:spacing w:after="0" w:line="360" w:lineRule="auto"/>
        <w:rPr>
          <w:rFonts w:ascii="Times New Roman" w:hAnsi="Times New Roman" w:cs="Times New Roman"/>
          <w:sz w:val="24"/>
          <w:szCs w:val="24"/>
        </w:rPr>
      </w:pPr>
    </w:p>
    <w:p w14:paraId="269570F8" w14:textId="77777777" w:rsidR="005534E4" w:rsidRDefault="005534E4" w:rsidP="00D62B29">
      <w:pPr>
        <w:spacing w:after="0" w:line="360" w:lineRule="auto"/>
        <w:rPr>
          <w:rFonts w:ascii="Times New Roman" w:hAnsi="Times New Roman" w:cs="Times New Roman"/>
          <w:sz w:val="24"/>
          <w:szCs w:val="24"/>
        </w:rPr>
      </w:pPr>
    </w:p>
    <w:p w14:paraId="1451D1D9" w14:textId="77777777" w:rsidR="005534E4" w:rsidRDefault="005534E4" w:rsidP="00D62B29">
      <w:pPr>
        <w:spacing w:after="0" w:line="360" w:lineRule="auto"/>
        <w:rPr>
          <w:rFonts w:ascii="Times New Roman" w:hAnsi="Times New Roman" w:cs="Times New Roman"/>
          <w:sz w:val="24"/>
          <w:szCs w:val="24"/>
        </w:rPr>
      </w:pPr>
    </w:p>
    <w:p w14:paraId="7E45B800" w14:textId="77777777" w:rsidR="005534E4" w:rsidRDefault="005534E4" w:rsidP="00D62B29">
      <w:pPr>
        <w:spacing w:after="0" w:line="360" w:lineRule="auto"/>
        <w:rPr>
          <w:rFonts w:ascii="Times New Roman" w:hAnsi="Times New Roman" w:cs="Times New Roman"/>
          <w:sz w:val="24"/>
          <w:szCs w:val="24"/>
        </w:rPr>
      </w:pPr>
    </w:p>
    <w:p w14:paraId="57F80A7E" w14:textId="77777777" w:rsidR="00444C3B" w:rsidRDefault="00444C3B" w:rsidP="00D62B29">
      <w:pPr>
        <w:spacing w:after="0" w:line="360" w:lineRule="auto"/>
        <w:rPr>
          <w:rFonts w:ascii="Times New Roman" w:hAnsi="Times New Roman" w:cs="Times New Roman"/>
          <w:sz w:val="24"/>
          <w:szCs w:val="24"/>
        </w:rPr>
      </w:pPr>
    </w:p>
    <w:p w14:paraId="51EB4914" w14:textId="77777777" w:rsidR="00444C3B" w:rsidRDefault="00444C3B" w:rsidP="00D62B29">
      <w:pPr>
        <w:spacing w:after="0" w:line="360" w:lineRule="auto"/>
        <w:rPr>
          <w:rFonts w:ascii="Times New Roman" w:hAnsi="Times New Roman" w:cs="Times New Roman"/>
          <w:sz w:val="24"/>
          <w:szCs w:val="24"/>
        </w:rPr>
      </w:pPr>
    </w:p>
    <w:p w14:paraId="1BEF1169" w14:textId="77777777" w:rsidR="00444C3B" w:rsidRPr="00444C3B" w:rsidRDefault="00444C3B" w:rsidP="00444C3B">
      <w:pPr>
        <w:spacing w:after="0" w:line="360" w:lineRule="auto"/>
        <w:jc w:val="center"/>
        <w:rPr>
          <w:rFonts w:ascii="Times New Roman" w:hAnsi="Times New Roman" w:cs="Times New Roman"/>
          <w:sz w:val="24"/>
          <w:szCs w:val="24"/>
        </w:rPr>
      </w:pPr>
      <w:r w:rsidRPr="00444C3B">
        <w:rPr>
          <w:rFonts w:ascii="Times New Roman" w:hAnsi="Times New Roman" w:cs="Times New Roman"/>
          <w:b/>
          <w:sz w:val="24"/>
          <w:szCs w:val="24"/>
        </w:rPr>
        <w:lastRenderedPageBreak/>
        <w:t>ALLEGATO A</w:t>
      </w:r>
    </w:p>
    <w:p w14:paraId="3D7BBA24" w14:textId="77777777" w:rsidR="00444C3B" w:rsidRPr="00444C3B" w:rsidRDefault="00444C3B" w:rsidP="00444C3B">
      <w:pPr>
        <w:spacing w:after="0" w:line="360" w:lineRule="auto"/>
        <w:rPr>
          <w:rFonts w:ascii="Times New Roman" w:hAnsi="Times New Roman" w:cs="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275"/>
        <w:gridCol w:w="1277"/>
        <w:gridCol w:w="1188"/>
        <w:gridCol w:w="839"/>
        <w:gridCol w:w="1355"/>
        <w:gridCol w:w="1685"/>
        <w:gridCol w:w="2008"/>
      </w:tblGrid>
      <w:tr w:rsidR="00444C3B" w:rsidRPr="00444C3B" w14:paraId="182F18C5" w14:textId="77777777" w:rsidTr="00444C3B">
        <w:trPr>
          <w:trHeight w:val="574"/>
        </w:trPr>
        <w:tc>
          <w:tcPr>
            <w:tcW w:w="662" w:type="pct"/>
            <w:tcBorders>
              <w:top w:val="single" w:sz="4" w:space="0" w:color="auto"/>
              <w:left w:val="single" w:sz="4" w:space="0" w:color="auto"/>
              <w:bottom w:val="single" w:sz="6" w:space="0" w:color="auto"/>
              <w:right w:val="single" w:sz="6" w:space="0" w:color="auto"/>
            </w:tcBorders>
            <w:shd w:val="clear" w:color="auto" w:fill="D9D9D9"/>
            <w:vAlign w:val="center"/>
            <w:hideMark/>
          </w:tcPr>
          <w:p w14:paraId="4EA0DE7B"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t>Cognome</w:t>
            </w:r>
          </w:p>
        </w:tc>
        <w:tc>
          <w:tcPr>
            <w:tcW w:w="663" w:type="pct"/>
            <w:tcBorders>
              <w:top w:val="single" w:sz="4" w:space="0" w:color="auto"/>
              <w:left w:val="single" w:sz="6" w:space="0" w:color="auto"/>
              <w:bottom w:val="single" w:sz="6" w:space="0" w:color="auto"/>
              <w:right w:val="single" w:sz="6" w:space="0" w:color="auto"/>
            </w:tcBorders>
            <w:shd w:val="clear" w:color="auto" w:fill="D9D9D9"/>
            <w:vAlign w:val="center"/>
            <w:hideMark/>
          </w:tcPr>
          <w:p w14:paraId="0C83E1A3"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t>Nome</w:t>
            </w:r>
          </w:p>
        </w:tc>
        <w:tc>
          <w:tcPr>
            <w:tcW w:w="617" w:type="pct"/>
            <w:tcBorders>
              <w:top w:val="single" w:sz="4" w:space="0" w:color="auto"/>
              <w:left w:val="single" w:sz="6" w:space="0" w:color="auto"/>
              <w:bottom w:val="single" w:sz="6" w:space="0" w:color="auto"/>
              <w:right w:val="single" w:sz="6" w:space="0" w:color="auto"/>
            </w:tcBorders>
            <w:shd w:val="clear" w:color="auto" w:fill="D9D9D9"/>
            <w:vAlign w:val="center"/>
            <w:hideMark/>
          </w:tcPr>
          <w:p w14:paraId="3A73F299"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t>Luogo di nascita</w:t>
            </w:r>
          </w:p>
        </w:tc>
        <w:tc>
          <w:tcPr>
            <w:tcW w:w="436" w:type="pct"/>
            <w:tcBorders>
              <w:top w:val="single" w:sz="4" w:space="0" w:color="auto"/>
              <w:left w:val="single" w:sz="6" w:space="0" w:color="auto"/>
              <w:bottom w:val="single" w:sz="6" w:space="0" w:color="auto"/>
              <w:right w:val="single" w:sz="6" w:space="0" w:color="auto"/>
            </w:tcBorders>
            <w:shd w:val="clear" w:color="auto" w:fill="D9D9D9"/>
            <w:vAlign w:val="center"/>
            <w:hideMark/>
          </w:tcPr>
          <w:p w14:paraId="0D2E9CE5"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t>Data di nascita</w:t>
            </w:r>
          </w:p>
        </w:tc>
        <w:tc>
          <w:tcPr>
            <w:tcW w:w="704" w:type="pct"/>
            <w:tcBorders>
              <w:top w:val="single" w:sz="4" w:space="0" w:color="auto"/>
              <w:left w:val="single" w:sz="6" w:space="0" w:color="auto"/>
              <w:bottom w:val="single" w:sz="6" w:space="0" w:color="auto"/>
              <w:right w:val="single" w:sz="6" w:space="0" w:color="auto"/>
            </w:tcBorders>
            <w:shd w:val="clear" w:color="auto" w:fill="D9D9D9"/>
            <w:vAlign w:val="center"/>
            <w:hideMark/>
          </w:tcPr>
          <w:p w14:paraId="5045B157"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t>Residenza</w:t>
            </w:r>
          </w:p>
        </w:tc>
        <w:tc>
          <w:tcPr>
            <w:tcW w:w="875" w:type="pct"/>
            <w:tcBorders>
              <w:top w:val="single" w:sz="4" w:space="0" w:color="auto"/>
              <w:left w:val="single" w:sz="6" w:space="0" w:color="auto"/>
              <w:bottom w:val="single" w:sz="6" w:space="0" w:color="auto"/>
              <w:right w:val="single" w:sz="6" w:space="0" w:color="auto"/>
            </w:tcBorders>
            <w:shd w:val="clear" w:color="auto" w:fill="D9D9D9"/>
            <w:vAlign w:val="center"/>
            <w:hideMark/>
          </w:tcPr>
          <w:p w14:paraId="1CB140A2"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t>Codice fiscale</w:t>
            </w:r>
          </w:p>
        </w:tc>
        <w:tc>
          <w:tcPr>
            <w:tcW w:w="1043" w:type="pct"/>
            <w:tcBorders>
              <w:top w:val="single" w:sz="4" w:space="0" w:color="auto"/>
              <w:left w:val="single" w:sz="6" w:space="0" w:color="auto"/>
              <w:bottom w:val="single" w:sz="6" w:space="0" w:color="auto"/>
              <w:right w:val="single" w:sz="4" w:space="0" w:color="auto"/>
            </w:tcBorders>
            <w:shd w:val="clear" w:color="auto" w:fill="D9D9D9"/>
            <w:vAlign w:val="center"/>
            <w:hideMark/>
          </w:tcPr>
          <w:p w14:paraId="57093B27"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t>Carica rivestita</w:t>
            </w:r>
          </w:p>
        </w:tc>
      </w:tr>
      <w:tr w:rsidR="00444C3B" w:rsidRPr="00444C3B" w14:paraId="65C0755A" w14:textId="77777777" w:rsidTr="00444C3B">
        <w:trPr>
          <w:trHeight w:val="567"/>
        </w:trPr>
        <w:tc>
          <w:tcPr>
            <w:tcW w:w="662" w:type="pct"/>
            <w:tcBorders>
              <w:top w:val="single" w:sz="6" w:space="0" w:color="auto"/>
              <w:left w:val="single" w:sz="4" w:space="0" w:color="auto"/>
              <w:bottom w:val="single" w:sz="6" w:space="0" w:color="auto"/>
              <w:right w:val="single" w:sz="6" w:space="0" w:color="auto"/>
            </w:tcBorders>
            <w:vAlign w:val="center"/>
          </w:tcPr>
          <w:p w14:paraId="61D5E99F" w14:textId="77777777" w:rsidR="00444C3B" w:rsidRPr="00444C3B" w:rsidRDefault="00444C3B" w:rsidP="00444C3B">
            <w:pPr>
              <w:spacing w:after="0" w:line="360" w:lineRule="auto"/>
              <w:rPr>
                <w:rFonts w:ascii="Times New Roman" w:hAnsi="Times New Roman" w:cs="Times New Roman"/>
                <w:sz w:val="24"/>
                <w:szCs w:val="24"/>
              </w:rPr>
            </w:pPr>
          </w:p>
        </w:tc>
        <w:tc>
          <w:tcPr>
            <w:tcW w:w="663" w:type="pct"/>
            <w:tcBorders>
              <w:top w:val="single" w:sz="6" w:space="0" w:color="auto"/>
              <w:left w:val="single" w:sz="6" w:space="0" w:color="auto"/>
              <w:bottom w:val="single" w:sz="6" w:space="0" w:color="auto"/>
              <w:right w:val="single" w:sz="6" w:space="0" w:color="auto"/>
            </w:tcBorders>
            <w:vAlign w:val="center"/>
          </w:tcPr>
          <w:p w14:paraId="66707178" w14:textId="77777777" w:rsidR="00444C3B" w:rsidRPr="00444C3B" w:rsidRDefault="00444C3B" w:rsidP="00444C3B">
            <w:pPr>
              <w:spacing w:after="0" w:line="360" w:lineRule="auto"/>
              <w:rPr>
                <w:rFonts w:ascii="Times New Roman" w:hAnsi="Times New Roman" w:cs="Times New Roman"/>
                <w:sz w:val="24"/>
                <w:szCs w:val="24"/>
              </w:rPr>
            </w:pPr>
          </w:p>
        </w:tc>
        <w:tc>
          <w:tcPr>
            <w:tcW w:w="617" w:type="pct"/>
            <w:tcBorders>
              <w:top w:val="single" w:sz="6" w:space="0" w:color="auto"/>
              <w:left w:val="single" w:sz="6" w:space="0" w:color="auto"/>
              <w:bottom w:val="single" w:sz="6" w:space="0" w:color="auto"/>
              <w:right w:val="single" w:sz="6" w:space="0" w:color="auto"/>
            </w:tcBorders>
            <w:vAlign w:val="center"/>
          </w:tcPr>
          <w:p w14:paraId="02BDFA57" w14:textId="77777777" w:rsidR="00444C3B" w:rsidRPr="00444C3B" w:rsidRDefault="00444C3B" w:rsidP="00444C3B">
            <w:pPr>
              <w:spacing w:after="0" w:line="360" w:lineRule="auto"/>
              <w:rPr>
                <w:rFonts w:ascii="Times New Roman" w:hAnsi="Times New Roman" w:cs="Times New Roman"/>
                <w:sz w:val="24"/>
                <w:szCs w:val="24"/>
              </w:rPr>
            </w:pPr>
          </w:p>
        </w:tc>
        <w:tc>
          <w:tcPr>
            <w:tcW w:w="436" w:type="pct"/>
            <w:tcBorders>
              <w:top w:val="single" w:sz="6" w:space="0" w:color="auto"/>
              <w:left w:val="single" w:sz="6" w:space="0" w:color="auto"/>
              <w:bottom w:val="single" w:sz="6" w:space="0" w:color="auto"/>
              <w:right w:val="single" w:sz="6" w:space="0" w:color="auto"/>
            </w:tcBorders>
            <w:vAlign w:val="center"/>
          </w:tcPr>
          <w:p w14:paraId="4D3984BE" w14:textId="77777777" w:rsidR="00444C3B" w:rsidRPr="00444C3B" w:rsidRDefault="00444C3B" w:rsidP="00444C3B">
            <w:pPr>
              <w:spacing w:after="0" w:line="360" w:lineRule="auto"/>
              <w:rPr>
                <w:rFonts w:ascii="Times New Roman" w:hAnsi="Times New Roman" w:cs="Times New Roman"/>
                <w:sz w:val="24"/>
                <w:szCs w:val="24"/>
              </w:rPr>
            </w:pPr>
          </w:p>
        </w:tc>
        <w:tc>
          <w:tcPr>
            <w:tcW w:w="704" w:type="pct"/>
            <w:tcBorders>
              <w:top w:val="single" w:sz="6" w:space="0" w:color="auto"/>
              <w:left w:val="single" w:sz="6" w:space="0" w:color="auto"/>
              <w:bottom w:val="single" w:sz="6" w:space="0" w:color="auto"/>
              <w:right w:val="single" w:sz="6" w:space="0" w:color="auto"/>
            </w:tcBorders>
            <w:vAlign w:val="center"/>
          </w:tcPr>
          <w:p w14:paraId="32A63C27" w14:textId="77777777" w:rsidR="00444C3B" w:rsidRPr="00444C3B" w:rsidRDefault="00444C3B" w:rsidP="00444C3B">
            <w:pPr>
              <w:spacing w:after="0" w:line="360" w:lineRule="auto"/>
              <w:rPr>
                <w:rFonts w:ascii="Times New Roman" w:hAnsi="Times New Roman" w:cs="Times New Roman"/>
                <w:sz w:val="24"/>
                <w:szCs w:val="24"/>
              </w:rPr>
            </w:pPr>
          </w:p>
        </w:tc>
        <w:tc>
          <w:tcPr>
            <w:tcW w:w="875" w:type="pct"/>
            <w:tcBorders>
              <w:top w:val="single" w:sz="6" w:space="0" w:color="auto"/>
              <w:left w:val="single" w:sz="6" w:space="0" w:color="auto"/>
              <w:bottom w:val="single" w:sz="6" w:space="0" w:color="auto"/>
              <w:right w:val="single" w:sz="6" w:space="0" w:color="auto"/>
            </w:tcBorders>
            <w:vAlign w:val="center"/>
          </w:tcPr>
          <w:p w14:paraId="2E5E6774" w14:textId="77777777" w:rsidR="00444C3B" w:rsidRPr="00444C3B" w:rsidRDefault="00444C3B" w:rsidP="00444C3B">
            <w:pPr>
              <w:spacing w:after="0" w:line="360" w:lineRule="auto"/>
              <w:rPr>
                <w:rFonts w:ascii="Times New Roman" w:hAnsi="Times New Roman" w:cs="Times New Roman"/>
                <w:sz w:val="24"/>
                <w:szCs w:val="24"/>
              </w:rPr>
            </w:pPr>
          </w:p>
        </w:tc>
        <w:tc>
          <w:tcPr>
            <w:tcW w:w="1043" w:type="pct"/>
            <w:tcBorders>
              <w:top w:val="single" w:sz="6" w:space="0" w:color="auto"/>
              <w:left w:val="single" w:sz="6" w:space="0" w:color="auto"/>
              <w:bottom w:val="single" w:sz="6" w:space="0" w:color="auto"/>
              <w:right w:val="single" w:sz="4" w:space="0" w:color="auto"/>
            </w:tcBorders>
            <w:vAlign w:val="center"/>
          </w:tcPr>
          <w:p w14:paraId="76B3AB53" w14:textId="77777777" w:rsidR="00444C3B" w:rsidRPr="00444C3B" w:rsidRDefault="00444C3B" w:rsidP="00444C3B">
            <w:pPr>
              <w:spacing w:after="0" w:line="360" w:lineRule="auto"/>
              <w:rPr>
                <w:rFonts w:ascii="Times New Roman" w:hAnsi="Times New Roman" w:cs="Times New Roman"/>
                <w:sz w:val="24"/>
                <w:szCs w:val="24"/>
              </w:rPr>
            </w:pPr>
          </w:p>
        </w:tc>
      </w:tr>
      <w:tr w:rsidR="00444C3B" w:rsidRPr="00444C3B" w14:paraId="3AD138CF" w14:textId="77777777" w:rsidTr="00444C3B">
        <w:trPr>
          <w:trHeight w:val="567"/>
        </w:trPr>
        <w:tc>
          <w:tcPr>
            <w:tcW w:w="662" w:type="pct"/>
            <w:tcBorders>
              <w:top w:val="single" w:sz="6" w:space="0" w:color="auto"/>
              <w:left w:val="single" w:sz="4" w:space="0" w:color="auto"/>
              <w:bottom w:val="single" w:sz="6" w:space="0" w:color="auto"/>
              <w:right w:val="single" w:sz="6" w:space="0" w:color="auto"/>
            </w:tcBorders>
            <w:vAlign w:val="center"/>
          </w:tcPr>
          <w:p w14:paraId="2362F49C" w14:textId="77777777" w:rsidR="00444C3B" w:rsidRPr="00444C3B" w:rsidRDefault="00444C3B" w:rsidP="00444C3B">
            <w:pPr>
              <w:spacing w:after="0" w:line="360" w:lineRule="auto"/>
              <w:rPr>
                <w:rFonts w:ascii="Times New Roman" w:hAnsi="Times New Roman" w:cs="Times New Roman"/>
                <w:sz w:val="24"/>
                <w:szCs w:val="24"/>
              </w:rPr>
            </w:pPr>
          </w:p>
        </w:tc>
        <w:tc>
          <w:tcPr>
            <w:tcW w:w="663" w:type="pct"/>
            <w:tcBorders>
              <w:top w:val="single" w:sz="6" w:space="0" w:color="auto"/>
              <w:left w:val="single" w:sz="6" w:space="0" w:color="auto"/>
              <w:bottom w:val="single" w:sz="6" w:space="0" w:color="auto"/>
              <w:right w:val="single" w:sz="6" w:space="0" w:color="auto"/>
            </w:tcBorders>
            <w:vAlign w:val="center"/>
          </w:tcPr>
          <w:p w14:paraId="264EC244" w14:textId="77777777" w:rsidR="00444C3B" w:rsidRPr="00444C3B" w:rsidRDefault="00444C3B" w:rsidP="00444C3B">
            <w:pPr>
              <w:spacing w:after="0" w:line="360" w:lineRule="auto"/>
              <w:rPr>
                <w:rFonts w:ascii="Times New Roman" w:hAnsi="Times New Roman" w:cs="Times New Roman"/>
                <w:sz w:val="24"/>
                <w:szCs w:val="24"/>
              </w:rPr>
            </w:pPr>
          </w:p>
        </w:tc>
        <w:tc>
          <w:tcPr>
            <w:tcW w:w="617" w:type="pct"/>
            <w:tcBorders>
              <w:top w:val="single" w:sz="6" w:space="0" w:color="auto"/>
              <w:left w:val="single" w:sz="6" w:space="0" w:color="auto"/>
              <w:bottom w:val="single" w:sz="6" w:space="0" w:color="auto"/>
              <w:right w:val="single" w:sz="6" w:space="0" w:color="auto"/>
            </w:tcBorders>
            <w:vAlign w:val="center"/>
          </w:tcPr>
          <w:p w14:paraId="367F6A05" w14:textId="77777777" w:rsidR="00444C3B" w:rsidRPr="00444C3B" w:rsidRDefault="00444C3B" w:rsidP="00444C3B">
            <w:pPr>
              <w:spacing w:after="0" w:line="360" w:lineRule="auto"/>
              <w:rPr>
                <w:rFonts w:ascii="Times New Roman" w:hAnsi="Times New Roman" w:cs="Times New Roman"/>
                <w:sz w:val="24"/>
                <w:szCs w:val="24"/>
              </w:rPr>
            </w:pPr>
          </w:p>
        </w:tc>
        <w:tc>
          <w:tcPr>
            <w:tcW w:w="436" w:type="pct"/>
            <w:tcBorders>
              <w:top w:val="single" w:sz="6" w:space="0" w:color="auto"/>
              <w:left w:val="single" w:sz="6" w:space="0" w:color="auto"/>
              <w:bottom w:val="single" w:sz="6" w:space="0" w:color="auto"/>
              <w:right w:val="single" w:sz="6" w:space="0" w:color="auto"/>
            </w:tcBorders>
            <w:vAlign w:val="center"/>
          </w:tcPr>
          <w:p w14:paraId="511307F3" w14:textId="77777777" w:rsidR="00444C3B" w:rsidRPr="00444C3B" w:rsidRDefault="00444C3B" w:rsidP="00444C3B">
            <w:pPr>
              <w:spacing w:after="0" w:line="360" w:lineRule="auto"/>
              <w:rPr>
                <w:rFonts w:ascii="Times New Roman" w:hAnsi="Times New Roman" w:cs="Times New Roman"/>
                <w:sz w:val="24"/>
                <w:szCs w:val="24"/>
              </w:rPr>
            </w:pPr>
          </w:p>
        </w:tc>
        <w:tc>
          <w:tcPr>
            <w:tcW w:w="704" w:type="pct"/>
            <w:tcBorders>
              <w:top w:val="single" w:sz="6" w:space="0" w:color="auto"/>
              <w:left w:val="single" w:sz="6" w:space="0" w:color="auto"/>
              <w:bottom w:val="single" w:sz="6" w:space="0" w:color="auto"/>
              <w:right w:val="single" w:sz="6" w:space="0" w:color="auto"/>
            </w:tcBorders>
            <w:vAlign w:val="center"/>
          </w:tcPr>
          <w:p w14:paraId="6224CFB7" w14:textId="77777777" w:rsidR="00444C3B" w:rsidRPr="00444C3B" w:rsidRDefault="00444C3B" w:rsidP="00444C3B">
            <w:pPr>
              <w:spacing w:after="0" w:line="360" w:lineRule="auto"/>
              <w:rPr>
                <w:rFonts w:ascii="Times New Roman" w:hAnsi="Times New Roman" w:cs="Times New Roman"/>
                <w:sz w:val="24"/>
                <w:szCs w:val="24"/>
              </w:rPr>
            </w:pPr>
          </w:p>
        </w:tc>
        <w:tc>
          <w:tcPr>
            <w:tcW w:w="875" w:type="pct"/>
            <w:tcBorders>
              <w:top w:val="single" w:sz="6" w:space="0" w:color="auto"/>
              <w:left w:val="single" w:sz="6" w:space="0" w:color="auto"/>
              <w:bottom w:val="single" w:sz="6" w:space="0" w:color="auto"/>
              <w:right w:val="single" w:sz="6" w:space="0" w:color="auto"/>
            </w:tcBorders>
            <w:vAlign w:val="center"/>
          </w:tcPr>
          <w:p w14:paraId="39418289" w14:textId="77777777" w:rsidR="00444C3B" w:rsidRPr="00444C3B" w:rsidRDefault="00444C3B" w:rsidP="00444C3B">
            <w:pPr>
              <w:spacing w:after="0" w:line="360" w:lineRule="auto"/>
              <w:rPr>
                <w:rFonts w:ascii="Times New Roman" w:hAnsi="Times New Roman" w:cs="Times New Roman"/>
                <w:sz w:val="24"/>
                <w:szCs w:val="24"/>
              </w:rPr>
            </w:pPr>
          </w:p>
        </w:tc>
        <w:tc>
          <w:tcPr>
            <w:tcW w:w="1043" w:type="pct"/>
            <w:tcBorders>
              <w:top w:val="single" w:sz="6" w:space="0" w:color="auto"/>
              <w:left w:val="single" w:sz="6" w:space="0" w:color="auto"/>
              <w:bottom w:val="single" w:sz="6" w:space="0" w:color="auto"/>
              <w:right w:val="single" w:sz="4" w:space="0" w:color="auto"/>
            </w:tcBorders>
            <w:vAlign w:val="center"/>
          </w:tcPr>
          <w:p w14:paraId="2139A08E" w14:textId="77777777" w:rsidR="00444C3B" w:rsidRPr="00444C3B" w:rsidRDefault="00444C3B" w:rsidP="00444C3B">
            <w:pPr>
              <w:spacing w:after="0" w:line="360" w:lineRule="auto"/>
              <w:rPr>
                <w:rFonts w:ascii="Times New Roman" w:hAnsi="Times New Roman" w:cs="Times New Roman"/>
                <w:sz w:val="24"/>
                <w:szCs w:val="24"/>
              </w:rPr>
            </w:pPr>
          </w:p>
        </w:tc>
      </w:tr>
      <w:tr w:rsidR="00444C3B" w:rsidRPr="00444C3B" w14:paraId="69491143" w14:textId="77777777" w:rsidTr="00444C3B">
        <w:trPr>
          <w:trHeight w:val="567"/>
        </w:trPr>
        <w:tc>
          <w:tcPr>
            <w:tcW w:w="662" w:type="pct"/>
            <w:tcBorders>
              <w:top w:val="single" w:sz="6" w:space="0" w:color="auto"/>
              <w:left w:val="single" w:sz="4" w:space="0" w:color="auto"/>
              <w:bottom w:val="single" w:sz="6" w:space="0" w:color="auto"/>
              <w:right w:val="single" w:sz="6" w:space="0" w:color="auto"/>
            </w:tcBorders>
            <w:vAlign w:val="center"/>
          </w:tcPr>
          <w:p w14:paraId="077D3325" w14:textId="77777777" w:rsidR="00444C3B" w:rsidRPr="00444C3B" w:rsidRDefault="00444C3B" w:rsidP="00444C3B">
            <w:pPr>
              <w:spacing w:after="0" w:line="360" w:lineRule="auto"/>
              <w:rPr>
                <w:rFonts w:ascii="Times New Roman" w:hAnsi="Times New Roman" w:cs="Times New Roman"/>
                <w:sz w:val="24"/>
                <w:szCs w:val="24"/>
              </w:rPr>
            </w:pPr>
          </w:p>
        </w:tc>
        <w:tc>
          <w:tcPr>
            <w:tcW w:w="663" w:type="pct"/>
            <w:tcBorders>
              <w:top w:val="single" w:sz="6" w:space="0" w:color="auto"/>
              <w:left w:val="single" w:sz="6" w:space="0" w:color="auto"/>
              <w:bottom w:val="single" w:sz="6" w:space="0" w:color="auto"/>
              <w:right w:val="single" w:sz="6" w:space="0" w:color="auto"/>
            </w:tcBorders>
            <w:vAlign w:val="center"/>
          </w:tcPr>
          <w:p w14:paraId="691FD307" w14:textId="77777777" w:rsidR="00444C3B" w:rsidRPr="00444C3B" w:rsidRDefault="00444C3B" w:rsidP="00444C3B">
            <w:pPr>
              <w:spacing w:after="0" w:line="360" w:lineRule="auto"/>
              <w:rPr>
                <w:rFonts w:ascii="Times New Roman" w:hAnsi="Times New Roman" w:cs="Times New Roman"/>
                <w:sz w:val="24"/>
                <w:szCs w:val="24"/>
              </w:rPr>
            </w:pPr>
          </w:p>
        </w:tc>
        <w:tc>
          <w:tcPr>
            <w:tcW w:w="617" w:type="pct"/>
            <w:tcBorders>
              <w:top w:val="single" w:sz="6" w:space="0" w:color="auto"/>
              <w:left w:val="single" w:sz="6" w:space="0" w:color="auto"/>
              <w:bottom w:val="single" w:sz="6" w:space="0" w:color="auto"/>
              <w:right w:val="single" w:sz="6" w:space="0" w:color="auto"/>
            </w:tcBorders>
            <w:vAlign w:val="center"/>
          </w:tcPr>
          <w:p w14:paraId="04EFA36A" w14:textId="77777777" w:rsidR="00444C3B" w:rsidRPr="00444C3B" w:rsidRDefault="00444C3B" w:rsidP="00444C3B">
            <w:pPr>
              <w:spacing w:after="0" w:line="360" w:lineRule="auto"/>
              <w:rPr>
                <w:rFonts w:ascii="Times New Roman" w:hAnsi="Times New Roman" w:cs="Times New Roman"/>
                <w:sz w:val="24"/>
                <w:szCs w:val="24"/>
              </w:rPr>
            </w:pPr>
          </w:p>
        </w:tc>
        <w:tc>
          <w:tcPr>
            <w:tcW w:w="436" w:type="pct"/>
            <w:tcBorders>
              <w:top w:val="single" w:sz="6" w:space="0" w:color="auto"/>
              <w:left w:val="single" w:sz="6" w:space="0" w:color="auto"/>
              <w:bottom w:val="single" w:sz="6" w:space="0" w:color="auto"/>
              <w:right w:val="single" w:sz="6" w:space="0" w:color="auto"/>
            </w:tcBorders>
            <w:vAlign w:val="center"/>
          </w:tcPr>
          <w:p w14:paraId="785CD440" w14:textId="77777777" w:rsidR="00444C3B" w:rsidRPr="00444C3B" w:rsidRDefault="00444C3B" w:rsidP="00444C3B">
            <w:pPr>
              <w:spacing w:after="0" w:line="360" w:lineRule="auto"/>
              <w:rPr>
                <w:rFonts w:ascii="Times New Roman" w:hAnsi="Times New Roman" w:cs="Times New Roman"/>
                <w:sz w:val="24"/>
                <w:szCs w:val="24"/>
              </w:rPr>
            </w:pPr>
          </w:p>
        </w:tc>
        <w:tc>
          <w:tcPr>
            <w:tcW w:w="704" w:type="pct"/>
            <w:tcBorders>
              <w:top w:val="single" w:sz="6" w:space="0" w:color="auto"/>
              <w:left w:val="single" w:sz="6" w:space="0" w:color="auto"/>
              <w:bottom w:val="single" w:sz="6" w:space="0" w:color="auto"/>
              <w:right w:val="single" w:sz="6" w:space="0" w:color="auto"/>
            </w:tcBorders>
            <w:vAlign w:val="center"/>
          </w:tcPr>
          <w:p w14:paraId="1C4784AD" w14:textId="77777777" w:rsidR="00444C3B" w:rsidRPr="00444C3B" w:rsidRDefault="00444C3B" w:rsidP="00444C3B">
            <w:pPr>
              <w:spacing w:after="0" w:line="360" w:lineRule="auto"/>
              <w:rPr>
                <w:rFonts w:ascii="Times New Roman" w:hAnsi="Times New Roman" w:cs="Times New Roman"/>
                <w:sz w:val="24"/>
                <w:szCs w:val="24"/>
              </w:rPr>
            </w:pPr>
          </w:p>
        </w:tc>
        <w:tc>
          <w:tcPr>
            <w:tcW w:w="875" w:type="pct"/>
            <w:tcBorders>
              <w:top w:val="single" w:sz="6" w:space="0" w:color="auto"/>
              <w:left w:val="single" w:sz="6" w:space="0" w:color="auto"/>
              <w:bottom w:val="single" w:sz="6" w:space="0" w:color="auto"/>
              <w:right w:val="single" w:sz="6" w:space="0" w:color="auto"/>
            </w:tcBorders>
            <w:vAlign w:val="center"/>
          </w:tcPr>
          <w:p w14:paraId="7EB9AA33" w14:textId="77777777" w:rsidR="00444C3B" w:rsidRPr="00444C3B" w:rsidRDefault="00444C3B" w:rsidP="00444C3B">
            <w:pPr>
              <w:spacing w:after="0" w:line="360" w:lineRule="auto"/>
              <w:rPr>
                <w:rFonts w:ascii="Times New Roman" w:hAnsi="Times New Roman" w:cs="Times New Roman"/>
                <w:sz w:val="24"/>
                <w:szCs w:val="24"/>
              </w:rPr>
            </w:pPr>
          </w:p>
        </w:tc>
        <w:tc>
          <w:tcPr>
            <w:tcW w:w="1043" w:type="pct"/>
            <w:tcBorders>
              <w:top w:val="single" w:sz="6" w:space="0" w:color="auto"/>
              <w:left w:val="single" w:sz="6" w:space="0" w:color="auto"/>
              <w:bottom w:val="single" w:sz="6" w:space="0" w:color="auto"/>
              <w:right w:val="single" w:sz="4" w:space="0" w:color="auto"/>
            </w:tcBorders>
            <w:vAlign w:val="center"/>
          </w:tcPr>
          <w:p w14:paraId="33C36010" w14:textId="77777777" w:rsidR="00444C3B" w:rsidRPr="00444C3B" w:rsidRDefault="00444C3B" w:rsidP="00444C3B">
            <w:pPr>
              <w:spacing w:after="0" w:line="360" w:lineRule="auto"/>
              <w:rPr>
                <w:rFonts w:ascii="Times New Roman" w:hAnsi="Times New Roman" w:cs="Times New Roman"/>
                <w:sz w:val="24"/>
                <w:szCs w:val="24"/>
              </w:rPr>
            </w:pPr>
          </w:p>
        </w:tc>
      </w:tr>
      <w:tr w:rsidR="00444C3B" w:rsidRPr="00444C3B" w14:paraId="3DB1F55D" w14:textId="77777777" w:rsidTr="00444C3B">
        <w:trPr>
          <w:trHeight w:val="567"/>
        </w:trPr>
        <w:tc>
          <w:tcPr>
            <w:tcW w:w="662" w:type="pct"/>
            <w:tcBorders>
              <w:top w:val="single" w:sz="6" w:space="0" w:color="auto"/>
              <w:left w:val="single" w:sz="4" w:space="0" w:color="auto"/>
              <w:bottom w:val="single" w:sz="6" w:space="0" w:color="auto"/>
              <w:right w:val="single" w:sz="6" w:space="0" w:color="auto"/>
            </w:tcBorders>
            <w:vAlign w:val="center"/>
          </w:tcPr>
          <w:p w14:paraId="3328342C" w14:textId="77777777" w:rsidR="00444C3B" w:rsidRPr="00444C3B" w:rsidRDefault="00444C3B" w:rsidP="00444C3B">
            <w:pPr>
              <w:spacing w:after="0" w:line="360" w:lineRule="auto"/>
              <w:rPr>
                <w:rFonts w:ascii="Times New Roman" w:hAnsi="Times New Roman" w:cs="Times New Roman"/>
                <w:sz w:val="24"/>
                <w:szCs w:val="24"/>
              </w:rPr>
            </w:pPr>
          </w:p>
        </w:tc>
        <w:tc>
          <w:tcPr>
            <w:tcW w:w="663" w:type="pct"/>
            <w:tcBorders>
              <w:top w:val="single" w:sz="6" w:space="0" w:color="auto"/>
              <w:left w:val="single" w:sz="6" w:space="0" w:color="auto"/>
              <w:bottom w:val="single" w:sz="6" w:space="0" w:color="auto"/>
              <w:right w:val="single" w:sz="6" w:space="0" w:color="auto"/>
            </w:tcBorders>
            <w:vAlign w:val="center"/>
          </w:tcPr>
          <w:p w14:paraId="286646FD" w14:textId="77777777" w:rsidR="00444C3B" w:rsidRPr="00444C3B" w:rsidRDefault="00444C3B" w:rsidP="00444C3B">
            <w:pPr>
              <w:spacing w:after="0" w:line="360" w:lineRule="auto"/>
              <w:rPr>
                <w:rFonts w:ascii="Times New Roman" w:hAnsi="Times New Roman" w:cs="Times New Roman"/>
                <w:sz w:val="24"/>
                <w:szCs w:val="24"/>
              </w:rPr>
            </w:pPr>
          </w:p>
        </w:tc>
        <w:tc>
          <w:tcPr>
            <w:tcW w:w="617" w:type="pct"/>
            <w:tcBorders>
              <w:top w:val="single" w:sz="6" w:space="0" w:color="auto"/>
              <w:left w:val="single" w:sz="6" w:space="0" w:color="auto"/>
              <w:bottom w:val="single" w:sz="6" w:space="0" w:color="auto"/>
              <w:right w:val="single" w:sz="6" w:space="0" w:color="auto"/>
            </w:tcBorders>
            <w:vAlign w:val="center"/>
          </w:tcPr>
          <w:p w14:paraId="76BE2AED" w14:textId="77777777" w:rsidR="00444C3B" w:rsidRPr="00444C3B" w:rsidRDefault="00444C3B" w:rsidP="00444C3B">
            <w:pPr>
              <w:spacing w:after="0" w:line="360" w:lineRule="auto"/>
              <w:rPr>
                <w:rFonts w:ascii="Times New Roman" w:hAnsi="Times New Roman" w:cs="Times New Roman"/>
                <w:sz w:val="24"/>
                <w:szCs w:val="24"/>
              </w:rPr>
            </w:pPr>
          </w:p>
        </w:tc>
        <w:tc>
          <w:tcPr>
            <w:tcW w:w="436" w:type="pct"/>
            <w:tcBorders>
              <w:top w:val="single" w:sz="6" w:space="0" w:color="auto"/>
              <w:left w:val="single" w:sz="6" w:space="0" w:color="auto"/>
              <w:bottom w:val="single" w:sz="6" w:space="0" w:color="auto"/>
              <w:right w:val="single" w:sz="6" w:space="0" w:color="auto"/>
            </w:tcBorders>
            <w:vAlign w:val="center"/>
          </w:tcPr>
          <w:p w14:paraId="7881D030" w14:textId="77777777" w:rsidR="00444C3B" w:rsidRPr="00444C3B" w:rsidRDefault="00444C3B" w:rsidP="00444C3B">
            <w:pPr>
              <w:spacing w:after="0" w:line="360" w:lineRule="auto"/>
              <w:rPr>
                <w:rFonts w:ascii="Times New Roman" w:hAnsi="Times New Roman" w:cs="Times New Roman"/>
                <w:sz w:val="24"/>
                <w:szCs w:val="24"/>
              </w:rPr>
            </w:pPr>
          </w:p>
        </w:tc>
        <w:tc>
          <w:tcPr>
            <w:tcW w:w="704" w:type="pct"/>
            <w:tcBorders>
              <w:top w:val="single" w:sz="6" w:space="0" w:color="auto"/>
              <w:left w:val="single" w:sz="6" w:space="0" w:color="auto"/>
              <w:bottom w:val="single" w:sz="6" w:space="0" w:color="auto"/>
              <w:right w:val="single" w:sz="6" w:space="0" w:color="auto"/>
            </w:tcBorders>
            <w:vAlign w:val="center"/>
          </w:tcPr>
          <w:p w14:paraId="271CB8A6" w14:textId="77777777" w:rsidR="00444C3B" w:rsidRPr="00444C3B" w:rsidRDefault="00444C3B" w:rsidP="00444C3B">
            <w:pPr>
              <w:spacing w:after="0" w:line="360" w:lineRule="auto"/>
              <w:rPr>
                <w:rFonts w:ascii="Times New Roman" w:hAnsi="Times New Roman" w:cs="Times New Roman"/>
                <w:sz w:val="24"/>
                <w:szCs w:val="24"/>
              </w:rPr>
            </w:pPr>
          </w:p>
        </w:tc>
        <w:tc>
          <w:tcPr>
            <w:tcW w:w="875" w:type="pct"/>
            <w:tcBorders>
              <w:top w:val="single" w:sz="6" w:space="0" w:color="auto"/>
              <w:left w:val="single" w:sz="6" w:space="0" w:color="auto"/>
              <w:bottom w:val="single" w:sz="6" w:space="0" w:color="auto"/>
              <w:right w:val="single" w:sz="6" w:space="0" w:color="auto"/>
            </w:tcBorders>
            <w:vAlign w:val="center"/>
          </w:tcPr>
          <w:p w14:paraId="13E491D9" w14:textId="77777777" w:rsidR="00444C3B" w:rsidRPr="00444C3B" w:rsidRDefault="00444C3B" w:rsidP="00444C3B">
            <w:pPr>
              <w:spacing w:after="0" w:line="360" w:lineRule="auto"/>
              <w:rPr>
                <w:rFonts w:ascii="Times New Roman" w:hAnsi="Times New Roman" w:cs="Times New Roman"/>
                <w:sz w:val="24"/>
                <w:szCs w:val="24"/>
              </w:rPr>
            </w:pPr>
          </w:p>
        </w:tc>
        <w:tc>
          <w:tcPr>
            <w:tcW w:w="1043" w:type="pct"/>
            <w:tcBorders>
              <w:top w:val="single" w:sz="6" w:space="0" w:color="auto"/>
              <w:left w:val="single" w:sz="6" w:space="0" w:color="auto"/>
              <w:bottom w:val="single" w:sz="6" w:space="0" w:color="auto"/>
              <w:right w:val="single" w:sz="4" w:space="0" w:color="auto"/>
            </w:tcBorders>
            <w:vAlign w:val="center"/>
          </w:tcPr>
          <w:p w14:paraId="42BBE7A1" w14:textId="77777777" w:rsidR="00444C3B" w:rsidRPr="00444C3B" w:rsidRDefault="00444C3B" w:rsidP="00444C3B">
            <w:pPr>
              <w:spacing w:after="0" w:line="360" w:lineRule="auto"/>
              <w:rPr>
                <w:rFonts w:ascii="Times New Roman" w:hAnsi="Times New Roman" w:cs="Times New Roman"/>
                <w:sz w:val="24"/>
                <w:szCs w:val="24"/>
              </w:rPr>
            </w:pPr>
          </w:p>
        </w:tc>
      </w:tr>
      <w:tr w:rsidR="00444C3B" w:rsidRPr="00444C3B" w14:paraId="60AD39E4" w14:textId="77777777" w:rsidTr="00444C3B">
        <w:trPr>
          <w:trHeight w:val="567"/>
        </w:trPr>
        <w:tc>
          <w:tcPr>
            <w:tcW w:w="662" w:type="pct"/>
            <w:tcBorders>
              <w:top w:val="single" w:sz="6" w:space="0" w:color="auto"/>
              <w:left w:val="single" w:sz="4" w:space="0" w:color="auto"/>
              <w:bottom w:val="single" w:sz="6" w:space="0" w:color="auto"/>
              <w:right w:val="single" w:sz="6" w:space="0" w:color="auto"/>
            </w:tcBorders>
            <w:vAlign w:val="center"/>
          </w:tcPr>
          <w:p w14:paraId="6F1EBD82" w14:textId="77777777" w:rsidR="00444C3B" w:rsidRPr="00444C3B" w:rsidRDefault="00444C3B" w:rsidP="00444C3B">
            <w:pPr>
              <w:spacing w:after="0" w:line="360" w:lineRule="auto"/>
              <w:rPr>
                <w:rFonts w:ascii="Times New Roman" w:hAnsi="Times New Roman" w:cs="Times New Roman"/>
                <w:sz w:val="24"/>
                <w:szCs w:val="24"/>
              </w:rPr>
            </w:pPr>
          </w:p>
        </w:tc>
        <w:tc>
          <w:tcPr>
            <w:tcW w:w="663" w:type="pct"/>
            <w:tcBorders>
              <w:top w:val="single" w:sz="6" w:space="0" w:color="auto"/>
              <w:left w:val="single" w:sz="6" w:space="0" w:color="auto"/>
              <w:bottom w:val="single" w:sz="6" w:space="0" w:color="auto"/>
              <w:right w:val="single" w:sz="6" w:space="0" w:color="auto"/>
            </w:tcBorders>
            <w:vAlign w:val="center"/>
          </w:tcPr>
          <w:p w14:paraId="0959246F" w14:textId="77777777" w:rsidR="00444C3B" w:rsidRPr="00444C3B" w:rsidRDefault="00444C3B" w:rsidP="00444C3B">
            <w:pPr>
              <w:spacing w:after="0" w:line="360" w:lineRule="auto"/>
              <w:rPr>
                <w:rFonts w:ascii="Times New Roman" w:hAnsi="Times New Roman" w:cs="Times New Roman"/>
                <w:sz w:val="24"/>
                <w:szCs w:val="24"/>
              </w:rPr>
            </w:pPr>
          </w:p>
        </w:tc>
        <w:tc>
          <w:tcPr>
            <w:tcW w:w="617" w:type="pct"/>
            <w:tcBorders>
              <w:top w:val="single" w:sz="6" w:space="0" w:color="auto"/>
              <w:left w:val="single" w:sz="6" w:space="0" w:color="auto"/>
              <w:bottom w:val="single" w:sz="6" w:space="0" w:color="auto"/>
              <w:right w:val="single" w:sz="6" w:space="0" w:color="auto"/>
            </w:tcBorders>
            <w:vAlign w:val="center"/>
          </w:tcPr>
          <w:p w14:paraId="3BD761B5" w14:textId="77777777" w:rsidR="00444C3B" w:rsidRPr="00444C3B" w:rsidRDefault="00444C3B" w:rsidP="00444C3B">
            <w:pPr>
              <w:spacing w:after="0" w:line="360" w:lineRule="auto"/>
              <w:rPr>
                <w:rFonts w:ascii="Times New Roman" w:hAnsi="Times New Roman" w:cs="Times New Roman"/>
                <w:sz w:val="24"/>
                <w:szCs w:val="24"/>
              </w:rPr>
            </w:pPr>
          </w:p>
        </w:tc>
        <w:tc>
          <w:tcPr>
            <w:tcW w:w="436" w:type="pct"/>
            <w:tcBorders>
              <w:top w:val="single" w:sz="6" w:space="0" w:color="auto"/>
              <w:left w:val="single" w:sz="6" w:space="0" w:color="auto"/>
              <w:bottom w:val="single" w:sz="6" w:space="0" w:color="auto"/>
              <w:right w:val="single" w:sz="6" w:space="0" w:color="auto"/>
            </w:tcBorders>
            <w:vAlign w:val="center"/>
          </w:tcPr>
          <w:p w14:paraId="50CC3D1C" w14:textId="77777777" w:rsidR="00444C3B" w:rsidRPr="00444C3B" w:rsidRDefault="00444C3B" w:rsidP="00444C3B">
            <w:pPr>
              <w:spacing w:after="0" w:line="360" w:lineRule="auto"/>
              <w:rPr>
                <w:rFonts w:ascii="Times New Roman" w:hAnsi="Times New Roman" w:cs="Times New Roman"/>
                <w:sz w:val="24"/>
                <w:szCs w:val="24"/>
              </w:rPr>
            </w:pPr>
          </w:p>
        </w:tc>
        <w:tc>
          <w:tcPr>
            <w:tcW w:w="704" w:type="pct"/>
            <w:tcBorders>
              <w:top w:val="single" w:sz="6" w:space="0" w:color="auto"/>
              <w:left w:val="single" w:sz="6" w:space="0" w:color="auto"/>
              <w:bottom w:val="single" w:sz="6" w:space="0" w:color="auto"/>
              <w:right w:val="single" w:sz="6" w:space="0" w:color="auto"/>
            </w:tcBorders>
            <w:vAlign w:val="center"/>
          </w:tcPr>
          <w:p w14:paraId="46514BA4" w14:textId="77777777" w:rsidR="00444C3B" w:rsidRPr="00444C3B" w:rsidRDefault="00444C3B" w:rsidP="00444C3B">
            <w:pPr>
              <w:spacing w:after="0" w:line="360" w:lineRule="auto"/>
              <w:rPr>
                <w:rFonts w:ascii="Times New Roman" w:hAnsi="Times New Roman" w:cs="Times New Roman"/>
                <w:sz w:val="24"/>
                <w:szCs w:val="24"/>
              </w:rPr>
            </w:pPr>
          </w:p>
        </w:tc>
        <w:tc>
          <w:tcPr>
            <w:tcW w:w="875" w:type="pct"/>
            <w:tcBorders>
              <w:top w:val="single" w:sz="6" w:space="0" w:color="auto"/>
              <w:left w:val="single" w:sz="6" w:space="0" w:color="auto"/>
              <w:bottom w:val="single" w:sz="6" w:space="0" w:color="auto"/>
              <w:right w:val="single" w:sz="6" w:space="0" w:color="auto"/>
            </w:tcBorders>
            <w:vAlign w:val="center"/>
          </w:tcPr>
          <w:p w14:paraId="37CF9EB5" w14:textId="77777777" w:rsidR="00444C3B" w:rsidRPr="00444C3B" w:rsidRDefault="00444C3B" w:rsidP="00444C3B">
            <w:pPr>
              <w:spacing w:after="0" w:line="360" w:lineRule="auto"/>
              <w:rPr>
                <w:rFonts w:ascii="Times New Roman" w:hAnsi="Times New Roman" w:cs="Times New Roman"/>
                <w:sz w:val="24"/>
                <w:szCs w:val="24"/>
              </w:rPr>
            </w:pPr>
          </w:p>
        </w:tc>
        <w:tc>
          <w:tcPr>
            <w:tcW w:w="1043" w:type="pct"/>
            <w:tcBorders>
              <w:top w:val="single" w:sz="6" w:space="0" w:color="auto"/>
              <w:left w:val="single" w:sz="6" w:space="0" w:color="auto"/>
              <w:bottom w:val="single" w:sz="6" w:space="0" w:color="auto"/>
              <w:right w:val="single" w:sz="4" w:space="0" w:color="auto"/>
            </w:tcBorders>
            <w:vAlign w:val="center"/>
          </w:tcPr>
          <w:p w14:paraId="33084E36" w14:textId="77777777" w:rsidR="00444C3B" w:rsidRPr="00444C3B" w:rsidRDefault="00444C3B" w:rsidP="00444C3B">
            <w:pPr>
              <w:spacing w:after="0" w:line="360" w:lineRule="auto"/>
              <w:rPr>
                <w:rFonts w:ascii="Times New Roman" w:hAnsi="Times New Roman" w:cs="Times New Roman"/>
                <w:sz w:val="24"/>
                <w:szCs w:val="24"/>
              </w:rPr>
            </w:pPr>
          </w:p>
        </w:tc>
      </w:tr>
      <w:tr w:rsidR="00444C3B" w:rsidRPr="00444C3B" w14:paraId="384DF39A" w14:textId="77777777" w:rsidTr="00444C3B">
        <w:trPr>
          <w:trHeight w:val="567"/>
        </w:trPr>
        <w:tc>
          <w:tcPr>
            <w:tcW w:w="662" w:type="pct"/>
            <w:tcBorders>
              <w:top w:val="single" w:sz="6" w:space="0" w:color="auto"/>
              <w:left w:val="single" w:sz="4" w:space="0" w:color="auto"/>
              <w:bottom w:val="single" w:sz="6" w:space="0" w:color="auto"/>
              <w:right w:val="single" w:sz="6" w:space="0" w:color="auto"/>
            </w:tcBorders>
            <w:vAlign w:val="center"/>
          </w:tcPr>
          <w:p w14:paraId="7092DC95" w14:textId="77777777" w:rsidR="00444C3B" w:rsidRPr="00444C3B" w:rsidRDefault="00444C3B" w:rsidP="00444C3B">
            <w:pPr>
              <w:spacing w:after="0" w:line="360" w:lineRule="auto"/>
              <w:rPr>
                <w:rFonts w:ascii="Times New Roman" w:hAnsi="Times New Roman" w:cs="Times New Roman"/>
                <w:sz w:val="24"/>
                <w:szCs w:val="24"/>
              </w:rPr>
            </w:pPr>
          </w:p>
        </w:tc>
        <w:tc>
          <w:tcPr>
            <w:tcW w:w="663" w:type="pct"/>
            <w:tcBorders>
              <w:top w:val="single" w:sz="6" w:space="0" w:color="auto"/>
              <w:left w:val="single" w:sz="6" w:space="0" w:color="auto"/>
              <w:bottom w:val="single" w:sz="6" w:space="0" w:color="auto"/>
              <w:right w:val="single" w:sz="6" w:space="0" w:color="auto"/>
            </w:tcBorders>
            <w:vAlign w:val="center"/>
          </w:tcPr>
          <w:p w14:paraId="4D252A87" w14:textId="77777777" w:rsidR="00444C3B" w:rsidRPr="00444C3B" w:rsidRDefault="00444C3B" w:rsidP="00444C3B">
            <w:pPr>
              <w:spacing w:after="0" w:line="360" w:lineRule="auto"/>
              <w:rPr>
                <w:rFonts w:ascii="Times New Roman" w:hAnsi="Times New Roman" w:cs="Times New Roman"/>
                <w:sz w:val="24"/>
                <w:szCs w:val="24"/>
              </w:rPr>
            </w:pPr>
          </w:p>
        </w:tc>
        <w:tc>
          <w:tcPr>
            <w:tcW w:w="617" w:type="pct"/>
            <w:tcBorders>
              <w:top w:val="single" w:sz="6" w:space="0" w:color="auto"/>
              <w:left w:val="single" w:sz="6" w:space="0" w:color="auto"/>
              <w:bottom w:val="single" w:sz="6" w:space="0" w:color="auto"/>
              <w:right w:val="single" w:sz="6" w:space="0" w:color="auto"/>
            </w:tcBorders>
            <w:vAlign w:val="center"/>
          </w:tcPr>
          <w:p w14:paraId="25DD5430" w14:textId="77777777" w:rsidR="00444C3B" w:rsidRPr="00444C3B" w:rsidRDefault="00444C3B" w:rsidP="00444C3B">
            <w:pPr>
              <w:spacing w:after="0" w:line="360" w:lineRule="auto"/>
              <w:rPr>
                <w:rFonts w:ascii="Times New Roman" w:hAnsi="Times New Roman" w:cs="Times New Roman"/>
                <w:sz w:val="24"/>
                <w:szCs w:val="24"/>
              </w:rPr>
            </w:pPr>
          </w:p>
        </w:tc>
        <w:tc>
          <w:tcPr>
            <w:tcW w:w="436" w:type="pct"/>
            <w:tcBorders>
              <w:top w:val="single" w:sz="6" w:space="0" w:color="auto"/>
              <w:left w:val="single" w:sz="6" w:space="0" w:color="auto"/>
              <w:bottom w:val="single" w:sz="6" w:space="0" w:color="auto"/>
              <w:right w:val="single" w:sz="6" w:space="0" w:color="auto"/>
            </w:tcBorders>
            <w:vAlign w:val="center"/>
          </w:tcPr>
          <w:p w14:paraId="36F3726E" w14:textId="77777777" w:rsidR="00444C3B" w:rsidRPr="00444C3B" w:rsidRDefault="00444C3B" w:rsidP="00444C3B">
            <w:pPr>
              <w:spacing w:after="0" w:line="360" w:lineRule="auto"/>
              <w:rPr>
                <w:rFonts w:ascii="Times New Roman" w:hAnsi="Times New Roman" w:cs="Times New Roman"/>
                <w:sz w:val="24"/>
                <w:szCs w:val="24"/>
              </w:rPr>
            </w:pPr>
          </w:p>
        </w:tc>
        <w:tc>
          <w:tcPr>
            <w:tcW w:w="704" w:type="pct"/>
            <w:tcBorders>
              <w:top w:val="single" w:sz="6" w:space="0" w:color="auto"/>
              <w:left w:val="single" w:sz="6" w:space="0" w:color="auto"/>
              <w:bottom w:val="single" w:sz="6" w:space="0" w:color="auto"/>
              <w:right w:val="single" w:sz="6" w:space="0" w:color="auto"/>
            </w:tcBorders>
            <w:vAlign w:val="center"/>
          </w:tcPr>
          <w:p w14:paraId="3479BA42" w14:textId="77777777" w:rsidR="00444C3B" w:rsidRPr="00444C3B" w:rsidRDefault="00444C3B" w:rsidP="00444C3B">
            <w:pPr>
              <w:spacing w:after="0" w:line="360" w:lineRule="auto"/>
              <w:rPr>
                <w:rFonts w:ascii="Times New Roman" w:hAnsi="Times New Roman" w:cs="Times New Roman"/>
                <w:sz w:val="24"/>
                <w:szCs w:val="24"/>
              </w:rPr>
            </w:pPr>
          </w:p>
        </w:tc>
        <w:tc>
          <w:tcPr>
            <w:tcW w:w="875" w:type="pct"/>
            <w:tcBorders>
              <w:top w:val="single" w:sz="6" w:space="0" w:color="auto"/>
              <w:left w:val="single" w:sz="6" w:space="0" w:color="auto"/>
              <w:bottom w:val="single" w:sz="6" w:space="0" w:color="auto"/>
              <w:right w:val="single" w:sz="6" w:space="0" w:color="auto"/>
            </w:tcBorders>
            <w:vAlign w:val="center"/>
          </w:tcPr>
          <w:p w14:paraId="3CEB36B7" w14:textId="77777777" w:rsidR="00444C3B" w:rsidRPr="00444C3B" w:rsidRDefault="00444C3B" w:rsidP="00444C3B">
            <w:pPr>
              <w:spacing w:after="0" w:line="360" w:lineRule="auto"/>
              <w:rPr>
                <w:rFonts w:ascii="Times New Roman" w:hAnsi="Times New Roman" w:cs="Times New Roman"/>
                <w:sz w:val="24"/>
                <w:szCs w:val="24"/>
              </w:rPr>
            </w:pPr>
          </w:p>
        </w:tc>
        <w:tc>
          <w:tcPr>
            <w:tcW w:w="1043" w:type="pct"/>
            <w:tcBorders>
              <w:top w:val="single" w:sz="6" w:space="0" w:color="auto"/>
              <w:left w:val="single" w:sz="6" w:space="0" w:color="auto"/>
              <w:bottom w:val="single" w:sz="6" w:space="0" w:color="auto"/>
              <w:right w:val="single" w:sz="4" w:space="0" w:color="auto"/>
            </w:tcBorders>
            <w:vAlign w:val="center"/>
          </w:tcPr>
          <w:p w14:paraId="269EE1EC" w14:textId="77777777" w:rsidR="00444C3B" w:rsidRPr="00444C3B" w:rsidRDefault="00444C3B" w:rsidP="00444C3B">
            <w:pPr>
              <w:spacing w:after="0" w:line="360" w:lineRule="auto"/>
              <w:rPr>
                <w:rFonts w:ascii="Times New Roman" w:hAnsi="Times New Roman" w:cs="Times New Roman"/>
                <w:sz w:val="24"/>
                <w:szCs w:val="24"/>
              </w:rPr>
            </w:pPr>
          </w:p>
        </w:tc>
      </w:tr>
      <w:tr w:rsidR="00444C3B" w:rsidRPr="00444C3B" w14:paraId="34D0F194" w14:textId="77777777" w:rsidTr="00444C3B">
        <w:trPr>
          <w:trHeight w:val="567"/>
        </w:trPr>
        <w:tc>
          <w:tcPr>
            <w:tcW w:w="662" w:type="pct"/>
            <w:tcBorders>
              <w:top w:val="single" w:sz="6" w:space="0" w:color="auto"/>
              <w:left w:val="single" w:sz="4" w:space="0" w:color="auto"/>
              <w:bottom w:val="single" w:sz="6" w:space="0" w:color="auto"/>
              <w:right w:val="single" w:sz="6" w:space="0" w:color="auto"/>
            </w:tcBorders>
            <w:vAlign w:val="center"/>
          </w:tcPr>
          <w:p w14:paraId="21871EC2" w14:textId="77777777" w:rsidR="00444C3B" w:rsidRPr="00444C3B" w:rsidRDefault="00444C3B" w:rsidP="00444C3B">
            <w:pPr>
              <w:spacing w:after="0" w:line="360" w:lineRule="auto"/>
              <w:rPr>
                <w:rFonts w:ascii="Times New Roman" w:hAnsi="Times New Roman" w:cs="Times New Roman"/>
                <w:sz w:val="24"/>
                <w:szCs w:val="24"/>
              </w:rPr>
            </w:pPr>
          </w:p>
        </w:tc>
        <w:tc>
          <w:tcPr>
            <w:tcW w:w="663" w:type="pct"/>
            <w:tcBorders>
              <w:top w:val="single" w:sz="6" w:space="0" w:color="auto"/>
              <w:left w:val="single" w:sz="6" w:space="0" w:color="auto"/>
              <w:bottom w:val="single" w:sz="6" w:space="0" w:color="auto"/>
              <w:right w:val="single" w:sz="6" w:space="0" w:color="auto"/>
            </w:tcBorders>
            <w:vAlign w:val="center"/>
          </w:tcPr>
          <w:p w14:paraId="57B3BAB6" w14:textId="77777777" w:rsidR="00444C3B" w:rsidRPr="00444C3B" w:rsidRDefault="00444C3B" w:rsidP="00444C3B">
            <w:pPr>
              <w:spacing w:after="0" w:line="360" w:lineRule="auto"/>
              <w:rPr>
                <w:rFonts w:ascii="Times New Roman" w:hAnsi="Times New Roman" w:cs="Times New Roman"/>
                <w:sz w:val="24"/>
                <w:szCs w:val="24"/>
              </w:rPr>
            </w:pPr>
          </w:p>
        </w:tc>
        <w:tc>
          <w:tcPr>
            <w:tcW w:w="617" w:type="pct"/>
            <w:tcBorders>
              <w:top w:val="single" w:sz="6" w:space="0" w:color="auto"/>
              <w:left w:val="single" w:sz="6" w:space="0" w:color="auto"/>
              <w:bottom w:val="single" w:sz="6" w:space="0" w:color="auto"/>
              <w:right w:val="single" w:sz="6" w:space="0" w:color="auto"/>
            </w:tcBorders>
            <w:vAlign w:val="center"/>
          </w:tcPr>
          <w:p w14:paraId="250EC7D6" w14:textId="77777777" w:rsidR="00444C3B" w:rsidRPr="00444C3B" w:rsidRDefault="00444C3B" w:rsidP="00444C3B">
            <w:pPr>
              <w:spacing w:after="0" w:line="360" w:lineRule="auto"/>
              <w:rPr>
                <w:rFonts w:ascii="Times New Roman" w:hAnsi="Times New Roman" w:cs="Times New Roman"/>
                <w:sz w:val="24"/>
                <w:szCs w:val="24"/>
              </w:rPr>
            </w:pPr>
          </w:p>
        </w:tc>
        <w:tc>
          <w:tcPr>
            <w:tcW w:w="436" w:type="pct"/>
            <w:tcBorders>
              <w:top w:val="single" w:sz="6" w:space="0" w:color="auto"/>
              <w:left w:val="single" w:sz="6" w:space="0" w:color="auto"/>
              <w:bottom w:val="single" w:sz="6" w:space="0" w:color="auto"/>
              <w:right w:val="single" w:sz="6" w:space="0" w:color="auto"/>
            </w:tcBorders>
            <w:vAlign w:val="center"/>
          </w:tcPr>
          <w:p w14:paraId="43152FEA" w14:textId="77777777" w:rsidR="00444C3B" w:rsidRPr="00444C3B" w:rsidRDefault="00444C3B" w:rsidP="00444C3B">
            <w:pPr>
              <w:spacing w:after="0" w:line="360" w:lineRule="auto"/>
              <w:rPr>
                <w:rFonts w:ascii="Times New Roman" w:hAnsi="Times New Roman" w:cs="Times New Roman"/>
                <w:sz w:val="24"/>
                <w:szCs w:val="24"/>
              </w:rPr>
            </w:pPr>
          </w:p>
        </w:tc>
        <w:tc>
          <w:tcPr>
            <w:tcW w:w="704" w:type="pct"/>
            <w:tcBorders>
              <w:top w:val="single" w:sz="6" w:space="0" w:color="auto"/>
              <w:left w:val="single" w:sz="6" w:space="0" w:color="auto"/>
              <w:bottom w:val="single" w:sz="6" w:space="0" w:color="auto"/>
              <w:right w:val="single" w:sz="6" w:space="0" w:color="auto"/>
            </w:tcBorders>
            <w:vAlign w:val="center"/>
          </w:tcPr>
          <w:p w14:paraId="1EDBEF50" w14:textId="77777777" w:rsidR="00444C3B" w:rsidRPr="00444C3B" w:rsidRDefault="00444C3B" w:rsidP="00444C3B">
            <w:pPr>
              <w:spacing w:after="0" w:line="360" w:lineRule="auto"/>
              <w:rPr>
                <w:rFonts w:ascii="Times New Roman" w:hAnsi="Times New Roman" w:cs="Times New Roman"/>
                <w:sz w:val="24"/>
                <w:szCs w:val="24"/>
              </w:rPr>
            </w:pPr>
          </w:p>
        </w:tc>
        <w:tc>
          <w:tcPr>
            <w:tcW w:w="875" w:type="pct"/>
            <w:tcBorders>
              <w:top w:val="single" w:sz="6" w:space="0" w:color="auto"/>
              <w:left w:val="single" w:sz="6" w:space="0" w:color="auto"/>
              <w:bottom w:val="single" w:sz="6" w:space="0" w:color="auto"/>
              <w:right w:val="single" w:sz="6" w:space="0" w:color="auto"/>
            </w:tcBorders>
            <w:vAlign w:val="center"/>
          </w:tcPr>
          <w:p w14:paraId="76789897" w14:textId="77777777" w:rsidR="00444C3B" w:rsidRPr="00444C3B" w:rsidRDefault="00444C3B" w:rsidP="00444C3B">
            <w:pPr>
              <w:spacing w:after="0" w:line="360" w:lineRule="auto"/>
              <w:rPr>
                <w:rFonts w:ascii="Times New Roman" w:hAnsi="Times New Roman" w:cs="Times New Roman"/>
                <w:sz w:val="24"/>
                <w:szCs w:val="24"/>
              </w:rPr>
            </w:pPr>
          </w:p>
        </w:tc>
        <w:tc>
          <w:tcPr>
            <w:tcW w:w="1043" w:type="pct"/>
            <w:tcBorders>
              <w:top w:val="single" w:sz="6" w:space="0" w:color="auto"/>
              <w:left w:val="single" w:sz="6" w:space="0" w:color="auto"/>
              <w:bottom w:val="single" w:sz="6" w:space="0" w:color="auto"/>
              <w:right w:val="single" w:sz="4" w:space="0" w:color="auto"/>
            </w:tcBorders>
            <w:vAlign w:val="center"/>
          </w:tcPr>
          <w:p w14:paraId="0B82D278" w14:textId="77777777" w:rsidR="00444C3B" w:rsidRPr="00444C3B" w:rsidRDefault="00444C3B" w:rsidP="00444C3B">
            <w:pPr>
              <w:spacing w:after="0" w:line="360" w:lineRule="auto"/>
              <w:rPr>
                <w:rFonts w:ascii="Times New Roman" w:hAnsi="Times New Roman" w:cs="Times New Roman"/>
                <w:sz w:val="24"/>
                <w:szCs w:val="24"/>
              </w:rPr>
            </w:pPr>
          </w:p>
        </w:tc>
      </w:tr>
      <w:tr w:rsidR="00444C3B" w:rsidRPr="00444C3B" w14:paraId="3BE3252A" w14:textId="77777777" w:rsidTr="00444C3B">
        <w:trPr>
          <w:trHeight w:val="567"/>
        </w:trPr>
        <w:tc>
          <w:tcPr>
            <w:tcW w:w="662" w:type="pct"/>
            <w:tcBorders>
              <w:top w:val="single" w:sz="6" w:space="0" w:color="auto"/>
              <w:left w:val="single" w:sz="4" w:space="0" w:color="auto"/>
              <w:bottom w:val="single" w:sz="6" w:space="0" w:color="auto"/>
              <w:right w:val="single" w:sz="6" w:space="0" w:color="auto"/>
            </w:tcBorders>
            <w:vAlign w:val="center"/>
          </w:tcPr>
          <w:p w14:paraId="4ED08625" w14:textId="77777777" w:rsidR="00444C3B" w:rsidRPr="00444C3B" w:rsidRDefault="00444C3B" w:rsidP="00444C3B">
            <w:pPr>
              <w:spacing w:after="0" w:line="360" w:lineRule="auto"/>
              <w:rPr>
                <w:rFonts w:ascii="Times New Roman" w:hAnsi="Times New Roman" w:cs="Times New Roman"/>
                <w:sz w:val="24"/>
                <w:szCs w:val="24"/>
              </w:rPr>
            </w:pPr>
          </w:p>
        </w:tc>
        <w:tc>
          <w:tcPr>
            <w:tcW w:w="663" w:type="pct"/>
            <w:tcBorders>
              <w:top w:val="single" w:sz="6" w:space="0" w:color="auto"/>
              <w:left w:val="single" w:sz="6" w:space="0" w:color="auto"/>
              <w:bottom w:val="single" w:sz="6" w:space="0" w:color="auto"/>
              <w:right w:val="single" w:sz="6" w:space="0" w:color="auto"/>
            </w:tcBorders>
            <w:vAlign w:val="center"/>
          </w:tcPr>
          <w:p w14:paraId="30B708F1" w14:textId="77777777" w:rsidR="00444C3B" w:rsidRPr="00444C3B" w:rsidRDefault="00444C3B" w:rsidP="00444C3B">
            <w:pPr>
              <w:spacing w:after="0" w:line="360" w:lineRule="auto"/>
              <w:rPr>
                <w:rFonts w:ascii="Times New Roman" w:hAnsi="Times New Roman" w:cs="Times New Roman"/>
                <w:sz w:val="24"/>
                <w:szCs w:val="24"/>
              </w:rPr>
            </w:pPr>
          </w:p>
        </w:tc>
        <w:tc>
          <w:tcPr>
            <w:tcW w:w="617" w:type="pct"/>
            <w:tcBorders>
              <w:top w:val="single" w:sz="6" w:space="0" w:color="auto"/>
              <w:left w:val="single" w:sz="6" w:space="0" w:color="auto"/>
              <w:bottom w:val="single" w:sz="6" w:space="0" w:color="auto"/>
              <w:right w:val="single" w:sz="6" w:space="0" w:color="auto"/>
            </w:tcBorders>
            <w:vAlign w:val="center"/>
          </w:tcPr>
          <w:p w14:paraId="78DED4AC" w14:textId="77777777" w:rsidR="00444C3B" w:rsidRPr="00444C3B" w:rsidRDefault="00444C3B" w:rsidP="00444C3B">
            <w:pPr>
              <w:spacing w:after="0" w:line="360" w:lineRule="auto"/>
              <w:rPr>
                <w:rFonts w:ascii="Times New Roman" w:hAnsi="Times New Roman" w:cs="Times New Roman"/>
                <w:sz w:val="24"/>
                <w:szCs w:val="24"/>
              </w:rPr>
            </w:pPr>
          </w:p>
        </w:tc>
        <w:tc>
          <w:tcPr>
            <w:tcW w:w="436" w:type="pct"/>
            <w:tcBorders>
              <w:top w:val="single" w:sz="6" w:space="0" w:color="auto"/>
              <w:left w:val="single" w:sz="6" w:space="0" w:color="auto"/>
              <w:bottom w:val="single" w:sz="6" w:space="0" w:color="auto"/>
              <w:right w:val="single" w:sz="6" w:space="0" w:color="auto"/>
            </w:tcBorders>
            <w:vAlign w:val="center"/>
          </w:tcPr>
          <w:p w14:paraId="1791C37F" w14:textId="77777777" w:rsidR="00444C3B" w:rsidRPr="00444C3B" w:rsidRDefault="00444C3B" w:rsidP="00444C3B">
            <w:pPr>
              <w:spacing w:after="0" w:line="360" w:lineRule="auto"/>
              <w:rPr>
                <w:rFonts w:ascii="Times New Roman" w:hAnsi="Times New Roman" w:cs="Times New Roman"/>
                <w:sz w:val="24"/>
                <w:szCs w:val="24"/>
              </w:rPr>
            </w:pPr>
          </w:p>
        </w:tc>
        <w:tc>
          <w:tcPr>
            <w:tcW w:w="704" w:type="pct"/>
            <w:tcBorders>
              <w:top w:val="single" w:sz="6" w:space="0" w:color="auto"/>
              <w:left w:val="single" w:sz="6" w:space="0" w:color="auto"/>
              <w:bottom w:val="single" w:sz="6" w:space="0" w:color="auto"/>
              <w:right w:val="single" w:sz="6" w:space="0" w:color="auto"/>
            </w:tcBorders>
            <w:vAlign w:val="center"/>
          </w:tcPr>
          <w:p w14:paraId="4E05A019" w14:textId="77777777" w:rsidR="00444C3B" w:rsidRPr="00444C3B" w:rsidRDefault="00444C3B" w:rsidP="00444C3B">
            <w:pPr>
              <w:spacing w:after="0" w:line="360" w:lineRule="auto"/>
              <w:rPr>
                <w:rFonts w:ascii="Times New Roman" w:hAnsi="Times New Roman" w:cs="Times New Roman"/>
                <w:sz w:val="24"/>
                <w:szCs w:val="24"/>
              </w:rPr>
            </w:pPr>
          </w:p>
        </w:tc>
        <w:tc>
          <w:tcPr>
            <w:tcW w:w="875" w:type="pct"/>
            <w:tcBorders>
              <w:top w:val="single" w:sz="6" w:space="0" w:color="auto"/>
              <w:left w:val="single" w:sz="6" w:space="0" w:color="auto"/>
              <w:bottom w:val="single" w:sz="6" w:space="0" w:color="auto"/>
              <w:right w:val="single" w:sz="6" w:space="0" w:color="auto"/>
            </w:tcBorders>
            <w:vAlign w:val="center"/>
          </w:tcPr>
          <w:p w14:paraId="48DBCB6E" w14:textId="77777777" w:rsidR="00444C3B" w:rsidRPr="00444C3B" w:rsidRDefault="00444C3B" w:rsidP="00444C3B">
            <w:pPr>
              <w:spacing w:after="0" w:line="360" w:lineRule="auto"/>
              <w:rPr>
                <w:rFonts w:ascii="Times New Roman" w:hAnsi="Times New Roman" w:cs="Times New Roman"/>
                <w:sz w:val="24"/>
                <w:szCs w:val="24"/>
              </w:rPr>
            </w:pPr>
          </w:p>
        </w:tc>
        <w:tc>
          <w:tcPr>
            <w:tcW w:w="1043" w:type="pct"/>
            <w:tcBorders>
              <w:top w:val="single" w:sz="6" w:space="0" w:color="auto"/>
              <w:left w:val="single" w:sz="6" w:space="0" w:color="auto"/>
              <w:bottom w:val="single" w:sz="6" w:space="0" w:color="auto"/>
              <w:right w:val="single" w:sz="4" w:space="0" w:color="auto"/>
            </w:tcBorders>
            <w:vAlign w:val="center"/>
          </w:tcPr>
          <w:p w14:paraId="33180777" w14:textId="77777777" w:rsidR="00444C3B" w:rsidRPr="00444C3B" w:rsidRDefault="00444C3B" w:rsidP="00444C3B">
            <w:pPr>
              <w:spacing w:after="0" w:line="360" w:lineRule="auto"/>
              <w:rPr>
                <w:rFonts w:ascii="Times New Roman" w:hAnsi="Times New Roman" w:cs="Times New Roman"/>
                <w:sz w:val="24"/>
                <w:szCs w:val="24"/>
              </w:rPr>
            </w:pPr>
          </w:p>
        </w:tc>
      </w:tr>
      <w:tr w:rsidR="00444C3B" w:rsidRPr="00444C3B" w14:paraId="21F50827" w14:textId="77777777" w:rsidTr="00444C3B">
        <w:trPr>
          <w:trHeight w:val="567"/>
        </w:trPr>
        <w:tc>
          <w:tcPr>
            <w:tcW w:w="662" w:type="pct"/>
            <w:tcBorders>
              <w:top w:val="single" w:sz="6" w:space="0" w:color="auto"/>
              <w:left w:val="single" w:sz="4" w:space="0" w:color="auto"/>
              <w:bottom w:val="single" w:sz="6" w:space="0" w:color="auto"/>
              <w:right w:val="single" w:sz="6" w:space="0" w:color="auto"/>
            </w:tcBorders>
            <w:vAlign w:val="center"/>
          </w:tcPr>
          <w:p w14:paraId="14159A4C" w14:textId="77777777" w:rsidR="00444C3B" w:rsidRPr="00444C3B" w:rsidRDefault="00444C3B" w:rsidP="00444C3B">
            <w:pPr>
              <w:spacing w:after="0" w:line="360" w:lineRule="auto"/>
              <w:rPr>
                <w:rFonts w:ascii="Times New Roman" w:hAnsi="Times New Roman" w:cs="Times New Roman"/>
                <w:sz w:val="24"/>
                <w:szCs w:val="24"/>
              </w:rPr>
            </w:pPr>
          </w:p>
        </w:tc>
        <w:tc>
          <w:tcPr>
            <w:tcW w:w="663" w:type="pct"/>
            <w:tcBorders>
              <w:top w:val="single" w:sz="6" w:space="0" w:color="auto"/>
              <w:left w:val="single" w:sz="6" w:space="0" w:color="auto"/>
              <w:bottom w:val="single" w:sz="6" w:space="0" w:color="auto"/>
              <w:right w:val="single" w:sz="6" w:space="0" w:color="auto"/>
            </w:tcBorders>
            <w:vAlign w:val="center"/>
          </w:tcPr>
          <w:p w14:paraId="1BCD0784" w14:textId="77777777" w:rsidR="00444C3B" w:rsidRPr="00444C3B" w:rsidRDefault="00444C3B" w:rsidP="00444C3B">
            <w:pPr>
              <w:spacing w:after="0" w:line="360" w:lineRule="auto"/>
              <w:rPr>
                <w:rFonts w:ascii="Times New Roman" w:hAnsi="Times New Roman" w:cs="Times New Roman"/>
                <w:sz w:val="24"/>
                <w:szCs w:val="24"/>
              </w:rPr>
            </w:pPr>
          </w:p>
        </w:tc>
        <w:tc>
          <w:tcPr>
            <w:tcW w:w="617" w:type="pct"/>
            <w:tcBorders>
              <w:top w:val="single" w:sz="6" w:space="0" w:color="auto"/>
              <w:left w:val="single" w:sz="6" w:space="0" w:color="auto"/>
              <w:bottom w:val="single" w:sz="6" w:space="0" w:color="auto"/>
              <w:right w:val="single" w:sz="6" w:space="0" w:color="auto"/>
            </w:tcBorders>
            <w:vAlign w:val="center"/>
          </w:tcPr>
          <w:p w14:paraId="23A60562" w14:textId="77777777" w:rsidR="00444C3B" w:rsidRPr="00444C3B" w:rsidRDefault="00444C3B" w:rsidP="00444C3B">
            <w:pPr>
              <w:spacing w:after="0" w:line="360" w:lineRule="auto"/>
              <w:rPr>
                <w:rFonts w:ascii="Times New Roman" w:hAnsi="Times New Roman" w:cs="Times New Roman"/>
                <w:sz w:val="24"/>
                <w:szCs w:val="24"/>
              </w:rPr>
            </w:pPr>
          </w:p>
        </w:tc>
        <w:tc>
          <w:tcPr>
            <w:tcW w:w="436" w:type="pct"/>
            <w:tcBorders>
              <w:top w:val="single" w:sz="6" w:space="0" w:color="auto"/>
              <w:left w:val="single" w:sz="6" w:space="0" w:color="auto"/>
              <w:bottom w:val="single" w:sz="6" w:space="0" w:color="auto"/>
              <w:right w:val="single" w:sz="6" w:space="0" w:color="auto"/>
            </w:tcBorders>
            <w:vAlign w:val="center"/>
          </w:tcPr>
          <w:p w14:paraId="33293D72" w14:textId="77777777" w:rsidR="00444C3B" w:rsidRPr="00444C3B" w:rsidRDefault="00444C3B" w:rsidP="00444C3B">
            <w:pPr>
              <w:spacing w:after="0" w:line="360" w:lineRule="auto"/>
              <w:rPr>
                <w:rFonts w:ascii="Times New Roman" w:hAnsi="Times New Roman" w:cs="Times New Roman"/>
                <w:sz w:val="24"/>
                <w:szCs w:val="24"/>
              </w:rPr>
            </w:pPr>
          </w:p>
        </w:tc>
        <w:tc>
          <w:tcPr>
            <w:tcW w:w="704" w:type="pct"/>
            <w:tcBorders>
              <w:top w:val="single" w:sz="6" w:space="0" w:color="auto"/>
              <w:left w:val="single" w:sz="6" w:space="0" w:color="auto"/>
              <w:bottom w:val="single" w:sz="6" w:space="0" w:color="auto"/>
              <w:right w:val="single" w:sz="6" w:space="0" w:color="auto"/>
            </w:tcBorders>
            <w:vAlign w:val="center"/>
          </w:tcPr>
          <w:p w14:paraId="502704C5" w14:textId="77777777" w:rsidR="00444C3B" w:rsidRPr="00444C3B" w:rsidRDefault="00444C3B" w:rsidP="00444C3B">
            <w:pPr>
              <w:spacing w:after="0" w:line="360" w:lineRule="auto"/>
              <w:rPr>
                <w:rFonts w:ascii="Times New Roman" w:hAnsi="Times New Roman" w:cs="Times New Roman"/>
                <w:sz w:val="24"/>
                <w:szCs w:val="24"/>
              </w:rPr>
            </w:pPr>
          </w:p>
        </w:tc>
        <w:tc>
          <w:tcPr>
            <w:tcW w:w="875" w:type="pct"/>
            <w:tcBorders>
              <w:top w:val="single" w:sz="6" w:space="0" w:color="auto"/>
              <w:left w:val="single" w:sz="6" w:space="0" w:color="auto"/>
              <w:bottom w:val="single" w:sz="6" w:space="0" w:color="auto"/>
              <w:right w:val="single" w:sz="6" w:space="0" w:color="auto"/>
            </w:tcBorders>
            <w:vAlign w:val="center"/>
          </w:tcPr>
          <w:p w14:paraId="03EEE8EA" w14:textId="77777777" w:rsidR="00444C3B" w:rsidRPr="00444C3B" w:rsidRDefault="00444C3B" w:rsidP="00444C3B">
            <w:pPr>
              <w:spacing w:after="0" w:line="360" w:lineRule="auto"/>
              <w:rPr>
                <w:rFonts w:ascii="Times New Roman" w:hAnsi="Times New Roman" w:cs="Times New Roman"/>
                <w:sz w:val="24"/>
                <w:szCs w:val="24"/>
              </w:rPr>
            </w:pPr>
          </w:p>
        </w:tc>
        <w:tc>
          <w:tcPr>
            <w:tcW w:w="1043" w:type="pct"/>
            <w:tcBorders>
              <w:top w:val="single" w:sz="6" w:space="0" w:color="auto"/>
              <w:left w:val="single" w:sz="6" w:space="0" w:color="auto"/>
              <w:bottom w:val="single" w:sz="6" w:space="0" w:color="auto"/>
              <w:right w:val="single" w:sz="4" w:space="0" w:color="auto"/>
            </w:tcBorders>
            <w:vAlign w:val="center"/>
          </w:tcPr>
          <w:p w14:paraId="7F6A0955" w14:textId="77777777" w:rsidR="00444C3B" w:rsidRPr="00444C3B" w:rsidRDefault="00444C3B" w:rsidP="00444C3B">
            <w:pPr>
              <w:spacing w:after="0" w:line="360" w:lineRule="auto"/>
              <w:rPr>
                <w:rFonts w:ascii="Times New Roman" w:hAnsi="Times New Roman" w:cs="Times New Roman"/>
                <w:sz w:val="24"/>
                <w:szCs w:val="24"/>
              </w:rPr>
            </w:pPr>
          </w:p>
        </w:tc>
      </w:tr>
      <w:tr w:rsidR="00444C3B" w:rsidRPr="00444C3B" w14:paraId="7C948141" w14:textId="77777777" w:rsidTr="00444C3B">
        <w:trPr>
          <w:trHeight w:val="567"/>
        </w:trPr>
        <w:tc>
          <w:tcPr>
            <w:tcW w:w="662" w:type="pct"/>
            <w:tcBorders>
              <w:top w:val="single" w:sz="6" w:space="0" w:color="auto"/>
              <w:left w:val="single" w:sz="4" w:space="0" w:color="auto"/>
              <w:bottom w:val="single" w:sz="6" w:space="0" w:color="auto"/>
              <w:right w:val="single" w:sz="6" w:space="0" w:color="auto"/>
            </w:tcBorders>
            <w:vAlign w:val="center"/>
          </w:tcPr>
          <w:p w14:paraId="504686D3" w14:textId="77777777" w:rsidR="00444C3B" w:rsidRPr="00444C3B" w:rsidRDefault="00444C3B" w:rsidP="00444C3B">
            <w:pPr>
              <w:spacing w:after="0" w:line="360" w:lineRule="auto"/>
              <w:rPr>
                <w:rFonts w:ascii="Times New Roman" w:hAnsi="Times New Roman" w:cs="Times New Roman"/>
                <w:sz w:val="24"/>
                <w:szCs w:val="24"/>
              </w:rPr>
            </w:pPr>
          </w:p>
        </w:tc>
        <w:tc>
          <w:tcPr>
            <w:tcW w:w="663" w:type="pct"/>
            <w:tcBorders>
              <w:top w:val="single" w:sz="6" w:space="0" w:color="auto"/>
              <w:left w:val="single" w:sz="6" w:space="0" w:color="auto"/>
              <w:bottom w:val="single" w:sz="6" w:space="0" w:color="auto"/>
              <w:right w:val="single" w:sz="6" w:space="0" w:color="auto"/>
            </w:tcBorders>
            <w:vAlign w:val="center"/>
          </w:tcPr>
          <w:p w14:paraId="3CAF3182" w14:textId="77777777" w:rsidR="00444C3B" w:rsidRPr="00444C3B" w:rsidRDefault="00444C3B" w:rsidP="00444C3B">
            <w:pPr>
              <w:spacing w:after="0" w:line="360" w:lineRule="auto"/>
              <w:rPr>
                <w:rFonts w:ascii="Times New Roman" w:hAnsi="Times New Roman" w:cs="Times New Roman"/>
                <w:sz w:val="24"/>
                <w:szCs w:val="24"/>
              </w:rPr>
            </w:pPr>
          </w:p>
        </w:tc>
        <w:tc>
          <w:tcPr>
            <w:tcW w:w="617" w:type="pct"/>
            <w:tcBorders>
              <w:top w:val="single" w:sz="6" w:space="0" w:color="auto"/>
              <w:left w:val="single" w:sz="6" w:space="0" w:color="auto"/>
              <w:bottom w:val="single" w:sz="6" w:space="0" w:color="auto"/>
              <w:right w:val="single" w:sz="6" w:space="0" w:color="auto"/>
            </w:tcBorders>
            <w:vAlign w:val="center"/>
          </w:tcPr>
          <w:p w14:paraId="280B0E70" w14:textId="77777777" w:rsidR="00444C3B" w:rsidRPr="00444C3B" w:rsidRDefault="00444C3B" w:rsidP="00444C3B">
            <w:pPr>
              <w:spacing w:after="0" w:line="360" w:lineRule="auto"/>
              <w:rPr>
                <w:rFonts w:ascii="Times New Roman" w:hAnsi="Times New Roman" w:cs="Times New Roman"/>
                <w:sz w:val="24"/>
                <w:szCs w:val="24"/>
              </w:rPr>
            </w:pPr>
          </w:p>
        </w:tc>
        <w:tc>
          <w:tcPr>
            <w:tcW w:w="436" w:type="pct"/>
            <w:tcBorders>
              <w:top w:val="single" w:sz="6" w:space="0" w:color="auto"/>
              <w:left w:val="single" w:sz="6" w:space="0" w:color="auto"/>
              <w:bottom w:val="single" w:sz="6" w:space="0" w:color="auto"/>
              <w:right w:val="single" w:sz="6" w:space="0" w:color="auto"/>
            </w:tcBorders>
            <w:vAlign w:val="center"/>
          </w:tcPr>
          <w:p w14:paraId="4B3599BB" w14:textId="77777777" w:rsidR="00444C3B" w:rsidRPr="00444C3B" w:rsidRDefault="00444C3B" w:rsidP="00444C3B">
            <w:pPr>
              <w:spacing w:after="0" w:line="360" w:lineRule="auto"/>
              <w:rPr>
                <w:rFonts w:ascii="Times New Roman" w:hAnsi="Times New Roman" w:cs="Times New Roman"/>
                <w:sz w:val="24"/>
                <w:szCs w:val="24"/>
              </w:rPr>
            </w:pPr>
          </w:p>
        </w:tc>
        <w:tc>
          <w:tcPr>
            <w:tcW w:w="704" w:type="pct"/>
            <w:tcBorders>
              <w:top w:val="single" w:sz="6" w:space="0" w:color="auto"/>
              <w:left w:val="single" w:sz="6" w:space="0" w:color="auto"/>
              <w:bottom w:val="single" w:sz="6" w:space="0" w:color="auto"/>
              <w:right w:val="single" w:sz="6" w:space="0" w:color="auto"/>
            </w:tcBorders>
            <w:vAlign w:val="center"/>
          </w:tcPr>
          <w:p w14:paraId="625779DE" w14:textId="77777777" w:rsidR="00444C3B" w:rsidRPr="00444C3B" w:rsidRDefault="00444C3B" w:rsidP="00444C3B">
            <w:pPr>
              <w:spacing w:after="0" w:line="360" w:lineRule="auto"/>
              <w:rPr>
                <w:rFonts w:ascii="Times New Roman" w:hAnsi="Times New Roman" w:cs="Times New Roman"/>
                <w:sz w:val="24"/>
                <w:szCs w:val="24"/>
              </w:rPr>
            </w:pPr>
          </w:p>
        </w:tc>
        <w:tc>
          <w:tcPr>
            <w:tcW w:w="875" w:type="pct"/>
            <w:tcBorders>
              <w:top w:val="single" w:sz="6" w:space="0" w:color="auto"/>
              <w:left w:val="single" w:sz="6" w:space="0" w:color="auto"/>
              <w:bottom w:val="single" w:sz="6" w:space="0" w:color="auto"/>
              <w:right w:val="single" w:sz="6" w:space="0" w:color="auto"/>
            </w:tcBorders>
            <w:vAlign w:val="center"/>
          </w:tcPr>
          <w:p w14:paraId="50EB18CF" w14:textId="77777777" w:rsidR="00444C3B" w:rsidRPr="00444C3B" w:rsidRDefault="00444C3B" w:rsidP="00444C3B">
            <w:pPr>
              <w:spacing w:after="0" w:line="360" w:lineRule="auto"/>
              <w:rPr>
                <w:rFonts w:ascii="Times New Roman" w:hAnsi="Times New Roman" w:cs="Times New Roman"/>
                <w:sz w:val="24"/>
                <w:szCs w:val="24"/>
              </w:rPr>
            </w:pPr>
          </w:p>
        </w:tc>
        <w:tc>
          <w:tcPr>
            <w:tcW w:w="1043" w:type="pct"/>
            <w:tcBorders>
              <w:top w:val="single" w:sz="6" w:space="0" w:color="auto"/>
              <w:left w:val="single" w:sz="6" w:space="0" w:color="auto"/>
              <w:bottom w:val="single" w:sz="6" w:space="0" w:color="auto"/>
              <w:right w:val="single" w:sz="4" w:space="0" w:color="auto"/>
            </w:tcBorders>
            <w:vAlign w:val="center"/>
          </w:tcPr>
          <w:p w14:paraId="66238AE6" w14:textId="77777777" w:rsidR="00444C3B" w:rsidRPr="00444C3B" w:rsidRDefault="00444C3B" w:rsidP="00444C3B">
            <w:pPr>
              <w:spacing w:after="0" w:line="360" w:lineRule="auto"/>
              <w:rPr>
                <w:rFonts w:ascii="Times New Roman" w:hAnsi="Times New Roman" w:cs="Times New Roman"/>
                <w:sz w:val="24"/>
                <w:szCs w:val="24"/>
              </w:rPr>
            </w:pPr>
          </w:p>
        </w:tc>
      </w:tr>
      <w:tr w:rsidR="00444C3B" w:rsidRPr="00444C3B" w14:paraId="6C9C8DF2" w14:textId="77777777" w:rsidTr="00444C3B">
        <w:trPr>
          <w:trHeight w:val="567"/>
        </w:trPr>
        <w:tc>
          <w:tcPr>
            <w:tcW w:w="662" w:type="pct"/>
            <w:tcBorders>
              <w:top w:val="single" w:sz="6" w:space="0" w:color="auto"/>
              <w:left w:val="single" w:sz="4" w:space="0" w:color="auto"/>
              <w:bottom w:val="single" w:sz="6" w:space="0" w:color="auto"/>
              <w:right w:val="single" w:sz="6" w:space="0" w:color="auto"/>
            </w:tcBorders>
            <w:vAlign w:val="center"/>
          </w:tcPr>
          <w:p w14:paraId="682F8370" w14:textId="77777777" w:rsidR="00444C3B" w:rsidRPr="00444C3B" w:rsidRDefault="00444C3B" w:rsidP="00444C3B">
            <w:pPr>
              <w:spacing w:after="0" w:line="360" w:lineRule="auto"/>
              <w:rPr>
                <w:rFonts w:ascii="Times New Roman" w:hAnsi="Times New Roman" w:cs="Times New Roman"/>
                <w:sz w:val="24"/>
                <w:szCs w:val="24"/>
              </w:rPr>
            </w:pPr>
          </w:p>
        </w:tc>
        <w:tc>
          <w:tcPr>
            <w:tcW w:w="663" w:type="pct"/>
            <w:tcBorders>
              <w:top w:val="single" w:sz="6" w:space="0" w:color="auto"/>
              <w:left w:val="single" w:sz="6" w:space="0" w:color="auto"/>
              <w:bottom w:val="single" w:sz="6" w:space="0" w:color="auto"/>
              <w:right w:val="single" w:sz="6" w:space="0" w:color="auto"/>
            </w:tcBorders>
            <w:vAlign w:val="center"/>
          </w:tcPr>
          <w:p w14:paraId="01D23E07" w14:textId="77777777" w:rsidR="00444C3B" w:rsidRPr="00444C3B" w:rsidRDefault="00444C3B" w:rsidP="00444C3B">
            <w:pPr>
              <w:spacing w:after="0" w:line="360" w:lineRule="auto"/>
              <w:rPr>
                <w:rFonts w:ascii="Times New Roman" w:hAnsi="Times New Roman" w:cs="Times New Roman"/>
                <w:sz w:val="24"/>
                <w:szCs w:val="24"/>
              </w:rPr>
            </w:pPr>
          </w:p>
        </w:tc>
        <w:tc>
          <w:tcPr>
            <w:tcW w:w="617" w:type="pct"/>
            <w:tcBorders>
              <w:top w:val="single" w:sz="6" w:space="0" w:color="auto"/>
              <w:left w:val="single" w:sz="6" w:space="0" w:color="auto"/>
              <w:bottom w:val="single" w:sz="6" w:space="0" w:color="auto"/>
              <w:right w:val="single" w:sz="6" w:space="0" w:color="auto"/>
            </w:tcBorders>
            <w:vAlign w:val="center"/>
          </w:tcPr>
          <w:p w14:paraId="79A239F4" w14:textId="77777777" w:rsidR="00444C3B" w:rsidRPr="00444C3B" w:rsidRDefault="00444C3B" w:rsidP="00444C3B">
            <w:pPr>
              <w:spacing w:after="0" w:line="360" w:lineRule="auto"/>
              <w:rPr>
                <w:rFonts w:ascii="Times New Roman" w:hAnsi="Times New Roman" w:cs="Times New Roman"/>
                <w:sz w:val="24"/>
                <w:szCs w:val="24"/>
              </w:rPr>
            </w:pPr>
          </w:p>
        </w:tc>
        <w:tc>
          <w:tcPr>
            <w:tcW w:w="436" w:type="pct"/>
            <w:tcBorders>
              <w:top w:val="single" w:sz="6" w:space="0" w:color="auto"/>
              <w:left w:val="single" w:sz="6" w:space="0" w:color="auto"/>
              <w:bottom w:val="single" w:sz="6" w:space="0" w:color="auto"/>
              <w:right w:val="single" w:sz="6" w:space="0" w:color="auto"/>
            </w:tcBorders>
            <w:vAlign w:val="center"/>
          </w:tcPr>
          <w:p w14:paraId="5F96344F" w14:textId="77777777" w:rsidR="00444C3B" w:rsidRPr="00444C3B" w:rsidRDefault="00444C3B" w:rsidP="00444C3B">
            <w:pPr>
              <w:spacing w:after="0" w:line="360" w:lineRule="auto"/>
              <w:rPr>
                <w:rFonts w:ascii="Times New Roman" w:hAnsi="Times New Roman" w:cs="Times New Roman"/>
                <w:sz w:val="24"/>
                <w:szCs w:val="24"/>
              </w:rPr>
            </w:pPr>
          </w:p>
        </w:tc>
        <w:tc>
          <w:tcPr>
            <w:tcW w:w="704" w:type="pct"/>
            <w:tcBorders>
              <w:top w:val="single" w:sz="6" w:space="0" w:color="auto"/>
              <w:left w:val="single" w:sz="6" w:space="0" w:color="auto"/>
              <w:bottom w:val="single" w:sz="6" w:space="0" w:color="auto"/>
              <w:right w:val="single" w:sz="6" w:space="0" w:color="auto"/>
            </w:tcBorders>
            <w:vAlign w:val="center"/>
          </w:tcPr>
          <w:p w14:paraId="2061B668" w14:textId="77777777" w:rsidR="00444C3B" w:rsidRPr="00444C3B" w:rsidRDefault="00444C3B" w:rsidP="00444C3B">
            <w:pPr>
              <w:spacing w:after="0" w:line="360" w:lineRule="auto"/>
              <w:rPr>
                <w:rFonts w:ascii="Times New Roman" w:hAnsi="Times New Roman" w:cs="Times New Roman"/>
                <w:sz w:val="24"/>
                <w:szCs w:val="24"/>
              </w:rPr>
            </w:pPr>
          </w:p>
        </w:tc>
        <w:tc>
          <w:tcPr>
            <w:tcW w:w="875" w:type="pct"/>
            <w:tcBorders>
              <w:top w:val="single" w:sz="6" w:space="0" w:color="auto"/>
              <w:left w:val="single" w:sz="6" w:space="0" w:color="auto"/>
              <w:bottom w:val="single" w:sz="6" w:space="0" w:color="auto"/>
              <w:right w:val="single" w:sz="6" w:space="0" w:color="auto"/>
            </w:tcBorders>
            <w:vAlign w:val="center"/>
          </w:tcPr>
          <w:p w14:paraId="5F9F8959" w14:textId="77777777" w:rsidR="00444C3B" w:rsidRPr="00444C3B" w:rsidRDefault="00444C3B" w:rsidP="00444C3B">
            <w:pPr>
              <w:spacing w:after="0" w:line="360" w:lineRule="auto"/>
              <w:rPr>
                <w:rFonts w:ascii="Times New Roman" w:hAnsi="Times New Roman" w:cs="Times New Roman"/>
                <w:sz w:val="24"/>
                <w:szCs w:val="24"/>
              </w:rPr>
            </w:pPr>
          </w:p>
        </w:tc>
        <w:tc>
          <w:tcPr>
            <w:tcW w:w="1043" w:type="pct"/>
            <w:tcBorders>
              <w:top w:val="single" w:sz="6" w:space="0" w:color="auto"/>
              <w:left w:val="single" w:sz="6" w:space="0" w:color="auto"/>
              <w:bottom w:val="single" w:sz="6" w:space="0" w:color="auto"/>
              <w:right w:val="single" w:sz="4" w:space="0" w:color="auto"/>
            </w:tcBorders>
            <w:vAlign w:val="center"/>
          </w:tcPr>
          <w:p w14:paraId="066505CF" w14:textId="77777777" w:rsidR="00444C3B" w:rsidRPr="00444C3B" w:rsidRDefault="00444C3B" w:rsidP="00444C3B">
            <w:pPr>
              <w:spacing w:after="0" w:line="360" w:lineRule="auto"/>
              <w:rPr>
                <w:rFonts w:ascii="Times New Roman" w:hAnsi="Times New Roman" w:cs="Times New Roman"/>
                <w:sz w:val="24"/>
                <w:szCs w:val="24"/>
              </w:rPr>
            </w:pPr>
          </w:p>
        </w:tc>
      </w:tr>
      <w:tr w:rsidR="00444C3B" w:rsidRPr="00444C3B" w14:paraId="089053DD" w14:textId="77777777" w:rsidTr="00444C3B">
        <w:trPr>
          <w:trHeight w:val="567"/>
        </w:trPr>
        <w:tc>
          <w:tcPr>
            <w:tcW w:w="662" w:type="pct"/>
            <w:tcBorders>
              <w:top w:val="single" w:sz="6" w:space="0" w:color="auto"/>
              <w:left w:val="single" w:sz="4" w:space="0" w:color="auto"/>
              <w:bottom w:val="single" w:sz="6" w:space="0" w:color="auto"/>
              <w:right w:val="single" w:sz="6" w:space="0" w:color="auto"/>
            </w:tcBorders>
            <w:vAlign w:val="center"/>
          </w:tcPr>
          <w:p w14:paraId="4CFE5C26" w14:textId="77777777" w:rsidR="00444C3B" w:rsidRPr="00444C3B" w:rsidRDefault="00444C3B" w:rsidP="00444C3B">
            <w:pPr>
              <w:spacing w:after="0" w:line="360" w:lineRule="auto"/>
              <w:rPr>
                <w:rFonts w:ascii="Times New Roman" w:hAnsi="Times New Roman" w:cs="Times New Roman"/>
                <w:sz w:val="24"/>
                <w:szCs w:val="24"/>
              </w:rPr>
            </w:pPr>
          </w:p>
        </w:tc>
        <w:tc>
          <w:tcPr>
            <w:tcW w:w="663" w:type="pct"/>
            <w:tcBorders>
              <w:top w:val="single" w:sz="6" w:space="0" w:color="auto"/>
              <w:left w:val="single" w:sz="6" w:space="0" w:color="auto"/>
              <w:bottom w:val="single" w:sz="6" w:space="0" w:color="auto"/>
              <w:right w:val="single" w:sz="6" w:space="0" w:color="auto"/>
            </w:tcBorders>
            <w:vAlign w:val="center"/>
          </w:tcPr>
          <w:p w14:paraId="5521F28C" w14:textId="77777777" w:rsidR="00444C3B" w:rsidRPr="00444C3B" w:rsidRDefault="00444C3B" w:rsidP="00444C3B">
            <w:pPr>
              <w:spacing w:after="0" w:line="360" w:lineRule="auto"/>
              <w:rPr>
                <w:rFonts w:ascii="Times New Roman" w:hAnsi="Times New Roman" w:cs="Times New Roman"/>
                <w:sz w:val="24"/>
                <w:szCs w:val="24"/>
              </w:rPr>
            </w:pPr>
          </w:p>
        </w:tc>
        <w:tc>
          <w:tcPr>
            <w:tcW w:w="617" w:type="pct"/>
            <w:tcBorders>
              <w:top w:val="single" w:sz="6" w:space="0" w:color="auto"/>
              <w:left w:val="single" w:sz="6" w:space="0" w:color="auto"/>
              <w:bottom w:val="single" w:sz="6" w:space="0" w:color="auto"/>
              <w:right w:val="single" w:sz="6" w:space="0" w:color="auto"/>
            </w:tcBorders>
            <w:vAlign w:val="center"/>
          </w:tcPr>
          <w:p w14:paraId="1262CF69" w14:textId="77777777" w:rsidR="00444C3B" w:rsidRPr="00444C3B" w:rsidRDefault="00444C3B" w:rsidP="00444C3B">
            <w:pPr>
              <w:spacing w:after="0" w:line="360" w:lineRule="auto"/>
              <w:rPr>
                <w:rFonts w:ascii="Times New Roman" w:hAnsi="Times New Roman" w:cs="Times New Roman"/>
                <w:sz w:val="24"/>
                <w:szCs w:val="24"/>
              </w:rPr>
            </w:pPr>
          </w:p>
        </w:tc>
        <w:tc>
          <w:tcPr>
            <w:tcW w:w="436" w:type="pct"/>
            <w:tcBorders>
              <w:top w:val="single" w:sz="6" w:space="0" w:color="auto"/>
              <w:left w:val="single" w:sz="6" w:space="0" w:color="auto"/>
              <w:bottom w:val="single" w:sz="6" w:space="0" w:color="auto"/>
              <w:right w:val="single" w:sz="6" w:space="0" w:color="auto"/>
            </w:tcBorders>
            <w:vAlign w:val="center"/>
          </w:tcPr>
          <w:p w14:paraId="73BBADDB" w14:textId="77777777" w:rsidR="00444C3B" w:rsidRPr="00444C3B" w:rsidRDefault="00444C3B" w:rsidP="00444C3B">
            <w:pPr>
              <w:spacing w:after="0" w:line="360" w:lineRule="auto"/>
              <w:rPr>
                <w:rFonts w:ascii="Times New Roman" w:hAnsi="Times New Roman" w:cs="Times New Roman"/>
                <w:sz w:val="24"/>
                <w:szCs w:val="24"/>
              </w:rPr>
            </w:pPr>
          </w:p>
        </w:tc>
        <w:tc>
          <w:tcPr>
            <w:tcW w:w="704" w:type="pct"/>
            <w:tcBorders>
              <w:top w:val="single" w:sz="6" w:space="0" w:color="auto"/>
              <w:left w:val="single" w:sz="6" w:space="0" w:color="auto"/>
              <w:bottom w:val="single" w:sz="6" w:space="0" w:color="auto"/>
              <w:right w:val="single" w:sz="6" w:space="0" w:color="auto"/>
            </w:tcBorders>
            <w:vAlign w:val="center"/>
          </w:tcPr>
          <w:p w14:paraId="0209AC0A" w14:textId="77777777" w:rsidR="00444C3B" w:rsidRPr="00444C3B" w:rsidRDefault="00444C3B" w:rsidP="00444C3B">
            <w:pPr>
              <w:spacing w:after="0" w:line="360" w:lineRule="auto"/>
              <w:rPr>
                <w:rFonts w:ascii="Times New Roman" w:hAnsi="Times New Roman" w:cs="Times New Roman"/>
                <w:sz w:val="24"/>
                <w:szCs w:val="24"/>
              </w:rPr>
            </w:pPr>
          </w:p>
        </w:tc>
        <w:tc>
          <w:tcPr>
            <w:tcW w:w="875" w:type="pct"/>
            <w:tcBorders>
              <w:top w:val="single" w:sz="6" w:space="0" w:color="auto"/>
              <w:left w:val="single" w:sz="6" w:space="0" w:color="auto"/>
              <w:bottom w:val="single" w:sz="6" w:space="0" w:color="auto"/>
              <w:right w:val="single" w:sz="6" w:space="0" w:color="auto"/>
            </w:tcBorders>
            <w:vAlign w:val="center"/>
          </w:tcPr>
          <w:p w14:paraId="4819AA50" w14:textId="77777777" w:rsidR="00444C3B" w:rsidRPr="00444C3B" w:rsidRDefault="00444C3B" w:rsidP="00444C3B">
            <w:pPr>
              <w:spacing w:after="0" w:line="360" w:lineRule="auto"/>
              <w:rPr>
                <w:rFonts w:ascii="Times New Roman" w:hAnsi="Times New Roman" w:cs="Times New Roman"/>
                <w:sz w:val="24"/>
                <w:szCs w:val="24"/>
              </w:rPr>
            </w:pPr>
          </w:p>
        </w:tc>
        <w:tc>
          <w:tcPr>
            <w:tcW w:w="1043" w:type="pct"/>
            <w:tcBorders>
              <w:top w:val="single" w:sz="6" w:space="0" w:color="auto"/>
              <w:left w:val="single" w:sz="6" w:space="0" w:color="auto"/>
              <w:bottom w:val="single" w:sz="6" w:space="0" w:color="auto"/>
              <w:right w:val="single" w:sz="4" w:space="0" w:color="auto"/>
            </w:tcBorders>
            <w:vAlign w:val="center"/>
          </w:tcPr>
          <w:p w14:paraId="1BA79F20" w14:textId="77777777" w:rsidR="00444C3B" w:rsidRPr="00444C3B" w:rsidRDefault="00444C3B" w:rsidP="00444C3B">
            <w:pPr>
              <w:spacing w:after="0" w:line="360" w:lineRule="auto"/>
              <w:rPr>
                <w:rFonts w:ascii="Times New Roman" w:hAnsi="Times New Roman" w:cs="Times New Roman"/>
                <w:sz w:val="24"/>
                <w:szCs w:val="24"/>
              </w:rPr>
            </w:pPr>
          </w:p>
        </w:tc>
      </w:tr>
      <w:tr w:rsidR="00444C3B" w:rsidRPr="00444C3B" w14:paraId="41822C6F" w14:textId="77777777" w:rsidTr="00444C3B">
        <w:trPr>
          <w:trHeight w:val="567"/>
        </w:trPr>
        <w:tc>
          <w:tcPr>
            <w:tcW w:w="662" w:type="pct"/>
            <w:tcBorders>
              <w:top w:val="single" w:sz="6" w:space="0" w:color="auto"/>
              <w:left w:val="single" w:sz="4" w:space="0" w:color="auto"/>
              <w:bottom w:val="single" w:sz="6" w:space="0" w:color="auto"/>
              <w:right w:val="single" w:sz="6" w:space="0" w:color="auto"/>
            </w:tcBorders>
            <w:vAlign w:val="center"/>
          </w:tcPr>
          <w:p w14:paraId="23EDF278" w14:textId="77777777" w:rsidR="00444C3B" w:rsidRPr="00444C3B" w:rsidRDefault="00444C3B" w:rsidP="00444C3B">
            <w:pPr>
              <w:spacing w:after="0" w:line="360" w:lineRule="auto"/>
              <w:rPr>
                <w:rFonts w:ascii="Times New Roman" w:hAnsi="Times New Roman" w:cs="Times New Roman"/>
                <w:sz w:val="24"/>
                <w:szCs w:val="24"/>
              </w:rPr>
            </w:pPr>
          </w:p>
        </w:tc>
        <w:tc>
          <w:tcPr>
            <w:tcW w:w="663" w:type="pct"/>
            <w:tcBorders>
              <w:top w:val="single" w:sz="6" w:space="0" w:color="auto"/>
              <w:left w:val="single" w:sz="6" w:space="0" w:color="auto"/>
              <w:bottom w:val="single" w:sz="6" w:space="0" w:color="auto"/>
              <w:right w:val="single" w:sz="6" w:space="0" w:color="auto"/>
            </w:tcBorders>
            <w:vAlign w:val="center"/>
          </w:tcPr>
          <w:p w14:paraId="7A7BAD5F" w14:textId="77777777" w:rsidR="00444C3B" w:rsidRPr="00444C3B" w:rsidRDefault="00444C3B" w:rsidP="00444C3B">
            <w:pPr>
              <w:spacing w:after="0" w:line="360" w:lineRule="auto"/>
              <w:rPr>
                <w:rFonts w:ascii="Times New Roman" w:hAnsi="Times New Roman" w:cs="Times New Roman"/>
                <w:sz w:val="24"/>
                <w:szCs w:val="24"/>
              </w:rPr>
            </w:pPr>
          </w:p>
        </w:tc>
        <w:tc>
          <w:tcPr>
            <w:tcW w:w="617" w:type="pct"/>
            <w:tcBorders>
              <w:top w:val="single" w:sz="6" w:space="0" w:color="auto"/>
              <w:left w:val="single" w:sz="6" w:space="0" w:color="auto"/>
              <w:bottom w:val="single" w:sz="6" w:space="0" w:color="auto"/>
              <w:right w:val="single" w:sz="6" w:space="0" w:color="auto"/>
            </w:tcBorders>
            <w:vAlign w:val="center"/>
          </w:tcPr>
          <w:p w14:paraId="75B71629" w14:textId="77777777" w:rsidR="00444C3B" w:rsidRPr="00444C3B" w:rsidRDefault="00444C3B" w:rsidP="00444C3B">
            <w:pPr>
              <w:spacing w:after="0" w:line="360" w:lineRule="auto"/>
              <w:rPr>
                <w:rFonts w:ascii="Times New Roman" w:hAnsi="Times New Roman" w:cs="Times New Roman"/>
                <w:sz w:val="24"/>
                <w:szCs w:val="24"/>
              </w:rPr>
            </w:pPr>
          </w:p>
        </w:tc>
        <w:tc>
          <w:tcPr>
            <w:tcW w:w="436" w:type="pct"/>
            <w:tcBorders>
              <w:top w:val="single" w:sz="6" w:space="0" w:color="auto"/>
              <w:left w:val="single" w:sz="6" w:space="0" w:color="auto"/>
              <w:bottom w:val="single" w:sz="6" w:space="0" w:color="auto"/>
              <w:right w:val="single" w:sz="6" w:space="0" w:color="auto"/>
            </w:tcBorders>
            <w:vAlign w:val="center"/>
          </w:tcPr>
          <w:p w14:paraId="0BDA1E74" w14:textId="77777777" w:rsidR="00444C3B" w:rsidRPr="00444C3B" w:rsidRDefault="00444C3B" w:rsidP="00444C3B">
            <w:pPr>
              <w:spacing w:after="0" w:line="360" w:lineRule="auto"/>
              <w:rPr>
                <w:rFonts w:ascii="Times New Roman" w:hAnsi="Times New Roman" w:cs="Times New Roman"/>
                <w:sz w:val="24"/>
                <w:szCs w:val="24"/>
              </w:rPr>
            </w:pPr>
          </w:p>
        </w:tc>
        <w:tc>
          <w:tcPr>
            <w:tcW w:w="704" w:type="pct"/>
            <w:tcBorders>
              <w:top w:val="single" w:sz="6" w:space="0" w:color="auto"/>
              <w:left w:val="single" w:sz="6" w:space="0" w:color="auto"/>
              <w:bottom w:val="single" w:sz="6" w:space="0" w:color="auto"/>
              <w:right w:val="single" w:sz="6" w:space="0" w:color="auto"/>
            </w:tcBorders>
            <w:vAlign w:val="center"/>
          </w:tcPr>
          <w:p w14:paraId="49CF0FD9" w14:textId="77777777" w:rsidR="00444C3B" w:rsidRPr="00444C3B" w:rsidRDefault="00444C3B" w:rsidP="00444C3B">
            <w:pPr>
              <w:spacing w:after="0" w:line="360" w:lineRule="auto"/>
              <w:rPr>
                <w:rFonts w:ascii="Times New Roman" w:hAnsi="Times New Roman" w:cs="Times New Roman"/>
                <w:sz w:val="24"/>
                <w:szCs w:val="24"/>
              </w:rPr>
            </w:pPr>
          </w:p>
        </w:tc>
        <w:tc>
          <w:tcPr>
            <w:tcW w:w="875" w:type="pct"/>
            <w:tcBorders>
              <w:top w:val="single" w:sz="6" w:space="0" w:color="auto"/>
              <w:left w:val="single" w:sz="6" w:space="0" w:color="auto"/>
              <w:bottom w:val="single" w:sz="6" w:space="0" w:color="auto"/>
              <w:right w:val="single" w:sz="6" w:space="0" w:color="auto"/>
            </w:tcBorders>
            <w:vAlign w:val="center"/>
          </w:tcPr>
          <w:p w14:paraId="279FCB27" w14:textId="77777777" w:rsidR="00444C3B" w:rsidRPr="00444C3B" w:rsidRDefault="00444C3B" w:rsidP="00444C3B">
            <w:pPr>
              <w:spacing w:after="0" w:line="360" w:lineRule="auto"/>
              <w:rPr>
                <w:rFonts w:ascii="Times New Roman" w:hAnsi="Times New Roman" w:cs="Times New Roman"/>
                <w:sz w:val="24"/>
                <w:szCs w:val="24"/>
              </w:rPr>
            </w:pPr>
          </w:p>
        </w:tc>
        <w:tc>
          <w:tcPr>
            <w:tcW w:w="1043" w:type="pct"/>
            <w:tcBorders>
              <w:top w:val="single" w:sz="6" w:space="0" w:color="auto"/>
              <w:left w:val="single" w:sz="6" w:space="0" w:color="auto"/>
              <w:bottom w:val="single" w:sz="6" w:space="0" w:color="auto"/>
              <w:right w:val="single" w:sz="4" w:space="0" w:color="auto"/>
            </w:tcBorders>
            <w:vAlign w:val="center"/>
          </w:tcPr>
          <w:p w14:paraId="38417069" w14:textId="77777777" w:rsidR="00444C3B" w:rsidRPr="00444C3B" w:rsidRDefault="00444C3B" w:rsidP="00444C3B">
            <w:pPr>
              <w:spacing w:after="0" w:line="360" w:lineRule="auto"/>
              <w:rPr>
                <w:rFonts w:ascii="Times New Roman" w:hAnsi="Times New Roman" w:cs="Times New Roman"/>
                <w:sz w:val="24"/>
                <w:szCs w:val="24"/>
              </w:rPr>
            </w:pPr>
          </w:p>
        </w:tc>
      </w:tr>
      <w:tr w:rsidR="00444C3B" w:rsidRPr="00444C3B" w14:paraId="777BEF40" w14:textId="77777777" w:rsidTr="00444C3B">
        <w:trPr>
          <w:trHeight w:val="567"/>
        </w:trPr>
        <w:tc>
          <w:tcPr>
            <w:tcW w:w="662" w:type="pct"/>
            <w:tcBorders>
              <w:top w:val="single" w:sz="6" w:space="0" w:color="auto"/>
              <w:left w:val="single" w:sz="4" w:space="0" w:color="auto"/>
              <w:bottom w:val="single" w:sz="6" w:space="0" w:color="auto"/>
              <w:right w:val="single" w:sz="6" w:space="0" w:color="auto"/>
            </w:tcBorders>
            <w:vAlign w:val="center"/>
          </w:tcPr>
          <w:p w14:paraId="39EF7252" w14:textId="77777777" w:rsidR="00444C3B" w:rsidRPr="00444C3B" w:rsidRDefault="00444C3B" w:rsidP="00444C3B">
            <w:pPr>
              <w:spacing w:after="0" w:line="360" w:lineRule="auto"/>
              <w:rPr>
                <w:rFonts w:ascii="Times New Roman" w:hAnsi="Times New Roman" w:cs="Times New Roman"/>
                <w:sz w:val="24"/>
                <w:szCs w:val="24"/>
              </w:rPr>
            </w:pPr>
          </w:p>
        </w:tc>
        <w:tc>
          <w:tcPr>
            <w:tcW w:w="663" w:type="pct"/>
            <w:tcBorders>
              <w:top w:val="single" w:sz="6" w:space="0" w:color="auto"/>
              <w:left w:val="single" w:sz="6" w:space="0" w:color="auto"/>
              <w:bottom w:val="single" w:sz="6" w:space="0" w:color="auto"/>
              <w:right w:val="single" w:sz="6" w:space="0" w:color="auto"/>
            </w:tcBorders>
            <w:vAlign w:val="center"/>
          </w:tcPr>
          <w:p w14:paraId="32017F05" w14:textId="77777777" w:rsidR="00444C3B" w:rsidRPr="00444C3B" w:rsidRDefault="00444C3B" w:rsidP="00444C3B">
            <w:pPr>
              <w:spacing w:after="0" w:line="360" w:lineRule="auto"/>
              <w:rPr>
                <w:rFonts w:ascii="Times New Roman" w:hAnsi="Times New Roman" w:cs="Times New Roman"/>
                <w:sz w:val="24"/>
                <w:szCs w:val="24"/>
              </w:rPr>
            </w:pPr>
          </w:p>
        </w:tc>
        <w:tc>
          <w:tcPr>
            <w:tcW w:w="617" w:type="pct"/>
            <w:tcBorders>
              <w:top w:val="single" w:sz="6" w:space="0" w:color="auto"/>
              <w:left w:val="single" w:sz="6" w:space="0" w:color="auto"/>
              <w:bottom w:val="single" w:sz="6" w:space="0" w:color="auto"/>
              <w:right w:val="single" w:sz="6" w:space="0" w:color="auto"/>
            </w:tcBorders>
            <w:vAlign w:val="center"/>
          </w:tcPr>
          <w:p w14:paraId="7E72A460" w14:textId="77777777" w:rsidR="00444C3B" w:rsidRPr="00444C3B" w:rsidRDefault="00444C3B" w:rsidP="00444C3B">
            <w:pPr>
              <w:spacing w:after="0" w:line="360" w:lineRule="auto"/>
              <w:rPr>
                <w:rFonts w:ascii="Times New Roman" w:hAnsi="Times New Roman" w:cs="Times New Roman"/>
                <w:sz w:val="24"/>
                <w:szCs w:val="24"/>
              </w:rPr>
            </w:pPr>
          </w:p>
        </w:tc>
        <w:tc>
          <w:tcPr>
            <w:tcW w:w="436" w:type="pct"/>
            <w:tcBorders>
              <w:top w:val="single" w:sz="6" w:space="0" w:color="auto"/>
              <w:left w:val="single" w:sz="6" w:space="0" w:color="auto"/>
              <w:bottom w:val="single" w:sz="6" w:space="0" w:color="auto"/>
              <w:right w:val="single" w:sz="6" w:space="0" w:color="auto"/>
            </w:tcBorders>
            <w:vAlign w:val="center"/>
          </w:tcPr>
          <w:p w14:paraId="0F18F49C" w14:textId="77777777" w:rsidR="00444C3B" w:rsidRPr="00444C3B" w:rsidRDefault="00444C3B" w:rsidP="00444C3B">
            <w:pPr>
              <w:spacing w:after="0" w:line="360" w:lineRule="auto"/>
              <w:rPr>
                <w:rFonts w:ascii="Times New Roman" w:hAnsi="Times New Roman" w:cs="Times New Roman"/>
                <w:sz w:val="24"/>
                <w:szCs w:val="24"/>
              </w:rPr>
            </w:pPr>
          </w:p>
        </w:tc>
        <w:tc>
          <w:tcPr>
            <w:tcW w:w="704" w:type="pct"/>
            <w:tcBorders>
              <w:top w:val="single" w:sz="6" w:space="0" w:color="auto"/>
              <w:left w:val="single" w:sz="6" w:space="0" w:color="auto"/>
              <w:bottom w:val="single" w:sz="6" w:space="0" w:color="auto"/>
              <w:right w:val="single" w:sz="6" w:space="0" w:color="auto"/>
            </w:tcBorders>
            <w:vAlign w:val="center"/>
          </w:tcPr>
          <w:p w14:paraId="4B6CB05B" w14:textId="77777777" w:rsidR="00444C3B" w:rsidRPr="00444C3B" w:rsidRDefault="00444C3B" w:rsidP="00444C3B">
            <w:pPr>
              <w:spacing w:after="0" w:line="360" w:lineRule="auto"/>
              <w:rPr>
                <w:rFonts w:ascii="Times New Roman" w:hAnsi="Times New Roman" w:cs="Times New Roman"/>
                <w:sz w:val="24"/>
                <w:szCs w:val="24"/>
              </w:rPr>
            </w:pPr>
          </w:p>
        </w:tc>
        <w:tc>
          <w:tcPr>
            <w:tcW w:w="875" w:type="pct"/>
            <w:tcBorders>
              <w:top w:val="single" w:sz="6" w:space="0" w:color="auto"/>
              <w:left w:val="single" w:sz="6" w:space="0" w:color="auto"/>
              <w:bottom w:val="single" w:sz="6" w:space="0" w:color="auto"/>
              <w:right w:val="single" w:sz="6" w:space="0" w:color="auto"/>
            </w:tcBorders>
            <w:vAlign w:val="center"/>
          </w:tcPr>
          <w:p w14:paraId="23B668EE" w14:textId="77777777" w:rsidR="00444C3B" w:rsidRPr="00444C3B" w:rsidRDefault="00444C3B" w:rsidP="00444C3B">
            <w:pPr>
              <w:spacing w:after="0" w:line="360" w:lineRule="auto"/>
              <w:rPr>
                <w:rFonts w:ascii="Times New Roman" w:hAnsi="Times New Roman" w:cs="Times New Roman"/>
                <w:sz w:val="24"/>
                <w:szCs w:val="24"/>
              </w:rPr>
            </w:pPr>
          </w:p>
        </w:tc>
        <w:tc>
          <w:tcPr>
            <w:tcW w:w="1043" w:type="pct"/>
            <w:tcBorders>
              <w:top w:val="single" w:sz="6" w:space="0" w:color="auto"/>
              <w:left w:val="single" w:sz="6" w:space="0" w:color="auto"/>
              <w:bottom w:val="single" w:sz="6" w:space="0" w:color="auto"/>
              <w:right w:val="single" w:sz="4" w:space="0" w:color="auto"/>
            </w:tcBorders>
            <w:vAlign w:val="center"/>
          </w:tcPr>
          <w:p w14:paraId="27E42C15" w14:textId="77777777" w:rsidR="00444C3B" w:rsidRPr="00444C3B" w:rsidRDefault="00444C3B" w:rsidP="00444C3B">
            <w:pPr>
              <w:spacing w:after="0" w:line="360" w:lineRule="auto"/>
              <w:rPr>
                <w:rFonts w:ascii="Times New Roman" w:hAnsi="Times New Roman" w:cs="Times New Roman"/>
                <w:sz w:val="24"/>
                <w:szCs w:val="24"/>
              </w:rPr>
            </w:pPr>
          </w:p>
        </w:tc>
      </w:tr>
      <w:tr w:rsidR="00444C3B" w:rsidRPr="00444C3B" w14:paraId="291948BE" w14:textId="77777777" w:rsidTr="00444C3B">
        <w:trPr>
          <w:trHeight w:val="567"/>
        </w:trPr>
        <w:tc>
          <w:tcPr>
            <w:tcW w:w="662" w:type="pct"/>
            <w:tcBorders>
              <w:top w:val="single" w:sz="6" w:space="0" w:color="auto"/>
              <w:left w:val="single" w:sz="4" w:space="0" w:color="auto"/>
              <w:bottom w:val="single" w:sz="6" w:space="0" w:color="auto"/>
              <w:right w:val="single" w:sz="6" w:space="0" w:color="auto"/>
            </w:tcBorders>
            <w:vAlign w:val="center"/>
          </w:tcPr>
          <w:p w14:paraId="68967158" w14:textId="77777777" w:rsidR="00444C3B" w:rsidRPr="00444C3B" w:rsidRDefault="00444C3B" w:rsidP="00444C3B">
            <w:pPr>
              <w:spacing w:after="0" w:line="360" w:lineRule="auto"/>
              <w:rPr>
                <w:rFonts w:ascii="Times New Roman" w:hAnsi="Times New Roman" w:cs="Times New Roman"/>
                <w:sz w:val="24"/>
                <w:szCs w:val="24"/>
              </w:rPr>
            </w:pPr>
          </w:p>
        </w:tc>
        <w:tc>
          <w:tcPr>
            <w:tcW w:w="663" w:type="pct"/>
            <w:tcBorders>
              <w:top w:val="single" w:sz="6" w:space="0" w:color="auto"/>
              <w:left w:val="single" w:sz="6" w:space="0" w:color="auto"/>
              <w:bottom w:val="single" w:sz="6" w:space="0" w:color="auto"/>
              <w:right w:val="single" w:sz="6" w:space="0" w:color="auto"/>
            </w:tcBorders>
            <w:vAlign w:val="center"/>
          </w:tcPr>
          <w:p w14:paraId="6E8729FD" w14:textId="77777777" w:rsidR="00444C3B" w:rsidRPr="00444C3B" w:rsidRDefault="00444C3B" w:rsidP="00444C3B">
            <w:pPr>
              <w:spacing w:after="0" w:line="360" w:lineRule="auto"/>
              <w:rPr>
                <w:rFonts w:ascii="Times New Roman" w:hAnsi="Times New Roman" w:cs="Times New Roman"/>
                <w:sz w:val="24"/>
                <w:szCs w:val="24"/>
              </w:rPr>
            </w:pPr>
          </w:p>
        </w:tc>
        <w:tc>
          <w:tcPr>
            <w:tcW w:w="617" w:type="pct"/>
            <w:tcBorders>
              <w:top w:val="single" w:sz="6" w:space="0" w:color="auto"/>
              <w:left w:val="single" w:sz="6" w:space="0" w:color="auto"/>
              <w:bottom w:val="single" w:sz="6" w:space="0" w:color="auto"/>
              <w:right w:val="single" w:sz="6" w:space="0" w:color="auto"/>
            </w:tcBorders>
            <w:vAlign w:val="center"/>
          </w:tcPr>
          <w:p w14:paraId="5262B3C3" w14:textId="77777777" w:rsidR="00444C3B" w:rsidRPr="00444C3B" w:rsidRDefault="00444C3B" w:rsidP="00444C3B">
            <w:pPr>
              <w:spacing w:after="0" w:line="360" w:lineRule="auto"/>
              <w:rPr>
                <w:rFonts w:ascii="Times New Roman" w:hAnsi="Times New Roman" w:cs="Times New Roman"/>
                <w:sz w:val="24"/>
                <w:szCs w:val="24"/>
              </w:rPr>
            </w:pPr>
          </w:p>
        </w:tc>
        <w:tc>
          <w:tcPr>
            <w:tcW w:w="436" w:type="pct"/>
            <w:tcBorders>
              <w:top w:val="single" w:sz="6" w:space="0" w:color="auto"/>
              <w:left w:val="single" w:sz="6" w:space="0" w:color="auto"/>
              <w:bottom w:val="single" w:sz="6" w:space="0" w:color="auto"/>
              <w:right w:val="single" w:sz="6" w:space="0" w:color="auto"/>
            </w:tcBorders>
            <w:vAlign w:val="center"/>
          </w:tcPr>
          <w:p w14:paraId="2F972C90" w14:textId="77777777" w:rsidR="00444C3B" w:rsidRPr="00444C3B" w:rsidRDefault="00444C3B" w:rsidP="00444C3B">
            <w:pPr>
              <w:spacing w:after="0" w:line="360" w:lineRule="auto"/>
              <w:rPr>
                <w:rFonts w:ascii="Times New Roman" w:hAnsi="Times New Roman" w:cs="Times New Roman"/>
                <w:sz w:val="24"/>
                <w:szCs w:val="24"/>
              </w:rPr>
            </w:pPr>
          </w:p>
        </w:tc>
        <w:tc>
          <w:tcPr>
            <w:tcW w:w="704" w:type="pct"/>
            <w:tcBorders>
              <w:top w:val="single" w:sz="6" w:space="0" w:color="auto"/>
              <w:left w:val="single" w:sz="6" w:space="0" w:color="auto"/>
              <w:bottom w:val="single" w:sz="6" w:space="0" w:color="auto"/>
              <w:right w:val="single" w:sz="6" w:space="0" w:color="auto"/>
            </w:tcBorders>
            <w:vAlign w:val="center"/>
          </w:tcPr>
          <w:p w14:paraId="5595594B" w14:textId="77777777" w:rsidR="00444C3B" w:rsidRPr="00444C3B" w:rsidRDefault="00444C3B" w:rsidP="00444C3B">
            <w:pPr>
              <w:spacing w:after="0" w:line="360" w:lineRule="auto"/>
              <w:rPr>
                <w:rFonts w:ascii="Times New Roman" w:hAnsi="Times New Roman" w:cs="Times New Roman"/>
                <w:sz w:val="24"/>
                <w:szCs w:val="24"/>
              </w:rPr>
            </w:pPr>
          </w:p>
        </w:tc>
        <w:tc>
          <w:tcPr>
            <w:tcW w:w="875" w:type="pct"/>
            <w:tcBorders>
              <w:top w:val="single" w:sz="6" w:space="0" w:color="auto"/>
              <w:left w:val="single" w:sz="6" w:space="0" w:color="auto"/>
              <w:bottom w:val="single" w:sz="6" w:space="0" w:color="auto"/>
              <w:right w:val="single" w:sz="6" w:space="0" w:color="auto"/>
            </w:tcBorders>
            <w:vAlign w:val="center"/>
          </w:tcPr>
          <w:p w14:paraId="5D8F68F0" w14:textId="77777777" w:rsidR="00444C3B" w:rsidRPr="00444C3B" w:rsidRDefault="00444C3B" w:rsidP="00444C3B">
            <w:pPr>
              <w:spacing w:after="0" w:line="360" w:lineRule="auto"/>
              <w:rPr>
                <w:rFonts w:ascii="Times New Roman" w:hAnsi="Times New Roman" w:cs="Times New Roman"/>
                <w:sz w:val="24"/>
                <w:szCs w:val="24"/>
              </w:rPr>
            </w:pPr>
          </w:p>
        </w:tc>
        <w:tc>
          <w:tcPr>
            <w:tcW w:w="1043" w:type="pct"/>
            <w:tcBorders>
              <w:top w:val="single" w:sz="6" w:space="0" w:color="auto"/>
              <w:left w:val="single" w:sz="6" w:space="0" w:color="auto"/>
              <w:bottom w:val="single" w:sz="6" w:space="0" w:color="auto"/>
              <w:right w:val="single" w:sz="4" w:space="0" w:color="auto"/>
            </w:tcBorders>
            <w:vAlign w:val="center"/>
          </w:tcPr>
          <w:p w14:paraId="61B99F18" w14:textId="77777777" w:rsidR="00444C3B" w:rsidRPr="00444C3B" w:rsidRDefault="00444C3B" w:rsidP="00444C3B">
            <w:pPr>
              <w:spacing w:after="0" w:line="360" w:lineRule="auto"/>
              <w:rPr>
                <w:rFonts w:ascii="Times New Roman" w:hAnsi="Times New Roman" w:cs="Times New Roman"/>
                <w:sz w:val="24"/>
                <w:szCs w:val="24"/>
              </w:rPr>
            </w:pPr>
          </w:p>
        </w:tc>
      </w:tr>
      <w:tr w:rsidR="00444C3B" w:rsidRPr="00444C3B" w14:paraId="5BFF37CE" w14:textId="77777777" w:rsidTr="00444C3B">
        <w:trPr>
          <w:trHeight w:val="567"/>
        </w:trPr>
        <w:tc>
          <w:tcPr>
            <w:tcW w:w="662" w:type="pct"/>
            <w:tcBorders>
              <w:top w:val="single" w:sz="6" w:space="0" w:color="auto"/>
              <w:left w:val="single" w:sz="4" w:space="0" w:color="auto"/>
              <w:bottom w:val="single" w:sz="4" w:space="0" w:color="auto"/>
              <w:right w:val="single" w:sz="6" w:space="0" w:color="auto"/>
            </w:tcBorders>
            <w:vAlign w:val="center"/>
          </w:tcPr>
          <w:p w14:paraId="4A085F83" w14:textId="77777777" w:rsidR="00444C3B" w:rsidRPr="00444C3B" w:rsidRDefault="00444C3B" w:rsidP="00444C3B">
            <w:pPr>
              <w:spacing w:after="0" w:line="360" w:lineRule="auto"/>
              <w:rPr>
                <w:rFonts w:ascii="Times New Roman" w:hAnsi="Times New Roman" w:cs="Times New Roman"/>
                <w:sz w:val="24"/>
                <w:szCs w:val="24"/>
              </w:rPr>
            </w:pPr>
          </w:p>
        </w:tc>
        <w:tc>
          <w:tcPr>
            <w:tcW w:w="663" w:type="pct"/>
            <w:tcBorders>
              <w:top w:val="single" w:sz="6" w:space="0" w:color="auto"/>
              <w:left w:val="single" w:sz="6" w:space="0" w:color="auto"/>
              <w:bottom w:val="single" w:sz="4" w:space="0" w:color="auto"/>
              <w:right w:val="single" w:sz="6" w:space="0" w:color="auto"/>
            </w:tcBorders>
            <w:vAlign w:val="center"/>
          </w:tcPr>
          <w:p w14:paraId="3E451129" w14:textId="77777777" w:rsidR="00444C3B" w:rsidRPr="00444C3B" w:rsidRDefault="00444C3B" w:rsidP="00444C3B">
            <w:pPr>
              <w:spacing w:after="0" w:line="360" w:lineRule="auto"/>
              <w:rPr>
                <w:rFonts w:ascii="Times New Roman" w:hAnsi="Times New Roman" w:cs="Times New Roman"/>
                <w:sz w:val="24"/>
                <w:szCs w:val="24"/>
              </w:rPr>
            </w:pPr>
          </w:p>
        </w:tc>
        <w:tc>
          <w:tcPr>
            <w:tcW w:w="617" w:type="pct"/>
            <w:tcBorders>
              <w:top w:val="single" w:sz="6" w:space="0" w:color="auto"/>
              <w:left w:val="single" w:sz="6" w:space="0" w:color="auto"/>
              <w:bottom w:val="single" w:sz="4" w:space="0" w:color="auto"/>
              <w:right w:val="single" w:sz="6" w:space="0" w:color="auto"/>
            </w:tcBorders>
            <w:vAlign w:val="center"/>
          </w:tcPr>
          <w:p w14:paraId="7AB0334C" w14:textId="77777777" w:rsidR="00444C3B" w:rsidRPr="00444C3B" w:rsidRDefault="00444C3B" w:rsidP="00444C3B">
            <w:pPr>
              <w:spacing w:after="0" w:line="360" w:lineRule="auto"/>
              <w:rPr>
                <w:rFonts w:ascii="Times New Roman" w:hAnsi="Times New Roman" w:cs="Times New Roman"/>
                <w:sz w:val="24"/>
                <w:szCs w:val="24"/>
              </w:rPr>
            </w:pPr>
          </w:p>
        </w:tc>
        <w:tc>
          <w:tcPr>
            <w:tcW w:w="436" w:type="pct"/>
            <w:tcBorders>
              <w:top w:val="single" w:sz="6" w:space="0" w:color="auto"/>
              <w:left w:val="single" w:sz="6" w:space="0" w:color="auto"/>
              <w:bottom w:val="single" w:sz="4" w:space="0" w:color="auto"/>
              <w:right w:val="single" w:sz="6" w:space="0" w:color="auto"/>
            </w:tcBorders>
            <w:vAlign w:val="center"/>
          </w:tcPr>
          <w:p w14:paraId="54ACEFE8" w14:textId="77777777" w:rsidR="00444C3B" w:rsidRPr="00444C3B" w:rsidRDefault="00444C3B" w:rsidP="00444C3B">
            <w:pPr>
              <w:spacing w:after="0" w:line="360" w:lineRule="auto"/>
              <w:rPr>
                <w:rFonts w:ascii="Times New Roman" w:hAnsi="Times New Roman" w:cs="Times New Roman"/>
                <w:sz w:val="24"/>
                <w:szCs w:val="24"/>
              </w:rPr>
            </w:pPr>
          </w:p>
        </w:tc>
        <w:tc>
          <w:tcPr>
            <w:tcW w:w="704" w:type="pct"/>
            <w:tcBorders>
              <w:top w:val="single" w:sz="6" w:space="0" w:color="auto"/>
              <w:left w:val="single" w:sz="6" w:space="0" w:color="auto"/>
              <w:bottom w:val="single" w:sz="4" w:space="0" w:color="auto"/>
              <w:right w:val="single" w:sz="6" w:space="0" w:color="auto"/>
            </w:tcBorders>
            <w:vAlign w:val="center"/>
          </w:tcPr>
          <w:p w14:paraId="097C7685" w14:textId="77777777" w:rsidR="00444C3B" w:rsidRPr="00444C3B" w:rsidRDefault="00444C3B" w:rsidP="00444C3B">
            <w:pPr>
              <w:spacing w:after="0" w:line="360" w:lineRule="auto"/>
              <w:rPr>
                <w:rFonts w:ascii="Times New Roman" w:hAnsi="Times New Roman" w:cs="Times New Roman"/>
                <w:sz w:val="24"/>
                <w:szCs w:val="24"/>
              </w:rPr>
            </w:pPr>
          </w:p>
        </w:tc>
        <w:tc>
          <w:tcPr>
            <w:tcW w:w="875" w:type="pct"/>
            <w:tcBorders>
              <w:top w:val="single" w:sz="6" w:space="0" w:color="auto"/>
              <w:left w:val="single" w:sz="6" w:space="0" w:color="auto"/>
              <w:bottom w:val="single" w:sz="4" w:space="0" w:color="auto"/>
              <w:right w:val="single" w:sz="6" w:space="0" w:color="auto"/>
            </w:tcBorders>
            <w:vAlign w:val="center"/>
          </w:tcPr>
          <w:p w14:paraId="06DB7AA0" w14:textId="77777777" w:rsidR="00444C3B" w:rsidRPr="00444C3B" w:rsidRDefault="00444C3B" w:rsidP="00444C3B">
            <w:pPr>
              <w:spacing w:after="0" w:line="360" w:lineRule="auto"/>
              <w:rPr>
                <w:rFonts w:ascii="Times New Roman" w:hAnsi="Times New Roman" w:cs="Times New Roman"/>
                <w:sz w:val="24"/>
                <w:szCs w:val="24"/>
              </w:rPr>
            </w:pPr>
          </w:p>
        </w:tc>
        <w:tc>
          <w:tcPr>
            <w:tcW w:w="1043" w:type="pct"/>
            <w:tcBorders>
              <w:top w:val="single" w:sz="6" w:space="0" w:color="auto"/>
              <w:left w:val="single" w:sz="6" w:space="0" w:color="auto"/>
              <w:bottom w:val="single" w:sz="4" w:space="0" w:color="auto"/>
              <w:right w:val="single" w:sz="4" w:space="0" w:color="auto"/>
            </w:tcBorders>
            <w:vAlign w:val="center"/>
          </w:tcPr>
          <w:p w14:paraId="2CFC0958" w14:textId="77777777" w:rsidR="00444C3B" w:rsidRPr="00444C3B" w:rsidRDefault="00444C3B" w:rsidP="00444C3B">
            <w:pPr>
              <w:spacing w:after="0" w:line="360" w:lineRule="auto"/>
              <w:rPr>
                <w:rFonts w:ascii="Times New Roman" w:hAnsi="Times New Roman" w:cs="Times New Roman"/>
                <w:sz w:val="24"/>
                <w:szCs w:val="24"/>
              </w:rPr>
            </w:pPr>
          </w:p>
        </w:tc>
      </w:tr>
    </w:tbl>
    <w:p w14:paraId="690CB492" w14:textId="7208B3E4" w:rsidR="00444C3B" w:rsidRPr="00444C3B" w:rsidRDefault="00444C3B" w:rsidP="00444C3B">
      <w:pPr>
        <w:spacing w:after="0" w:line="360" w:lineRule="auto"/>
        <w:jc w:val="center"/>
        <w:rPr>
          <w:rFonts w:ascii="Times New Roman" w:hAnsi="Times New Roman" w:cs="Times New Roman"/>
          <w:b/>
          <w:sz w:val="24"/>
          <w:szCs w:val="24"/>
        </w:rPr>
      </w:pPr>
      <w:r w:rsidRPr="00444C3B">
        <w:rPr>
          <w:rFonts w:ascii="Times New Roman" w:hAnsi="Times New Roman" w:cs="Times New Roman"/>
          <w:i/>
          <w:sz w:val="24"/>
          <w:szCs w:val="24"/>
        </w:rPr>
        <w:br w:type="page"/>
      </w:r>
      <w:r w:rsidRPr="00444C3B">
        <w:rPr>
          <w:rFonts w:ascii="Times New Roman" w:hAnsi="Times New Roman" w:cs="Times New Roman"/>
          <w:b/>
          <w:sz w:val="24"/>
          <w:szCs w:val="24"/>
        </w:rPr>
        <w:lastRenderedPageBreak/>
        <w:t>ALLEGATO B</w:t>
      </w:r>
    </w:p>
    <w:p w14:paraId="277843F8" w14:textId="77777777" w:rsidR="00444C3B" w:rsidRPr="00444C3B" w:rsidRDefault="00444C3B" w:rsidP="00444C3B">
      <w:pPr>
        <w:spacing w:after="0" w:line="360" w:lineRule="auto"/>
        <w:rPr>
          <w:rFonts w:ascii="Times New Roman" w:hAnsi="Times New Roman" w:cs="Times New Roman"/>
          <w:b/>
          <w:sz w:val="24"/>
          <w:szCs w:val="24"/>
        </w:rPr>
      </w:pPr>
      <w:r w:rsidRPr="00444C3B">
        <w:rPr>
          <w:rFonts w:ascii="Times New Roman" w:hAnsi="Times New Roman" w:cs="Times New Roman"/>
          <w:b/>
          <w:sz w:val="24"/>
          <w:szCs w:val="24"/>
        </w:rPr>
        <w:t>Ulteriori indicazioni necessarie all’effettuazione degli accertamenti relativi alle singole cause di esclusione</w:t>
      </w:r>
    </w:p>
    <w:p w14:paraId="4BD44F65"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t>Ufficio/sede dell’Agenzia delle Entrate:</w:t>
      </w:r>
    </w:p>
    <w:p w14:paraId="2AF6A86A"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t>Ufficio di ________________________________, città __________________________________, Prov. _____, via _________________________, n. _____, CAP _______ tel. _________________, e-mail ________________________________, PEC _____________________________________.</w:t>
      </w:r>
    </w:p>
    <w:p w14:paraId="53A7B25D" w14:textId="77777777" w:rsidR="00444C3B" w:rsidRPr="00444C3B" w:rsidRDefault="00444C3B" w:rsidP="00444C3B">
      <w:pPr>
        <w:spacing w:after="0" w:line="360" w:lineRule="auto"/>
        <w:rPr>
          <w:rFonts w:ascii="Times New Roman" w:hAnsi="Times New Roman" w:cs="Times New Roman"/>
          <w:sz w:val="24"/>
          <w:szCs w:val="24"/>
        </w:rPr>
      </w:pPr>
    </w:p>
    <w:p w14:paraId="63727B0A"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t>Ufficio della Provincia competente per la certificazione di cui alla legge 68/1999:</w:t>
      </w:r>
    </w:p>
    <w:p w14:paraId="39E725FF"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t>Provincia di _________________________, Ufficio _________________________________, con sede in ___________________________, via __________________________________, n. _____, CAP _______, tel. ___________________________, fax ________________________________, e-mail __________________________________, PEC __________________________________.</w:t>
      </w:r>
    </w:p>
    <w:p w14:paraId="73A968AC" w14:textId="77777777" w:rsidR="00444C3B" w:rsidRPr="00444C3B" w:rsidRDefault="00444C3B" w:rsidP="00444C3B">
      <w:pPr>
        <w:spacing w:after="0" w:line="360" w:lineRule="auto"/>
        <w:rPr>
          <w:rFonts w:ascii="Times New Roman" w:hAnsi="Times New Roman" w:cs="Times New Roman"/>
          <w:b/>
          <w:sz w:val="24"/>
          <w:szCs w:val="24"/>
        </w:rPr>
      </w:pPr>
    </w:p>
    <w:p w14:paraId="452181CD" w14:textId="77777777" w:rsidR="00444C3B" w:rsidRPr="00444C3B" w:rsidRDefault="00444C3B" w:rsidP="00444C3B">
      <w:pPr>
        <w:spacing w:after="0" w:line="360" w:lineRule="auto"/>
        <w:rPr>
          <w:rFonts w:ascii="Times New Roman" w:hAnsi="Times New Roman" w:cs="Times New Roman"/>
          <w:sz w:val="24"/>
          <w:szCs w:val="24"/>
        </w:rPr>
      </w:pPr>
    </w:p>
    <w:p w14:paraId="317D5DEE"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t xml:space="preserve">__________________, lì ________ </w:t>
      </w:r>
    </w:p>
    <w:p w14:paraId="31893FBD" w14:textId="77777777" w:rsidR="00444C3B" w:rsidRPr="00444C3B" w:rsidRDefault="00444C3B" w:rsidP="00444C3B">
      <w:pPr>
        <w:spacing w:after="0" w:line="360" w:lineRule="auto"/>
        <w:rPr>
          <w:rFonts w:ascii="Times New Roman" w:hAnsi="Times New Roman" w:cs="Times New Roman"/>
          <w:i/>
          <w:sz w:val="24"/>
          <w:szCs w:val="24"/>
        </w:rPr>
      </w:pPr>
    </w:p>
    <w:p w14:paraId="795F0C0D" w14:textId="77777777" w:rsidR="00444C3B" w:rsidRPr="00444C3B" w:rsidRDefault="00444C3B" w:rsidP="00676642">
      <w:pPr>
        <w:spacing w:after="0" w:line="360" w:lineRule="auto"/>
        <w:jc w:val="right"/>
        <w:rPr>
          <w:rFonts w:ascii="Times New Roman" w:hAnsi="Times New Roman" w:cs="Times New Roman"/>
          <w:i/>
          <w:sz w:val="24"/>
          <w:szCs w:val="24"/>
        </w:rPr>
      </w:pPr>
      <w:r w:rsidRPr="00444C3B">
        <w:rPr>
          <w:rFonts w:ascii="Times New Roman" w:hAnsi="Times New Roman" w:cs="Times New Roman"/>
          <w:i/>
          <w:sz w:val="24"/>
          <w:szCs w:val="24"/>
        </w:rPr>
        <w:t>Il Documento deve essere firmato digitalmente</w:t>
      </w:r>
    </w:p>
    <w:p w14:paraId="4E5E391F"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br w:type="page"/>
      </w:r>
    </w:p>
    <w:p w14:paraId="0FC23168" w14:textId="77777777" w:rsidR="00444C3B" w:rsidRPr="00444C3B" w:rsidRDefault="00444C3B" w:rsidP="00444C3B">
      <w:pPr>
        <w:spacing w:after="0" w:line="360" w:lineRule="auto"/>
        <w:jc w:val="center"/>
        <w:rPr>
          <w:rFonts w:ascii="Times New Roman" w:hAnsi="Times New Roman" w:cs="Times New Roman"/>
          <w:b/>
          <w:sz w:val="24"/>
          <w:szCs w:val="24"/>
        </w:rPr>
      </w:pPr>
      <w:r w:rsidRPr="00444C3B">
        <w:rPr>
          <w:rFonts w:ascii="Times New Roman" w:hAnsi="Times New Roman" w:cs="Times New Roman"/>
          <w:b/>
          <w:sz w:val="24"/>
          <w:szCs w:val="24"/>
        </w:rPr>
        <w:lastRenderedPageBreak/>
        <w:t>ALLEGATO C</w:t>
      </w:r>
    </w:p>
    <w:p w14:paraId="27EE1FC6"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b/>
          <w:bCs/>
          <w:i/>
          <w:iCs/>
          <w:sz w:val="24"/>
          <w:szCs w:val="24"/>
        </w:rPr>
        <w:t xml:space="preserve">DATI POSIZIONI CONTRIBUTIVE </w:t>
      </w:r>
    </w:p>
    <w:p w14:paraId="7545C339"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b/>
          <w:bCs/>
          <w:sz w:val="24"/>
          <w:szCs w:val="24"/>
        </w:rPr>
        <w:t xml:space="preserve">RAGIONE/DENOMINAZIONE SOCIALE </w:t>
      </w:r>
    </w:p>
    <w:p w14:paraId="105F48D0"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i/>
          <w:iCs/>
          <w:sz w:val="24"/>
          <w:szCs w:val="24"/>
        </w:rPr>
        <w:t xml:space="preserve">_________________________________________ </w:t>
      </w:r>
    </w:p>
    <w:p w14:paraId="327904A4"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b/>
          <w:bCs/>
          <w:sz w:val="24"/>
          <w:szCs w:val="24"/>
        </w:rPr>
        <w:t xml:space="preserve">CCNL APPLICATO </w:t>
      </w:r>
    </w:p>
    <w:p w14:paraId="67B3E071"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b/>
          <w:bCs/>
          <w:sz w:val="24"/>
          <w:szCs w:val="24"/>
        </w:rPr>
        <w:t xml:space="preserve">___________________________________ </w:t>
      </w:r>
    </w:p>
    <w:p w14:paraId="7AB63939"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b/>
          <w:bCs/>
          <w:sz w:val="24"/>
          <w:szCs w:val="24"/>
        </w:rPr>
        <w:t xml:space="preserve">DIMENSIONE AZIENDALE </w:t>
      </w:r>
    </w:p>
    <w:p w14:paraId="3BBE284F"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t xml:space="preserve">N. dipendenti ________________ </w:t>
      </w:r>
    </w:p>
    <w:p w14:paraId="091D280F"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b/>
          <w:bCs/>
          <w:sz w:val="24"/>
          <w:szCs w:val="24"/>
        </w:rPr>
        <w:t xml:space="preserve">DATI INAIL </w:t>
      </w:r>
    </w:p>
    <w:p w14:paraId="3E967442"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t xml:space="preserve">Codice ditta ___________________________ </w:t>
      </w:r>
    </w:p>
    <w:p w14:paraId="2CF6D348"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t xml:space="preserve">PAT sede legale impresa ______________________ </w:t>
      </w:r>
    </w:p>
    <w:p w14:paraId="141439B1"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b/>
          <w:bCs/>
          <w:sz w:val="24"/>
          <w:szCs w:val="24"/>
        </w:rPr>
        <w:t xml:space="preserve">DATI INPS </w:t>
      </w:r>
    </w:p>
    <w:p w14:paraId="66F5E82E"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t xml:space="preserve">matricola azienda ________________________ </w:t>
      </w:r>
    </w:p>
    <w:p w14:paraId="02D92559" w14:textId="77777777" w:rsidR="00444C3B" w:rsidRPr="00444C3B" w:rsidRDefault="00444C3B" w:rsidP="00444C3B">
      <w:pPr>
        <w:spacing w:after="0" w:line="360" w:lineRule="auto"/>
        <w:rPr>
          <w:rFonts w:ascii="Times New Roman" w:hAnsi="Times New Roman" w:cs="Times New Roman"/>
          <w:sz w:val="24"/>
          <w:szCs w:val="24"/>
        </w:rPr>
      </w:pPr>
      <w:r w:rsidRPr="00444C3B">
        <w:rPr>
          <w:rFonts w:ascii="Times New Roman" w:hAnsi="Times New Roman" w:cs="Times New Roman"/>
          <w:sz w:val="24"/>
          <w:szCs w:val="24"/>
        </w:rPr>
        <w:t xml:space="preserve">codice sede INPS_________________________ </w:t>
      </w:r>
    </w:p>
    <w:p w14:paraId="5F7A8BBD" w14:textId="77777777" w:rsidR="00444C3B" w:rsidRPr="00444C3B" w:rsidRDefault="00444C3B" w:rsidP="00444C3B">
      <w:pPr>
        <w:spacing w:after="0" w:line="360" w:lineRule="auto"/>
        <w:rPr>
          <w:rFonts w:ascii="Times New Roman" w:hAnsi="Times New Roman" w:cs="Times New Roman"/>
          <w:sz w:val="24"/>
          <w:szCs w:val="24"/>
        </w:rPr>
      </w:pPr>
    </w:p>
    <w:p w14:paraId="7B4FCBA4" w14:textId="77777777" w:rsidR="00444C3B" w:rsidRPr="00444C3B" w:rsidRDefault="00444C3B" w:rsidP="00444C3B">
      <w:pPr>
        <w:spacing w:after="0" w:line="360" w:lineRule="auto"/>
        <w:rPr>
          <w:rFonts w:ascii="Times New Roman" w:hAnsi="Times New Roman" w:cs="Times New Roman"/>
          <w:sz w:val="24"/>
          <w:szCs w:val="24"/>
        </w:rPr>
      </w:pPr>
    </w:p>
    <w:p w14:paraId="484DDC1C" w14:textId="3F445EB2" w:rsidR="00444C3B" w:rsidRPr="00454999" w:rsidRDefault="00444C3B" w:rsidP="00676642">
      <w:pPr>
        <w:spacing w:after="0" w:line="360" w:lineRule="auto"/>
        <w:jc w:val="right"/>
        <w:rPr>
          <w:rFonts w:ascii="Times New Roman" w:hAnsi="Times New Roman" w:cs="Times New Roman"/>
          <w:sz w:val="24"/>
          <w:szCs w:val="24"/>
        </w:rPr>
      </w:pPr>
      <w:r w:rsidRPr="00444C3B">
        <w:rPr>
          <w:rFonts w:ascii="Times New Roman" w:hAnsi="Times New Roman" w:cs="Times New Roman"/>
          <w:i/>
          <w:sz w:val="24"/>
          <w:szCs w:val="24"/>
        </w:rPr>
        <w:t>Il Documento deve essere firmato digitalmente</w:t>
      </w:r>
    </w:p>
    <w:sectPr w:rsidR="00444C3B" w:rsidRPr="00454999" w:rsidSect="00903A36">
      <w:headerReference w:type="default" r:id="rId12"/>
      <w:footerReference w:type="default" r:id="rId13"/>
      <w:footerReference w:type="first" r:id="rId14"/>
      <w:pgSz w:w="11905" w:h="16837"/>
      <w:pgMar w:top="1661" w:right="1134" w:bottom="1134" w:left="1134" w:header="720" w:footer="0" w:gutter="0"/>
      <w:pgNumType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CEBCE7" w14:textId="77777777" w:rsidR="001F4863" w:rsidRDefault="001F4863">
      <w:r>
        <w:separator/>
      </w:r>
    </w:p>
  </w:endnote>
  <w:endnote w:type="continuationSeparator" w:id="0">
    <w:p w14:paraId="609CCAB9" w14:textId="77777777" w:rsidR="001F4863" w:rsidRDefault="001F4863">
      <w:r>
        <w:continuationSeparator/>
      </w:r>
    </w:p>
  </w:endnote>
  <w:endnote w:type="continuationNotice" w:id="1">
    <w:p w14:paraId="52D76824" w14:textId="77777777" w:rsidR="001F4863" w:rsidRDefault="001F4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Futura Std Book">
    <w:altName w:val="Century Gothic"/>
    <w:panose1 w:val="00000000000000000000"/>
    <w:charset w:val="00"/>
    <w:family w:val="swiss"/>
    <w:notTrueType/>
    <w:pitch w:val="variable"/>
    <w:sig w:usb0="00000003" w:usb1="00000000" w:usb2="00000000" w:usb3="00000000" w:csb0="00000001" w:csb1="00000000"/>
  </w:font>
  <w:font w:name="CourierNewPS-BoldItalicMT">
    <w:altName w:val="Courier New"/>
    <w:panose1 w:val="00000000000000000000"/>
    <w:charset w:val="00"/>
    <w:family w:val="roman"/>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Copperplate Gothic Bold">
    <w:panose1 w:val="020E07050202060204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0728721"/>
      <w:docPartObj>
        <w:docPartGallery w:val="Page Numbers (Bottom of Page)"/>
        <w:docPartUnique/>
      </w:docPartObj>
    </w:sdtPr>
    <w:sdtEndPr/>
    <w:sdtContent>
      <w:sdt>
        <w:sdtPr>
          <w:id w:val="-460886508"/>
          <w:docPartObj>
            <w:docPartGallery w:val="Page Numbers (Top of Page)"/>
            <w:docPartUnique/>
          </w:docPartObj>
        </w:sdtPr>
        <w:sdtEndPr/>
        <w:sdtContent>
          <w:p w14:paraId="22820EF8" w14:textId="000DE66D" w:rsidR="00903A36" w:rsidRDefault="00903A36">
            <w:pPr>
              <w:pStyle w:val="Pidipagina"/>
              <w:jc w:val="right"/>
            </w:pPr>
            <w:r>
              <w:t xml:space="preserve">Pag.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a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61896F93" w14:textId="77777777" w:rsidR="00D86CAD" w:rsidRDefault="00D86CAD">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65811855"/>
      <w:docPartObj>
        <w:docPartGallery w:val="Page Numbers (Bottom of Page)"/>
        <w:docPartUnique/>
      </w:docPartObj>
    </w:sdtPr>
    <w:sdtEndPr/>
    <w:sdtContent>
      <w:sdt>
        <w:sdtPr>
          <w:id w:val="-1769616900"/>
          <w:docPartObj>
            <w:docPartGallery w:val="Page Numbers (Top of Page)"/>
            <w:docPartUnique/>
          </w:docPartObj>
        </w:sdtPr>
        <w:sdtEndPr/>
        <w:sdtContent>
          <w:p w14:paraId="44ADB316" w14:textId="692CAE12" w:rsidR="00903A36" w:rsidRDefault="00903A36">
            <w:pPr>
              <w:pStyle w:val="Pidipagina"/>
              <w:jc w:val="right"/>
            </w:pPr>
            <w:r>
              <w:t xml:space="preserve">Pag.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a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66F42755" w14:textId="77777777" w:rsidR="004278A4" w:rsidRDefault="004278A4">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1FB11C" w14:textId="77777777" w:rsidR="001F4863" w:rsidRDefault="001F4863">
      <w:r>
        <w:separator/>
      </w:r>
    </w:p>
  </w:footnote>
  <w:footnote w:type="continuationSeparator" w:id="0">
    <w:p w14:paraId="6887916D" w14:textId="77777777" w:rsidR="001F4863" w:rsidRDefault="001F4863">
      <w:r>
        <w:continuationSeparator/>
      </w:r>
    </w:p>
  </w:footnote>
  <w:footnote w:type="continuationNotice" w:id="1">
    <w:p w14:paraId="24E6FB8E" w14:textId="77777777" w:rsidR="001F4863" w:rsidRDefault="001F4863"/>
  </w:footnote>
  <w:footnote w:id="2">
    <w:p w14:paraId="518F6448" w14:textId="1696687D" w:rsidR="00A54EF8" w:rsidRDefault="00A54EF8" w:rsidP="00FF6C1A">
      <w:pPr>
        <w:pStyle w:val="Testonotaapidipagina"/>
        <w:jc w:val="both"/>
      </w:pPr>
      <w:r>
        <w:rPr>
          <w:rStyle w:val="Rimandonotaapidipagina"/>
        </w:rPr>
        <w:footnoteRef/>
      </w:r>
      <w:r>
        <w:t xml:space="preserve"> </w:t>
      </w:r>
      <w:r w:rsidR="004C7BD3" w:rsidRPr="00FF6C1A">
        <w:rPr>
          <w:rFonts w:ascii="Times New Roman" w:hAnsi="Times New Roman" w:cs="Times New Roman"/>
          <w:i/>
          <w:iCs/>
        </w:rPr>
        <w:t>L’imposta di bollo è assolta secondo le indicazioni fornite dall’Agenzia delle Entrate nella Circolare n. 22/E</w:t>
      </w:r>
      <w:r w:rsidR="005474AC" w:rsidRPr="00FF6C1A">
        <w:rPr>
          <w:rFonts w:ascii="Times New Roman" w:hAnsi="Times New Roman" w:cs="Times New Roman"/>
          <w:i/>
          <w:iCs/>
        </w:rPr>
        <w:t xml:space="preserve"> con riferimento alle note e agli altri documenti richiamati dall’articolo 13, punto 1, della Tariffa, Parte I</w:t>
      </w:r>
      <w:r w:rsidR="00FF6C1A" w:rsidRPr="00FF6C1A">
        <w:rPr>
          <w:rFonts w:ascii="Times New Roman" w:hAnsi="Times New Roman" w:cs="Times New Roman"/>
          <w:i/>
          <w:iCs/>
        </w:rPr>
        <w:t>, allegata al decreto del Presidente della Repubblica 26 ottobre 1972, n. 642, nonché agli altri atti e documenti, diversi da quelli sopra citati, che precedono il momento della stipula del contratto.</w:t>
      </w:r>
      <w:r w:rsidR="00FF6C1A">
        <w:t xml:space="preserve"> </w:t>
      </w:r>
    </w:p>
  </w:footnote>
  <w:footnote w:id="3">
    <w:p w14:paraId="16B08CFA" w14:textId="77777777" w:rsidR="00E858C3" w:rsidRDefault="002054E2" w:rsidP="00E858C3">
      <w:pPr>
        <w:pStyle w:val="Testonotaapidipagina"/>
        <w:spacing w:after="0" w:line="276" w:lineRule="auto"/>
        <w:rPr>
          <w:rFonts w:ascii="Times New Roman" w:hAnsi="Times New Roman" w:cs="Times New Roman"/>
          <w:i/>
          <w:iCs/>
        </w:rPr>
      </w:pPr>
      <w:r>
        <w:rPr>
          <w:rStyle w:val="Rimandonotaapidipagina"/>
        </w:rPr>
        <w:footnoteRef/>
      </w:r>
      <w:r>
        <w:t xml:space="preserve"> </w:t>
      </w:r>
      <w:r w:rsidR="00EC36E0" w:rsidRPr="00EC36E0">
        <w:rPr>
          <w:rFonts w:ascii="Times New Roman" w:hAnsi="Times New Roman" w:cs="Times New Roman"/>
          <w:i/>
          <w:iCs/>
        </w:rPr>
        <w:t>Le dichiarazioni devono essere rese dal titolare /rappresentante legale/institore</w:t>
      </w:r>
      <w:r w:rsidR="00E858C3">
        <w:rPr>
          <w:rFonts w:ascii="Times New Roman" w:hAnsi="Times New Roman" w:cs="Times New Roman"/>
          <w:i/>
          <w:iCs/>
        </w:rPr>
        <w:t xml:space="preserve">: </w:t>
      </w:r>
    </w:p>
    <w:p w14:paraId="5B1B04D8" w14:textId="77777777" w:rsidR="00E858C3" w:rsidRDefault="00EC36E0" w:rsidP="00A82F91">
      <w:pPr>
        <w:pStyle w:val="Testonotaapidipagina"/>
        <w:numPr>
          <w:ilvl w:val="0"/>
          <w:numId w:val="23"/>
        </w:numPr>
        <w:spacing w:after="0" w:line="276" w:lineRule="auto"/>
        <w:rPr>
          <w:rFonts w:ascii="Times New Roman" w:hAnsi="Times New Roman" w:cs="Times New Roman"/>
          <w:i/>
          <w:iCs/>
        </w:rPr>
      </w:pPr>
      <w:r w:rsidRPr="00EC36E0">
        <w:rPr>
          <w:rFonts w:ascii="Times New Roman" w:hAnsi="Times New Roman" w:cs="Times New Roman"/>
          <w:i/>
          <w:iCs/>
        </w:rPr>
        <w:t xml:space="preserve">dell'Operatore singolo, </w:t>
      </w:r>
    </w:p>
    <w:p w14:paraId="70F0AEF1" w14:textId="386BA4A4" w:rsidR="003420B3" w:rsidRDefault="00EC36E0" w:rsidP="00A82F91">
      <w:pPr>
        <w:pStyle w:val="Testonotaapidipagina"/>
        <w:numPr>
          <w:ilvl w:val="0"/>
          <w:numId w:val="23"/>
        </w:numPr>
        <w:spacing w:after="0" w:line="276" w:lineRule="auto"/>
        <w:rPr>
          <w:rFonts w:ascii="Times New Roman" w:hAnsi="Times New Roman" w:cs="Times New Roman"/>
          <w:i/>
          <w:iCs/>
        </w:rPr>
      </w:pPr>
      <w:r w:rsidRPr="00EC36E0">
        <w:rPr>
          <w:rFonts w:ascii="Times New Roman" w:hAnsi="Times New Roman" w:cs="Times New Roman"/>
          <w:i/>
          <w:iCs/>
        </w:rPr>
        <w:t>dei consorzi di cui all’articolo 65, comma 2, lettere b) e c) del Codice</w:t>
      </w:r>
      <w:r w:rsidR="0050560D">
        <w:rPr>
          <w:rFonts w:ascii="Times New Roman" w:hAnsi="Times New Roman" w:cs="Times New Roman"/>
          <w:i/>
          <w:iCs/>
        </w:rPr>
        <w:t>;</w:t>
      </w:r>
    </w:p>
    <w:p w14:paraId="6921D1F8" w14:textId="24DD4A2B" w:rsidR="00E858C3" w:rsidRPr="003420B3" w:rsidRDefault="00EC36E0" w:rsidP="00A82F91">
      <w:pPr>
        <w:pStyle w:val="Testonotaapidipagina"/>
        <w:numPr>
          <w:ilvl w:val="0"/>
          <w:numId w:val="23"/>
        </w:numPr>
        <w:spacing w:after="0" w:line="276" w:lineRule="auto"/>
        <w:rPr>
          <w:rFonts w:ascii="Times New Roman" w:hAnsi="Times New Roman" w:cs="Times New Roman"/>
          <w:i/>
          <w:iCs/>
        </w:rPr>
      </w:pPr>
      <w:r w:rsidRPr="00EC36E0">
        <w:rPr>
          <w:rFonts w:ascii="Times New Roman" w:hAnsi="Times New Roman" w:cs="Times New Roman"/>
          <w:i/>
          <w:iCs/>
        </w:rPr>
        <w:t>dei consorzi stabili di cui all’articolo 65, comma 2, lett. d) del Codice</w:t>
      </w:r>
      <w:r w:rsidR="0050560D">
        <w:rPr>
          <w:rFonts w:ascii="Times New Roman" w:hAnsi="Times New Roman" w:cs="Times New Roman"/>
          <w:i/>
          <w:iCs/>
        </w:rPr>
        <w:t>;</w:t>
      </w:r>
      <w:r w:rsidRPr="00EC36E0">
        <w:rPr>
          <w:rFonts w:ascii="Times New Roman" w:hAnsi="Times New Roman" w:cs="Times New Roman"/>
          <w:i/>
          <w:iCs/>
        </w:rPr>
        <w:t xml:space="preserve"> </w:t>
      </w:r>
    </w:p>
    <w:p w14:paraId="19C3DAAD" w14:textId="77543688" w:rsidR="003420B3" w:rsidRDefault="00EC36E0" w:rsidP="00A82F91">
      <w:pPr>
        <w:pStyle w:val="Testonotaapidipagina"/>
        <w:numPr>
          <w:ilvl w:val="0"/>
          <w:numId w:val="23"/>
        </w:numPr>
        <w:spacing w:after="0" w:line="276" w:lineRule="auto"/>
        <w:rPr>
          <w:rFonts w:ascii="Times New Roman" w:hAnsi="Times New Roman" w:cs="Times New Roman"/>
          <w:i/>
          <w:iCs/>
        </w:rPr>
      </w:pPr>
      <w:r w:rsidRPr="00EC36E0">
        <w:rPr>
          <w:rFonts w:ascii="Times New Roman" w:hAnsi="Times New Roman" w:cs="Times New Roman"/>
          <w:i/>
          <w:iCs/>
        </w:rPr>
        <w:t>della Mandataria /Capofila nel caso di RTI o consorzi ordinari costituiti</w:t>
      </w:r>
      <w:r w:rsidR="0050560D">
        <w:rPr>
          <w:rFonts w:ascii="Times New Roman" w:hAnsi="Times New Roman" w:cs="Times New Roman"/>
          <w:i/>
          <w:iCs/>
        </w:rPr>
        <w:t>;</w:t>
      </w:r>
    </w:p>
    <w:p w14:paraId="1C0EBB8F" w14:textId="12870B56" w:rsidR="00E858C3" w:rsidRPr="003420B3" w:rsidRDefault="00EC36E0" w:rsidP="00A82F91">
      <w:pPr>
        <w:pStyle w:val="Testonotaapidipagina"/>
        <w:numPr>
          <w:ilvl w:val="0"/>
          <w:numId w:val="23"/>
        </w:numPr>
        <w:spacing w:after="0" w:line="276" w:lineRule="auto"/>
        <w:rPr>
          <w:rFonts w:ascii="Times New Roman" w:hAnsi="Times New Roman" w:cs="Times New Roman"/>
          <w:i/>
          <w:iCs/>
        </w:rPr>
      </w:pPr>
      <w:r w:rsidRPr="00EC36E0">
        <w:rPr>
          <w:rFonts w:ascii="Times New Roman" w:hAnsi="Times New Roman" w:cs="Times New Roman"/>
          <w:i/>
          <w:iCs/>
        </w:rPr>
        <w:t>di tutte le imprese raggruppate in un RTI nel caso di RTI ancora da costituire</w:t>
      </w:r>
      <w:r w:rsidR="0050560D">
        <w:rPr>
          <w:rFonts w:ascii="Times New Roman" w:hAnsi="Times New Roman" w:cs="Times New Roman"/>
          <w:i/>
          <w:iCs/>
        </w:rPr>
        <w:t>;</w:t>
      </w:r>
    </w:p>
    <w:p w14:paraId="1AC40C34" w14:textId="61CA8DC6" w:rsidR="00C24426" w:rsidRDefault="00EC36E0" w:rsidP="00A82F91">
      <w:pPr>
        <w:pStyle w:val="Testonotaapidipagina"/>
        <w:numPr>
          <w:ilvl w:val="0"/>
          <w:numId w:val="23"/>
        </w:numPr>
        <w:spacing w:after="0" w:line="276" w:lineRule="auto"/>
        <w:rPr>
          <w:rFonts w:ascii="Times New Roman" w:hAnsi="Times New Roman" w:cs="Times New Roman"/>
          <w:i/>
          <w:iCs/>
        </w:rPr>
      </w:pPr>
      <w:r w:rsidRPr="00EC36E0">
        <w:rPr>
          <w:rFonts w:ascii="Times New Roman" w:hAnsi="Times New Roman" w:cs="Times New Roman"/>
          <w:i/>
          <w:iCs/>
        </w:rPr>
        <w:t>di tutte le imprese consorziate che partecipano alla gara nel caso di un consorzio ordinario ancora da costituire</w:t>
      </w:r>
      <w:r w:rsidR="0050560D">
        <w:rPr>
          <w:rFonts w:ascii="Times New Roman" w:hAnsi="Times New Roman" w:cs="Times New Roman"/>
          <w:i/>
          <w:iCs/>
        </w:rPr>
        <w:t>;</w:t>
      </w:r>
    </w:p>
    <w:p w14:paraId="0E78A58B" w14:textId="200FD751" w:rsidR="00E858C3" w:rsidRPr="00C24426" w:rsidRDefault="00EC36E0" w:rsidP="00A82F91">
      <w:pPr>
        <w:pStyle w:val="Testonotaapidipagina"/>
        <w:numPr>
          <w:ilvl w:val="0"/>
          <w:numId w:val="23"/>
        </w:numPr>
        <w:spacing w:after="0" w:line="276" w:lineRule="auto"/>
        <w:rPr>
          <w:rFonts w:ascii="Times New Roman" w:hAnsi="Times New Roman" w:cs="Times New Roman"/>
          <w:i/>
          <w:iCs/>
        </w:rPr>
      </w:pPr>
      <w:r w:rsidRPr="00EC36E0">
        <w:rPr>
          <w:rFonts w:ascii="Times New Roman" w:hAnsi="Times New Roman" w:cs="Times New Roman"/>
          <w:i/>
          <w:iCs/>
        </w:rPr>
        <w:t xml:space="preserve">dell’impresa retista che riveste la funzione di organo comune nel caso di rete dotata di organo comune con potere di rappresentanza e con/senza soggettività giuridica; </w:t>
      </w:r>
    </w:p>
    <w:p w14:paraId="780FE954" w14:textId="77777777" w:rsidR="00C24426" w:rsidRDefault="00EC36E0" w:rsidP="00A82F91">
      <w:pPr>
        <w:pStyle w:val="Testonotaapidipagina"/>
        <w:numPr>
          <w:ilvl w:val="0"/>
          <w:numId w:val="23"/>
        </w:numPr>
        <w:spacing w:after="0" w:line="276" w:lineRule="auto"/>
        <w:rPr>
          <w:rFonts w:ascii="Times New Roman" w:hAnsi="Times New Roman" w:cs="Times New Roman"/>
          <w:i/>
          <w:iCs/>
        </w:rPr>
      </w:pPr>
      <w:r w:rsidRPr="00EC36E0">
        <w:rPr>
          <w:rFonts w:ascii="Times New Roman" w:hAnsi="Times New Roman" w:cs="Times New Roman"/>
          <w:i/>
          <w:iCs/>
        </w:rPr>
        <w:t>delle imprese retiste che partecipano alla gara nel caso di Rete dotata di organo comune privo di rappresentanza o se la Rete è sprovvista di organo comune o se l’organo comune è privo dei requisiti di qualificazione richiesti per assumere la veste di mandataria</w:t>
      </w:r>
      <w:r w:rsidR="00E858C3">
        <w:rPr>
          <w:rFonts w:ascii="Times New Roman" w:hAnsi="Times New Roman" w:cs="Times New Roman"/>
          <w:i/>
          <w:iCs/>
        </w:rPr>
        <w:t>;</w:t>
      </w:r>
    </w:p>
    <w:p w14:paraId="77BEEC73" w14:textId="717D8979" w:rsidR="00EC36E0" w:rsidRPr="00EC36E0" w:rsidRDefault="00EC36E0" w:rsidP="00A82F91">
      <w:pPr>
        <w:pStyle w:val="Testonotaapidipagina"/>
        <w:numPr>
          <w:ilvl w:val="0"/>
          <w:numId w:val="23"/>
        </w:numPr>
        <w:spacing w:after="0" w:line="276" w:lineRule="auto"/>
        <w:rPr>
          <w:rFonts w:ascii="Times New Roman" w:hAnsi="Times New Roman" w:cs="Times New Roman"/>
          <w:i/>
          <w:iCs/>
        </w:rPr>
      </w:pPr>
      <w:r w:rsidRPr="00EC36E0">
        <w:rPr>
          <w:rFonts w:ascii="Times New Roman" w:hAnsi="Times New Roman" w:cs="Times New Roman"/>
          <w:i/>
          <w:iCs/>
        </w:rPr>
        <w:t>del Gruppo Europeo Interesse Economico</w:t>
      </w:r>
    </w:p>
    <w:p w14:paraId="5B99F71C" w14:textId="7281EB17" w:rsidR="002054E2" w:rsidRDefault="002054E2">
      <w:pPr>
        <w:pStyle w:val="Testonotaapidipagina"/>
      </w:pPr>
    </w:p>
  </w:footnote>
  <w:footnote w:id="4">
    <w:p w14:paraId="45425F01" w14:textId="3EE89BFA" w:rsidR="00A7145E" w:rsidRDefault="00A7145E">
      <w:pPr>
        <w:pStyle w:val="Testonotaapidipagina"/>
      </w:pPr>
      <w:r>
        <w:rPr>
          <w:rStyle w:val="Rimandonotaapidipagina"/>
        </w:rPr>
        <w:footnoteRef/>
      </w:r>
      <w:r>
        <w:t xml:space="preserve"> si ricorda che la presente riduzione non è </w:t>
      </w:r>
      <w:r w:rsidR="002F17B6">
        <w:t>cumulabile</w:t>
      </w:r>
      <w:r>
        <w:t xml:space="preserve"> con quella di cui al punto precedente</w:t>
      </w:r>
      <w:r w:rsidR="005B234E">
        <w:t xml:space="preserve">. Pertanto, chi beneficia di questa riduzione non può </w:t>
      </w:r>
      <w:r w:rsidR="002F17B6">
        <w:t>indicare anche la precedente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990"/>
      <w:gridCol w:w="6684"/>
    </w:tblGrid>
    <w:tr w:rsidR="00D86CAD" w:rsidRPr="004F0B92" w14:paraId="40BE934D" w14:textId="77777777" w:rsidTr="00136A1A">
      <w:trPr>
        <w:trHeight w:val="1408"/>
      </w:trPr>
      <w:tc>
        <w:tcPr>
          <w:tcW w:w="2990" w:type="dxa"/>
          <w:vAlign w:val="center"/>
        </w:tcPr>
        <w:p w14:paraId="68BDF4B9" w14:textId="2175234C" w:rsidR="00D86CAD" w:rsidRPr="004F0B92" w:rsidRDefault="00773C18" w:rsidP="00A04B59">
          <w:pPr>
            <w:keepNext/>
            <w:spacing w:after="0" w:line="276" w:lineRule="auto"/>
            <w:outlineLvl w:val="0"/>
            <w:rPr>
              <w:rFonts w:ascii="Arial" w:hAnsi="Arial" w:cs="Arial"/>
              <w:b/>
              <w:noProof/>
              <w:kern w:val="32"/>
              <w:sz w:val="32"/>
              <w:szCs w:val="32"/>
            </w:rPr>
          </w:pPr>
          <w:r>
            <w:rPr>
              <w:rFonts w:ascii="Arial" w:hAnsi="Arial" w:cs="Arial"/>
              <w:b/>
              <w:noProof/>
              <w:kern w:val="32"/>
              <w:sz w:val="32"/>
              <w:szCs w:val="32"/>
            </w:rPr>
            <w:drawing>
              <wp:inline distT="0" distB="0" distL="0" distR="0" wp14:anchorId="25D7E756" wp14:editId="7270AB2F">
                <wp:extent cx="1765190" cy="335915"/>
                <wp:effectExtent l="0" t="0" r="6985" b="6985"/>
                <wp:docPr id="1348792234" name="Immagine 2" descr="Immagine che contiene testo, Carattere, schermata, log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92234" name="Immagine 2" descr="Immagine che contiene testo, Carattere, schermata, logo&#10;&#10;Descrizione generata automaticamente"/>
                        <pic:cNvPicPr/>
                      </pic:nvPicPr>
                      <pic:blipFill>
                        <a:blip r:embed="rId1"/>
                        <a:stretch>
                          <a:fillRect/>
                        </a:stretch>
                      </pic:blipFill>
                      <pic:spPr>
                        <a:xfrm>
                          <a:off x="0" y="0"/>
                          <a:ext cx="1769067" cy="336653"/>
                        </a:xfrm>
                        <a:prstGeom prst="rect">
                          <a:avLst/>
                        </a:prstGeom>
                      </pic:spPr>
                    </pic:pic>
                  </a:graphicData>
                </a:graphic>
              </wp:inline>
            </w:drawing>
          </w:r>
        </w:p>
      </w:tc>
      <w:tc>
        <w:tcPr>
          <w:tcW w:w="6684" w:type="dxa"/>
          <w:vAlign w:val="center"/>
        </w:tcPr>
        <w:p w14:paraId="5CACFB79" w14:textId="77777777" w:rsidR="001F3B22" w:rsidRPr="00196C1E" w:rsidRDefault="001F3B22" w:rsidP="001F3B22">
          <w:pPr>
            <w:tabs>
              <w:tab w:val="center" w:pos="4819"/>
              <w:tab w:val="right" w:pos="9638"/>
            </w:tabs>
            <w:spacing w:after="0" w:line="240" w:lineRule="auto"/>
            <w:jc w:val="center"/>
            <w:rPr>
              <w:rFonts w:ascii="Times New Roman" w:hAnsi="Times New Roman" w:cs="Times New Roman"/>
              <w:b/>
            </w:rPr>
          </w:pPr>
          <w:r w:rsidRPr="00196C1E">
            <w:rPr>
              <w:rFonts w:ascii="Times New Roman" w:hAnsi="Times New Roman" w:cs="Times New Roman"/>
              <w:b/>
            </w:rPr>
            <w:t>ALLEGATO 1 – SCHEMA DI DOMANDA DI PARTECIPAZIONE E DICHIARAZIONI AMMINISTRATIVE</w:t>
          </w:r>
        </w:p>
        <w:p w14:paraId="733847CA" w14:textId="77777777" w:rsidR="001F3B22" w:rsidRPr="00196C1E" w:rsidRDefault="001F3B22" w:rsidP="001F3B22">
          <w:pPr>
            <w:widowControl w:val="0"/>
            <w:spacing w:after="0" w:line="240" w:lineRule="auto"/>
            <w:jc w:val="both"/>
            <w:rPr>
              <w:rFonts w:ascii="Times New Roman" w:hAnsi="Times New Roman" w:cs="Times New Roman"/>
              <w:b/>
            </w:rPr>
          </w:pPr>
        </w:p>
        <w:p w14:paraId="0656887B" w14:textId="50E0E196" w:rsidR="00D86CAD" w:rsidRPr="00136A1A" w:rsidRDefault="001F3B22" w:rsidP="001F3B22">
          <w:pPr>
            <w:widowControl w:val="0"/>
            <w:spacing w:after="0" w:line="240" w:lineRule="auto"/>
            <w:jc w:val="center"/>
            <w:rPr>
              <w:rFonts w:ascii="Arial" w:hAnsi="Arial" w:cs="Arial"/>
              <w:bCs/>
              <w:i/>
              <w:iCs/>
            </w:rPr>
          </w:pPr>
          <w:r w:rsidRPr="00196C1E">
            <w:rPr>
              <w:rFonts w:ascii="Times New Roman" w:hAnsi="Times New Roman" w:cs="Times New Roman"/>
              <w:bCs/>
            </w:rPr>
            <w:t xml:space="preserve">Appalto specifico per la fornitura dei </w:t>
          </w:r>
          <w:r w:rsidR="00C42AB2">
            <w:rPr>
              <w:rFonts w:ascii="Times New Roman" w:hAnsi="Times New Roman" w:cs="Times New Roman"/>
              <w:b/>
            </w:rPr>
            <w:t>FARMACI</w:t>
          </w:r>
          <w:r w:rsidRPr="00196C1E">
            <w:rPr>
              <w:rFonts w:ascii="Times New Roman" w:hAnsi="Times New Roman" w:cs="Times New Roman"/>
              <w:b/>
            </w:rPr>
            <w:t xml:space="preserve"> DPC – LOTTI DESERTI (202</w:t>
          </w:r>
          <w:r w:rsidR="00521712">
            <w:rPr>
              <w:rFonts w:ascii="Times New Roman" w:hAnsi="Times New Roman" w:cs="Times New Roman"/>
              <w:b/>
            </w:rPr>
            <w:t>6</w:t>
          </w:r>
          <w:r w:rsidRPr="00196C1E">
            <w:rPr>
              <w:rFonts w:ascii="Times New Roman" w:hAnsi="Times New Roman" w:cs="Times New Roman"/>
              <w:b/>
            </w:rPr>
            <w:t>-202</w:t>
          </w:r>
          <w:r w:rsidR="00521712">
            <w:rPr>
              <w:rFonts w:ascii="Times New Roman" w:hAnsi="Times New Roman" w:cs="Times New Roman"/>
              <w:b/>
            </w:rPr>
            <w:t>9</w:t>
          </w:r>
          <w:r w:rsidRPr="00196C1E">
            <w:rPr>
              <w:rFonts w:ascii="Times New Roman" w:hAnsi="Times New Roman" w:cs="Times New Roman"/>
              <w:b/>
            </w:rPr>
            <w:t>) – EDIZIONE II</w:t>
          </w:r>
          <w:r w:rsidRPr="00196C1E">
            <w:rPr>
              <w:rFonts w:ascii="Times New Roman" w:hAnsi="Times New Roman" w:cs="Times New Roman"/>
              <w:bCs/>
            </w:rPr>
            <w:t xml:space="preserve"> occorrenti al Servizio Sanitario della Regione Abruzzo.</w:t>
          </w:r>
        </w:p>
      </w:tc>
    </w:tr>
  </w:tbl>
  <w:p w14:paraId="08B00C22" w14:textId="77777777" w:rsidR="00D86CAD" w:rsidRPr="004F0B92" w:rsidRDefault="00D86CAD" w:rsidP="006F69E0">
    <w:pPr>
      <w:pStyle w:val="Intestazione"/>
      <w:rPr>
        <w:rFonts w:ascii="Arial" w:hAnsi="Arial" w:cs="Arial"/>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CE32D2CC"/>
    <w:lvl w:ilvl="0">
      <w:start w:val="1"/>
      <w:numFmt w:val="bullet"/>
      <w:pStyle w:val="Puntoelenco3"/>
      <w:lvlText w:val=""/>
      <w:lvlJc w:val="left"/>
      <w:pPr>
        <w:tabs>
          <w:tab w:val="num" w:pos="926"/>
        </w:tabs>
        <w:ind w:left="926" w:hanging="360"/>
      </w:pPr>
      <w:rPr>
        <w:rFonts w:ascii="Symbol" w:hAnsi="Symbol" w:hint="default"/>
      </w:rPr>
    </w:lvl>
  </w:abstractNum>
  <w:abstractNum w:abstractNumId="1" w15:restartNumberingAfterBreak="0">
    <w:nsid w:val="00000001"/>
    <w:multiLevelType w:val="multilevel"/>
    <w:tmpl w:val="00000001"/>
    <w:lvl w:ilvl="0">
      <w:start w:val="1"/>
      <w:numFmt w:val="none"/>
      <w:pStyle w:val="Heading11"/>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2" w15:restartNumberingAfterBreak="0">
    <w:nsid w:val="00000002"/>
    <w:multiLevelType w:val="singleLevel"/>
    <w:tmpl w:val="00000002"/>
    <w:name w:val="WW8Num1"/>
    <w:lvl w:ilvl="0">
      <w:start w:val="1"/>
      <w:numFmt w:val="bullet"/>
      <w:lvlText w:val=""/>
      <w:lvlJc w:val="left"/>
      <w:pPr>
        <w:tabs>
          <w:tab w:val="num" w:pos="567"/>
        </w:tabs>
        <w:ind w:left="567" w:hanging="454"/>
      </w:pPr>
      <w:rPr>
        <w:rFonts w:ascii="Symbol" w:hAnsi="Symbol" w:cs="Times New Roman"/>
      </w:rPr>
    </w:lvl>
  </w:abstractNum>
  <w:abstractNum w:abstractNumId="3" w15:restartNumberingAfterBreak="0">
    <w:nsid w:val="00000003"/>
    <w:multiLevelType w:val="singleLevel"/>
    <w:tmpl w:val="00000003"/>
    <w:name w:val="WW8Num2"/>
    <w:lvl w:ilvl="0">
      <w:start w:val="1"/>
      <w:numFmt w:val="lowerLetter"/>
      <w:lvlText w:val="%1)"/>
      <w:lvlJc w:val="left"/>
      <w:pPr>
        <w:tabs>
          <w:tab w:val="num" w:pos="0"/>
        </w:tabs>
        <w:ind w:left="1004" w:hanging="360"/>
      </w:pPr>
    </w:lvl>
  </w:abstractNum>
  <w:abstractNum w:abstractNumId="4" w15:restartNumberingAfterBreak="0">
    <w:nsid w:val="00000004"/>
    <w:multiLevelType w:val="singleLevel"/>
    <w:tmpl w:val="00000004"/>
    <w:name w:val="WW8Num3"/>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05"/>
    <w:multiLevelType w:val="singleLevel"/>
    <w:tmpl w:val="00000005"/>
    <w:name w:val="WW8Num4"/>
    <w:lvl w:ilvl="0">
      <w:numFmt w:val="bullet"/>
      <w:lvlText w:val="–"/>
      <w:lvlJc w:val="left"/>
      <w:pPr>
        <w:tabs>
          <w:tab w:val="num" w:pos="0"/>
        </w:tabs>
        <w:ind w:left="720" w:hanging="360"/>
      </w:pPr>
      <w:rPr>
        <w:rFonts w:ascii="Times New Roman" w:hAnsi="Times New Roman" w:cs="Times New Roman"/>
      </w:rPr>
    </w:lvl>
  </w:abstractNum>
  <w:abstractNum w:abstractNumId="6" w15:restartNumberingAfterBreak="0">
    <w:nsid w:val="00000006"/>
    <w:multiLevelType w:val="singleLevel"/>
    <w:tmpl w:val="00000006"/>
    <w:name w:val="WW8Num7"/>
    <w:lvl w:ilvl="0">
      <w:start w:val="1"/>
      <w:numFmt w:val="lowerLetter"/>
      <w:lvlText w:val="%1)"/>
      <w:lvlJc w:val="left"/>
      <w:pPr>
        <w:tabs>
          <w:tab w:val="num" w:pos="0"/>
        </w:tabs>
        <w:ind w:left="1004" w:hanging="360"/>
      </w:pPr>
    </w:lvl>
  </w:abstractNum>
  <w:abstractNum w:abstractNumId="7" w15:restartNumberingAfterBreak="0">
    <w:nsid w:val="00000008"/>
    <w:multiLevelType w:val="singleLevel"/>
    <w:tmpl w:val="72083F4E"/>
    <w:lvl w:ilvl="0">
      <w:start w:val="1"/>
      <w:numFmt w:val="decimal"/>
      <w:pStyle w:val="Numerazioneperbuste"/>
      <w:lvlText w:val="%1)"/>
      <w:lvlJc w:val="left"/>
      <w:pPr>
        <w:tabs>
          <w:tab w:val="num" w:pos="720"/>
        </w:tabs>
        <w:ind w:left="720" w:hanging="360"/>
      </w:pPr>
      <w:rPr>
        <w:rFonts w:ascii="Times New Roman" w:hAnsi="Times New Roman" w:hint="default"/>
        <w:b w:val="0"/>
        <w:i w:val="0"/>
        <w:sz w:val="24"/>
      </w:rPr>
    </w:lvl>
  </w:abstractNum>
  <w:abstractNum w:abstractNumId="8" w15:restartNumberingAfterBreak="0">
    <w:nsid w:val="00000009"/>
    <w:multiLevelType w:val="multilevel"/>
    <w:tmpl w:val="C3EA6F58"/>
    <w:name w:val="WW8Num10"/>
    <w:lvl w:ilvl="0">
      <w:start w:val="1"/>
      <w:numFmt w:val="decimal"/>
      <w:lvlText w:val="%1)"/>
      <w:lvlJc w:val="left"/>
      <w:pPr>
        <w:tabs>
          <w:tab w:val="num" w:pos="720"/>
        </w:tabs>
        <w:ind w:left="720" w:hanging="360"/>
      </w:pPr>
      <w:rPr>
        <w:b w:val="0"/>
        <w:sz w:val="24"/>
        <w:szCs w:val="24"/>
      </w:rPr>
    </w:lvl>
    <w:lvl w:ilvl="1">
      <w:start w:val="1"/>
      <w:numFmt w:val="lowerLetter"/>
      <w:lvlText w:val="%2)"/>
      <w:lvlJc w:val="left"/>
      <w:pPr>
        <w:tabs>
          <w:tab w:val="num" w:pos="2007"/>
        </w:tabs>
        <w:ind w:left="2007" w:hanging="360"/>
      </w:pPr>
    </w:lvl>
    <w:lvl w:ilvl="2">
      <w:start w:val="1"/>
      <w:numFmt w:val="lowerRoman"/>
      <w:lvlText w:val="%3."/>
      <w:lvlJc w:val="left"/>
      <w:pPr>
        <w:tabs>
          <w:tab w:val="num" w:pos="2727"/>
        </w:tabs>
        <w:ind w:left="2727" w:hanging="180"/>
      </w:pPr>
    </w:lvl>
    <w:lvl w:ilvl="3">
      <w:start w:val="1"/>
      <w:numFmt w:val="decimal"/>
      <w:lvlText w:val="%4."/>
      <w:lvlJc w:val="left"/>
      <w:pPr>
        <w:tabs>
          <w:tab w:val="num" w:pos="3447"/>
        </w:tabs>
        <w:ind w:left="3447" w:hanging="360"/>
      </w:pPr>
    </w:lvl>
    <w:lvl w:ilvl="4">
      <w:start w:val="1"/>
      <w:numFmt w:val="lowerLetter"/>
      <w:lvlText w:val="%5."/>
      <w:lvlJc w:val="left"/>
      <w:pPr>
        <w:tabs>
          <w:tab w:val="num" w:pos="4167"/>
        </w:tabs>
        <w:ind w:left="4167" w:hanging="360"/>
      </w:pPr>
    </w:lvl>
    <w:lvl w:ilvl="5">
      <w:start w:val="1"/>
      <w:numFmt w:val="lowerRoman"/>
      <w:lvlText w:val="%6."/>
      <w:lvlJc w:val="left"/>
      <w:pPr>
        <w:tabs>
          <w:tab w:val="num" w:pos="4887"/>
        </w:tabs>
        <w:ind w:left="4887" w:hanging="180"/>
      </w:pPr>
    </w:lvl>
    <w:lvl w:ilvl="6">
      <w:start w:val="1"/>
      <w:numFmt w:val="decimal"/>
      <w:lvlText w:val="%7."/>
      <w:lvlJc w:val="left"/>
      <w:pPr>
        <w:tabs>
          <w:tab w:val="num" w:pos="5607"/>
        </w:tabs>
        <w:ind w:left="5607" w:hanging="360"/>
      </w:pPr>
    </w:lvl>
    <w:lvl w:ilvl="7">
      <w:start w:val="1"/>
      <w:numFmt w:val="lowerLetter"/>
      <w:lvlText w:val="%8."/>
      <w:lvlJc w:val="left"/>
      <w:pPr>
        <w:tabs>
          <w:tab w:val="num" w:pos="6327"/>
        </w:tabs>
        <w:ind w:left="6327" w:hanging="360"/>
      </w:pPr>
    </w:lvl>
    <w:lvl w:ilvl="8">
      <w:start w:val="1"/>
      <w:numFmt w:val="lowerRoman"/>
      <w:lvlText w:val="%9."/>
      <w:lvlJc w:val="left"/>
      <w:pPr>
        <w:tabs>
          <w:tab w:val="num" w:pos="7047"/>
        </w:tabs>
        <w:ind w:left="7047" w:hanging="180"/>
      </w:pPr>
    </w:lvl>
  </w:abstractNum>
  <w:abstractNum w:abstractNumId="9" w15:restartNumberingAfterBreak="0">
    <w:nsid w:val="0000000A"/>
    <w:multiLevelType w:val="multilevel"/>
    <w:tmpl w:val="0000000A"/>
    <w:name w:val="WW8Num11"/>
    <w:lvl w:ilvl="0">
      <w:start w:val="1"/>
      <w:numFmt w:val="bullet"/>
      <w:lvlText w:val=""/>
      <w:lvlJc w:val="left"/>
      <w:pPr>
        <w:tabs>
          <w:tab w:val="num" w:pos="720"/>
        </w:tabs>
        <w:ind w:left="720" w:hanging="360"/>
      </w:pPr>
      <w:rPr>
        <w:rFonts w:ascii="Wingdings" w:hAnsi="Wingdings" w:cs="Wingdings"/>
        <w:b/>
        <w:bCs/>
      </w:rPr>
    </w:lvl>
    <w:lvl w:ilvl="1">
      <w:start w:val="1"/>
      <w:numFmt w:val="lowerLetter"/>
      <w:lvlText w:val="%2."/>
      <w:lvlJc w:val="left"/>
      <w:pPr>
        <w:tabs>
          <w:tab w:val="num" w:pos="1440"/>
        </w:tabs>
        <w:ind w:left="1440" w:hanging="360"/>
      </w:pPr>
      <w:rPr>
        <w:rFonts w:cs="Times New Roman"/>
      </w:rPr>
    </w:lvl>
    <w:lvl w:ilvl="2">
      <w:numFmt w:val="bullet"/>
      <w:lvlText w:val="-"/>
      <w:lvlJc w:val="left"/>
      <w:pPr>
        <w:tabs>
          <w:tab w:val="num" w:pos="2340"/>
        </w:tabs>
        <w:ind w:left="2340" w:hanging="360"/>
      </w:pPr>
      <w:rPr>
        <w:rFonts w:ascii="Arial" w:hAnsi="Arial" w:cs="Arial"/>
      </w:rPr>
    </w:lvl>
    <w:lvl w:ilvl="3">
      <w:start w:val="2"/>
      <w:numFmt w:val="upp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firstLine="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firstLine="0"/>
      </w:pPr>
      <w:rPr>
        <w:rFonts w:cs="Times New Roman"/>
      </w:rPr>
    </w:lvl>
  </w:abstractNum>
  <w:abstractNum w:abstractNumId="10" w15:restartNumberingAfterBreak="0">
    <w:nsid w:val="0000000B"/>
    <w:multiLevelType w:val="multilevel"/>
    <w:tmpl w:val="ACD01928"/>
    <w:name w:val="WW8Num12"/>
    <w:lvl w:ilvl="0">
      <w:start w:val="1"/>
      <w:numFmt w:val="decimal"/>
      <w:lvlText w:val="%1)"/>
      <w:lvlJc w:val="left"/>
      <w:pPr>
        <w:tabs>
          <w:tab w:val="num" w:pos="720"/>
        </w:tabs>
        <w:ind w:left="720" w:hanging="360"/>
      </w:pPr>
      <w:rPr>
        <w:rFonts w:ascii="Times New Roman" w:eastAsia="Times New Roman" w:hAnsi="Times New Roman" w:cs="Times New Roman" w:hint="default"/>
      </w:rPr>
    </w:lvl>
    <w:lvl w:ilvl="1">
      <w:start w:val="1"/>
      <w:numFmt w:val="lowerLetter"/>
      <w:lvlText w:val="%2."/>
      <w:lvlJc w:val="left"/>
      <w:pPr>
        <w:tabs>
          <w:tab w:val="num" w:pos="1440"/>
        </w:tabs>
        <w:ind w:left="1440" w:hanging="360"/>
      </w:pPr>
      <w:rPr>
        <w:rFonts w:ascii="Arial" w:eastAsia="Times New Roman" w:hAnsi="Arial" w:cs="Arial"/>
      </w:rPr>
    </w:lvl>
    <w:lvl w:ilvl="2">
      <w:start w:val="1"/>
      <w:numFmt w:val="lowerRoman"/>
      <w:lvlText w:val="%3."/>
      <w:lvlJc w:val="left"/>
      <w:pPr>
        <w:tabs>
          <w:tab w:val="num" w:pos="2160"/>
        </w:tabs>
        <w:ind w:left="2160" w:firstLine="0"/>
      </w:pPr>
      <w:rPr>
        <w:rFonts w:ascii="Arial" w:eastAsia="Times New Roman" w:hAnsi="Arial" w:cs="Arial"/>
      </w:rPr>
    </w:lvl>
    <w:lvl w:ilvl="3">
      <w:start w:val="1"/>
      <w:numFmt w:val="decimal"/>
      <w:lvlText w:val="%4."/>
      <w:lvlJc w:val="left"/>
      <w:pPr>
        <w:tabs>
          <w:tab w:val="num" w:pos="2880"/>
        </w:tabs>
        <w:ind w:left="2880" w:hanging="360"/>
      </w:pPr>
      <w:rPr>
        <w:rFonts w:ascii="Arial" w:eastAsia="Times New Roman" w:hAnsi="Arial" w:cs="Arial"/>
      </w:rPr>
    </w:lvl>
    <w:lvl w:ilvl="4">
      <w:start w:val="1"/>
      <w:numFmt w:val="lowerLetter"/>
      <w:lvlText w:val="%5."/>
      <w:lvlJc w:val="left"/>
      <w:pPr>
        <w:tabs>
          <w:tab w:val="num" w:pos="3600"/>
        </w:tabs>
        <w:ind w:left="3600" w:hanging="360"/>
      </w:pPr>
      <w:rPr>
        <w:rFonts w:ascii="Arial" w:eastAsia="Times New Roman" w:hAnsi="Arial" w:cs="Arial"/>
      </w:rPr>
    </w:lvl>
    <w:lvl w:ilvl="5">
      <w:start w:val="1"/>
      <w:numFmt w:val="lowerRoman"/>
      <w:lvlText w:val="%6."/>
      <w:lvlJc w:val="left"/>
      <w:pPr>
        <w:tabs>
          <w:tab w:val="num" w:pos="4320"/>
        </w:tabs>
        <w:ind w:left="4320" w:firstLine="0"/>
      </w:pPr>
      <w:rPr>
        <w:rFonts w:ascii="Arial" w:eastAsia="Times New Roman" w:hAnsi="Arial" w:cs="Arial"/>
      </w:rPr>
    </w:lvl>
    <w:lvl w:ilvl="6">
      <w:start w:val="1"/>
      <w:numFmt w:val="decimal"/>
      <w:lvlText w:val="%7."/>
      <w:lvlJc w:val="left"/>
      <w:pPr>
        <w:tabs>
          <w:tab w:val="num" w:pos="5040"/>
        </w:tabs>
        <w:ind w:left="5040" w:hanging="360"/>
      </w:pPr>
      <w:rPr>
        <w:rFonts w:ascii="Arial" w:eastAsia="Times New Roman" w:hAnsi="Arial" w:cs="Arial"/>
      </w:rPr>
    </w:lvl>
    <w:lvl w:ilvl="7">
      <w:start w:val="1"/>
      <w:numFmt w:val="lowerLetter"/>
      <w:lvlText w:val="%8."/>
      <w:lvlJc w:val="left"/>
      <w:pPr>
        <w:tabs>
          <w:tab w:val="num" w:pos="5760"/>
        </w:tabs>
        <w:ind w:left="5760" w:hanging="360"/>
      </w:pPr>
      <w:rPr>
        <w:rFonts w:ascii="Arial" w:eastAsia="Times New Roman" w:hAnsi="Arial" w:cs="Arial"/>
      </w:rPr>
    </w:lvl>
    <w:lvl w:ilvl="8">
      <w:start w:val="1"/>
      <w:numFmt w:val="lowerRoman"/>
      <w:lvlText w:val="%9."/>
      <w:lvlJc w:val="left"/>
      <w:pPr>
        <w:tabs>
          <w:tab w:val="num" w:pos="6480"/>
        </w:tabs>
        <w:ind w:left="6480" w:firstLine="0"/>
      </w:pPr>
      <w:rPr>
        <w:rFonts w:ascii="Arial" w:eastAsia="Times New Roman" w:hAnsi="Arial" w:cs="Arial"/>
      </w:rPr>
    </w:lvl>
  </w:abstractNum>
  <w:abstractNum w:abstractNumId="11" w15:restartNumberingAfterBreak="0">
    <w:nsid w:val="0000000C"/>
    <w:multiLevelType w:val="multilevel"/>
    <w:tmpl w:val="0000000C"/>
    <w:name w:val="WW8Num14"/>
    <w:lvl w:ilvl="0">
      <w:start w:val="1"/>
      <w:numFmt w:val="none"/>
      <w:pStyle w:val="tit1"/>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2" w15:restartNumberingAfterBreak="0">
    <w:nsid w:val="0000000D"/>
    <w:multiLevelType w:val="multilevel"/>
    <w:tmpl w:val="0000000D"/>
    <w:name w:val="WW8Num15"/>
    <w:lvl w:ilvl="0">
      <w:start w:val="1"/>
      <w:numFmt w:val="decimal"/>
      <w:lvlText w:val="%1)"/>
      <w:lvlJc w:val="left"/>
      <w:pPr>
        <w:tabs>
          <w:tab w:val="num" w:pos="720"/>
        </w:tabs>
        <w:ind w:left="720" w:hanging="360"/>
      </w:pPr>
    </w:lvl>
    <w:lvl w:ilvl="1">
      <w:start w:val="1"/>
      <w:numFmt w:val="lowerLetter"/>
      <w:lvlText w:val="%2)"/>
      <w:lvlJc w:val="left"/>
      <w:pPr>
        <w:tabs>
          <w:tab w:val="num" w:pos="2007"/>
        </w:tabs>
        <w:ind w:left="2007" w:hanging="360"/>
      </w:pPr>
    </w:lvl>
    <w:lvl w:ilvl="2">
      <w:start w:val="1"/>
      <w:numFmt w:val="lowerRoman"/>
      <w:lvlText w:val="%3."/>
      <w:lvlJc w:val="left"/>
      <w:pPr>
        <w:tabs>
          <w:tab w:val="num" w:pos="2727"/>
        </w:tabs>
        <w:ind w:left="2727" w:hanging="180"/>
      </w:pPr>
    </w:lvl>
    <w:lvl w:ilvl="3">
      <w:start w:val="1"/>
      <w:numFmt w:val="decimal"/>
      <w:lvlText w:val="%4."/>
      <w:lvlJc w:val="left"/>
      <w:pPr>
        <w:tabs>
          <w:tab w:val="num" w:pos="3447"/>
        </w:tabs>
        <w:ind w:left="3447" w:hanging="360"/>
      </w:pPr>
    </w:lvl>
    <w:lvl w:ilvl="4">
      <w:start w:val="1"/>
      <w:numFmt w:val="lowerLetter"/>
      <w:lvlText w:val="%5."/>
      <w:lvlJc w:val="left"/>
      <w:pPr>
        <w:tabs>
          <w:tab w:val="num" w:pos="4167"/>
        </w:tabs>
        <w:ind w:left="4167" w:hanging="360"/>
      </w:pPr>
    </w:lvl>
    <w:lvl w:ilvl="5">
      <w:start w:val="1"/>
      <w:numFmt w:val="lowerRoman"/>
      <w:lvlText w:val="%6."/>
      <w:lvlJc w:val="left"/>
      <w:pPr>
        <w:tabs>
          <w:tab w:val="num" w:pos="4887"/>
        </w:tabs>
        <w:ind w:left="4887" w:hanging="180"/>
      </w:pPr>
    </w:lvl>
    <w:lvl w:ilvl="6">
      <w:start w:val="1"/>
      <w:numFmt w:val="decimal"/>
      <w:lvlText w:val="%7."/>
      <w:lvlJc w:val="left"/>
      <w:pPr>
        <w:tabs>
          <w:tab w:val="num" w:pos="5607"/>
        </w:tabs>
        <w:ind w:left="5607" w:hanging="360"/>
      </w:pPr>
    </w:lvl>
    <w:lvl w:ilvl="7">
      <w:start w:val="1"/>
      <w:numFmt w:val="lowerLetter"/>
      <w:lvlText w:val="%8."/>
      <w:lvlJc w:val="left"/>
      <w:pPr>
        <w:tabs>
          <w:tab w:val="num" w:pos="6327"/>
        </w:tabs>
        <w:ind w:left="6327" w:hanging="360"/>
      </w:pPr>
    </w:lvl>
    <w:lvl w:ilvl="8">
      <w:start w:val="1"/>
      <w:numFmt w:val="lowerRoman"/>
      <w:lvlText w:val="%9."/>
      <w:lvlJc w:val="left"/>
      <w:pPr>
        <w:tabs>
          <w:tab w:val="num" w:pos="7047"/>
        </w:tabs>
        <w:ind w:left="7047" w:hanging="180"/>
      </w:pPr>
    </w:lvl>
  </w:abstractNum>
  <w:abstractNum w:abstractNumId="13" w15:restartNumberingAfterBreak="0">
    <w:nsid w:val="051D5F96"/>
    <w:multiLevelType w:val="hybridMultilevel"/>
    <w:tmpl w:val="67EA1B66"/>
    <w:lvl w:ilvl="0" w:tplc="C7523522">
      <w:numFmt w:val="bullet"/>
      <w:pStyle w:val="ListRoman"/>
      <w:lvlText w:val=""/>
      <w:lvlJc w:val="left"/>
      <w:pPr>
        <w:ind w:left="720" w:hanging="360"/>
      </w:pPr>
      <w:rPr>
        <w:rFonts w:ascii="Wingdings" w:eastAsia="Times New Roman" w:hAnsi="Wingdings"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08C77973"/>
    <w:multiLevelType w:val="multilevel"/>
    <w:tmpl w:val="FC726930"/>
    <w:styleLink w:val="StileNumerazioneautomatica"/>
    <w:lvl w:ilvl="0">
      <w:start w:val="1"/>
      <w:numFmt w:val="decimal"/>
      <w:lvlText w:val="%1."/>
      <w:lvlJc w:val="left"/>
      <w:pPr>
        <w:tabs>
          <w:tab w:val="num" w:pos="720"/>
        </w:tabs>
        <w:ind w:left="360" w:hanging="360"/>
      </w:pPr>
      <w:rPr>
        <w:rFonts w:ascii="Book Antiqua" w:hAnsi="Book Antiqua"/>
        <w:color w:val="00000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C2A69FF"/>
    <w:multiLevelType w:val="hybridMultilevel"/>
    <w:tmpl w:val="21F6648A"/>
    <w:lvl w:ilvl="0" w:tplc="FFFFFFFF">
      <w:start w:val="1"/>
      <w:numFmt w:val="upperLetter"/>
      <w:pStyle w:val="Buste"/>
      <w:lvlText w:val="%1)"/>
      <w:lvlJc w:val="left"/>
      <w:pPr>
        <w:tabs>
          <w:tab w:val="num" w:pos="360"/>
        </w:tabs>
        <w:ind w:left="360" w:hanging="360"/>
      </w:pPr>
      <w:rPr>
        <w:rFonts w:hint="default"/>
        <w:b w:val="0"/>
        <w:i w:val="0"/>
      </w:rPr>
    </w:lvl>
    <w:lvl w:ilvl="1" w:tplc="FFFFFFFF" w:tentative="1">
      <w:start w:val="1"/>
      <w:numFmt w:val="lowerLetter"/>
      <w:lvlText w:val="%2."/>
      <w:lvlJc w:val="left"/>
      <w:pPr>
        <w:tabs>
          <w:tab w:val="num" w:pos="1440"/>
        </w:tabs>
        <w:ind w:left="1440" w:hanging="360"/>
      </w:pPr>
    </w:lvl>
    <w:lvl w:ilvl="2" w:tplc="FFFFFFFF" w:tentative="1">
      <w:start w:val="1"/>
      <w:numFmt w:val="lowerRoman"/>
      <w:pStyle w:val="Numeroelenco3"/>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0CAB1EAF"/>
    <w:multiLevelType w:val="hybridMultilevel"/>
    <w:tmpl w:val="B85E8ECE"/>
    <w:lvl w:ilvl="0" w:tplc="04100001">
      <w:start w:val="1"/>
      <w:numFmt w:val="bullet"/>
      <w:lvlText w:val=""/>
      <w:lvlJc w:val="left"/>
      <w:pPr>
        <w:ind w:left="426" w:hanging="360"/>
      </w:pPr>
      <w:rPr>
        <w:rFonts w:ascii="Symbol" w:hAnsi="Symbol" w:hint="default"/>
      </w:rPr>
    </w:lvl>
    <w:lvl w:ilvl="1" w:tplc="04100003" w:tentative="1">
      <w:start w:val="1"/>
      <w:numFmt w:val="bullet"/>
      <w:lvlText w:val="o"/>
      <w:lvlJc w:val="left"/>
      <w:pPr>
        <w:ind w:left="1146" w:hanging="360"/>
      </w:pPr>
      <w:rPr>
        <w:rFonts w:ascii="Courier New" w:hAnsi="Courier New" w:cs="Courier New" w:hint="default"/>
      </w:rPr>
    </w:lvl>
    <w:lvl w:ilvl="2" w:tplc="04100005" w:tentative="1">
      <w:start w:val="1"/>
      <w:numFmt w:val="bullet"/>
      <w:lvlText w:val=""/>
      <w:lvlJc w:val="left"/>
      <w:pPr>
        <w:ind w:left="1866" w:hanging="360"/>
      </w:pPr>
      <w:rPr>
        <w:rFonts w:ascii="Wingdings" w:hAnsi="Wingdings" w:hint="default"/>
      </w:rPr>
    </w:lvl>
    <w:lvl w:ilvl="3" w:tplc="04100001" w:tentative="1">
      <w:start w:val="1"/>
      <w:numFmt w:val="bullet"/>
      <w:lvlText w:val=""/>
      <w:lvlJc w:val="left"/>
      <w:pPr>
        <w:ind w:left="2586" w:hanging="360"/>
      </w:pPr>
      <w:rPr>
        <w:rFonts w:ascii="Symbol" w:hAnsi="Symbol" w:hint="default"/>
      </w:rPr>
    </w:lvl>
    <w:lvl w:ilvl="4" w:tplc="04100003" w:tentative="1">
      <w:start w:val="1"/>
      <w:numFmt w:val="bullet"/>
      <w:lvlText w:val="o"/>
      <w:lvlJc w:val="left"/>
      <w:pPr>
        <w:ind w:left="3306" w:hanging="360"/>
      </w:pPr>
      <w:rPr>
        <w:rFonts w:ascii="Courier New" w:hAnsi="Courier New" w:cs="Courier New" w:hint="default"/>
      </w:rPr>
    </w:lvl>
    <w:lvl w:ilvl="5" w:tplc="04100005" w:tentative="1">
      <w:start w:val="1"/>
      <w:numFmt w:val="bullet"/>
      <w:lvlText w:val=""/>
      <w:lvlJc w:val="left"/>
      <w:pPr>
        <w:ind w:left="4026" w:hanging="360"/>
      </w:pPr>
      <w:rPr>
        <w:rFonts w:ascii="Wingdings" w:hAnsi="Wingdings" w:hint="default"/>
      </w:rPr>
    </w:lvl>
    <w:lvl w:ilvl="6" w:tplc="04100001" w:tentative="1">
      <w:start w:val="1"/>
      <w:numFmt w:val="bullet"/>
      <w:lvlText w:val=""/>
      <w:lvlJc w:val="left"/>
      <w:pPr>
        <w:ind w:left="4746" w:hanging="360"/>
      </w:pPr>
      <w:rPr>
        <w:rFonts w:ascii="Symbol" w:hAnsi="Symbol" w:hint="default"/>
      </w:rPr>
    </w:lvl>
    <w:lvl w:ilvl="7" w:tplc="04100003" w:tentative="1">
      <w:start w:val="1"/>
      <w:numFmt w:val="bullet"/>
      <w:lvlText w:val="o"/>
      <w:lvlJc w:val="left"/>
      <w:pPr>
        <w:ind w:left="5466" w:hanging="360"/>
      </w:pPr>
      <w:rPr>
        <w:rFonts w:ascii="Courier New" w:hAnsi="Courier New" w:cs="Courier New" w:hint="default"/>
      </w:rPr>
    </w:lvl>
    <w:lvl w:ilvl="8" w:tplc="04100005" w:tentative="1">
      <w:start w:val="1"/>
      <w:numFmt w:val="bullet"/>
      <w:lvlText w:val=""/>
      <w:lvlJc w:val="left"/>
      <w:pPr>
        <w:ind w:left="6186" w:hanging="360"/>
      </w:pPr>
      <w:rPr>
        <w:rFonts w:ascii="Wingdings" w:hAnsi="Wingdings" w:hint="default"/>
      </w:rPr>
    </w:lvl>
  </w:abstractNum>
  <w:abstractNum w:abstractNumId="17" w15:restartNumberingAfterBreak="0">
    <w:nsid w:val="15C737F9"/>
    <w:multiLevelType w:val="hybridMultilevel"/>
    <w:tmpl w:val="39A2442A"/>
    <w:lvl w:ilvl="0" w:tplc="AC6AD964">
      <w:start w:val="1"/>
      <w:numFmt w:val="bullet"/>
      <w:lvlText w:val=""/>
      <w:lvlJc w:val="left"/>
      <w:pPr>
        <w:ind w:left="-708" w:hanging="360"/>
      </w:pPr>
      <w:rPr>
        <w:rFonts w:ascii="Symbol" w:hAnsi="Symbol" w:hint="default"/>
      </w:rPr>
    </w:lvl>
    <w:lvl w:ilvl="1" w:tplc="04100003" w:tentative="1">
      <w:start w:val="1"/>
      <w:numFmt w:val="bullet"/>
      <w:lvlText w:val="o"/>
      <w:lvlJc w:val="left"/>
      <w:pPr>
        <w:ind w:left="12" w:hanging="360"/>
      </w:pPr>
      <w:rPr>
        <w:rFonts w:ascii="Courier New" w:hAnsi="Courier New" w:cs="Courier New" w:hint="default"/>
      </w:rPr>
    </w:lvl>
    <w:lvl w:ilvl="2" w:tplc="04100005" w:tentative="1">
      <w:start w:val="1"/>
      <w:numFmt w:val="bullet"/>
      <w:lvlText w:val=""/>
      <w:lvlJc w:val="left"/>
      <w:pPr>
        <w:ind w:left="732" w:hanging="360"/>
      </w:pPr>
      <w:rPr>
        <w:rFonts w:ascii="Wingdings" w:hAnsi="Wingdings" w:hint="default"/>
      </w:rPr>
    </w:lvl>
    <w:lvl w:ilvl="3" w:tplc="04100001" w:tentative="1">
      <w:start w:val="1"/>
      <w:numFmt w:val="bullet"/>
      <w:lvlText w:val=""/>
      <w:lvlJc w:val="left"/>
      <w:pPr>
        <w:ind w:left="1452" w:hanging="360"/>
      </w:pPr>
      <w:rPr>
        <w:rFonts w:ascii="Symbol" w:hAnsi="Symbol" w:hint="default"/>
      </w:rPr>
    </w:lvl>
    <w:lvl w:ilvl="4" w:tplc="04100003" w:tentative="1">
      <w:start w:val="1"/>
      <w:numFmt w:val="bullet"/>
      <w:lvlText w:val="o"/>
      <w:lvlJc w:val="left"/>
      <w:pPr>
        <w:ind w:left="2172" w:hanging="360"/>
      </w:pPr>
      <w:rPr>
        <w:rFonts w:ascii="Courier New" w:hAnsi="Courier New" w:cs="Courier New" w:hint="default"/>
      </w:rPr>
    </w:lvl>
    <w:lvl w:ilvl="5" w:tplc="04100005" w:tentative="1">
      <w:start w:val="1"/>
      <w:numFmt w:val="bullet"/>
      <w:lvlText w:val=""/>
      <w:lvlJc w:val="left"/>
      <w:pPr>
        <w:ind w:left="2892" w:hanging="360"/>
      </w:pPr>
      <w:rPr>
        <w:rFonts w:ascii="Wingdings" w:hAnsi="Wingdings" w:hint="default"/>
      </w:rPr>
    </w:lvl>
    <w:lvl w:ilvl="6" w:tplc="04100001" w:tentative="1">
      <w:start w:val="1"/>
      <w:numFmt w:val="bullet"/>
      <w:lvlText w:val=""/>
      <w:lvlJc w:val="left"/>
      <w:pPr>
        <w:ind w:left="3612" w:hanging="360"/>
      </w:pPr>
      <w:rPr>
        <w:rFonts w:ascii="Symbol" w:hAnsi="Symbol" w:hint="default"/>
      </w:rPr>
    </w:lvl>
    <w:lvl w:ilvl="7" w:tplc="04100003" w:tentative="1">
      <w:start w:val="1"/>
      <w:numFmt w:val="bullet"/>
      <w:lvlText w:val="o"/>
      <w:lvlJc w:val="left"/>
      <w:pPr>
        <w:ind w:left="4332" w:hanging="360"/>
      </w:pPr>
      <w:rPr>
        <w:rFonts w:ascii="Courier New" w:hAnsi="Courier New" w:cs="Courier New" w:hint="default"/>
      </w:rPr>
    </w:lvl>
    <w:lvl w:ilvl="8" w:tplc="04100005" w:tentative="1">
      <w:start w:val="1"/>
      <w:numFmt w:val="bullet"/>
      <w:lvlText w:val=""/>
      <w:lvlJc w:val="left"/>
      <w:pPr>
        <w:ind w:left="5052" w:hanging="360"/>
      </w:pPr>
      <w:rPr>
        <w:rFonts w:ascii="Wingdings" w:hAnsi="Wingdings" w:hint="default"/>
      </w:rPr>
    </w:lvl>
  </w:abstractNum>
  <w:abstractNum w:abstractNumId="18" w15:restartNumberingAfterBreak="0">
    <w:nsid w:val="15CB3A38"/>
    <w:multiLevelType w:val="multilevel"/>
    <w:tmpl w:val="96863F8A"/>
    <w:lvl w:ilvl="0">
      <w:start w:val="1"/>
      <w:numFmt w:val="decimal"/>
      <w:pStyle w:val="StileTitolo1CenturyGothic"/>
      <w:lvlText w:val="%1.0"/>
      <w:lvlJc w:val="left"/>
      <w:pPr>
        <w:tabs>
          <w:tab w:val="num" w:pos="432"/>
        </w:tabs>
        <w:ind w:left="432" w:hanging="432"/>
      </w:pPr>
      <w:rPr>
        <w:rFonts w:ascii="Helvetica" w:hAnsi="Helvetica" w:cs="Helvetica" w:hint="default"/>
        <w:b/>
        <w:bCs/>
        <w:i w:val="0"/>
        <w:iCs w:val="0"/>
        <w:strike w:val="0"/>
        <w:dstrike w:val="0"/>
        <w:color w:val="FF6600"/>
        <w:sz w:val="36"/>
        <w:szCs w:val="36"/>
      </w:rPr>
    </w:lvl>
    <w:lvl w:ilvl="1">
      <w:start w:val="1"/>
      <w:numFmt w:val="decimal"/>
      <w:lvlText w:val="%1.%2"/>
      <w:lvlJc w:val="left"/>
      <w:pPr>
        <w:tabs>
          <w:tab w:val="num" w:pos="576"/>
        </w:tabs>
        <w:ind w:left="576" w:hanging="576"/>
      </w:pPr>
      <w:rPr>
        <w:rFonts w:ascii="Helvetica" w:hAnsi="Helvetica" w:cs="Helvetica" w:hint="default"/>
        <w:color w:val="808080"/>
        <w:sz w:val="32"/>
        <w:szCs w:val="32"/>
      </w:rPr>
    </w:lvl>
    <w:lvl w:ilvl="2">
      <w:start w:val="1"/>
      <w:numFmt w:val="decimal"/>
      <w:lvlText w:val="%1.%2.%3"/>
      <w:lvlJc w:val="left"/>
      <w:pPr>
        <w:tabs>
          <w:tab w:val="num" w:pos="720"/>
        </w:tabs>
        <w:ind w:left="720" w:hanging="720"/>
      </w:pPr>
      <w:rPr>
        <w:rFonts w:ascii="Helvetica" w:hAnsi="Helvetica" w:cs="Helvetica" w:hint="default"/>
        <w:color w:val="808080"/>
        <w:sz w:val="24"/>
        <w:szCs w:val="24"/>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9" w15:restartNumberingAfterBreak="0">
    <w:nsid w:val="1D283AA0"/>
    <w:multiLevelType w:val="hybridMultilevel"/>
    <w:tmpl w:val="53A08FB4"/>
    <w:lvl w:ilvl="0" w:tplc="6DF25DEA">
      <w:start w:val="1"/>
      <w:numFmt w:val="bullet"/>
      <w:pStyle w:val="puntato"/>
      <w:lvlText w:val=""/>
      <w:lvlJc w:val="left"/>
      <w:pPr>
        <w:tabs>
          <w:tab w:val="num" w:pos="454"/>
        </w:tabs>
        <w:ind w:left="454" w:hanging="454"/>
      </w:pPr>
      <w:rPr>
        <w:rFonts w:ascii="Symbol" w:hAnsi="Symbol" w:hint="default"/>
      </w:rPr>
    </w:lvl>
    <w:lvl w:ilvl="1" w:tplc="AC6AD964">
      <w:start w:val="1"/>
      <w:numFmt w:val="bullet"/>
      <w:lvlText w:val=""/>
      <w:lvlJc w:val="left"/>
      <w:pPr>
        <w:tabs>
          <w:tab w:val="num" w:pos="1174"/>
        </w:tabs>
        <w:ind w:left="1174" w:hanging="454"/>
      </w:pPr>
      <w:rPr>
        <w:rFonts w:ascii="Symbol" w:hAnsi="Symbol"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cs="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cs="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1E5D0678"/>
    <w:multiLevelType w:val="hybridMultilevel"/>
    <w:tmpl w:val="660A28BC"/>
    <w:lvl w:ilvl="0" w:tplc="8E524B9E">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1" w15:restartNumberingAfterBreak="0">
    <w:nsid w:val="249648FD"/>
    <w:multiLevelType w:val="singleLevel"/>
    <w:tmpl w:val="EA78C072"/>
    <w:lvl w:ilvl="0">
      <w:start w:val="1"/>
      <w:numFmt w:val="lowerLetter"/>
      <w:pStyle w:val="Numeroelenco"/>
      <w:lvlText w:val="%1)"/>
      <w:lvlJc w:val="left"/>
      <w:pPr>
        <w:tabs>
          <w:tab w:val="num" w:pos="360"/>
        </w:tabs>
        <w:ind w:left="360" w:hanging="360"/>
      </w:pPr>
      <w:rPr>
        <w:rFonts w:cs="Times New Roman"/>
      </w:rPr>
    </w:lvl>
  </w:abstractNum>
  <w:abstractNum w:abstractNumId="22" w15:restartNumberingAfterBreak="0">
    <w:nsid w:val="25EA3B88"/>
    <w:multiLevelType w:val="multilevel"/>
    <w:tmpl w:val="38F8CC9A"/>
    <w:lvl w:ilvl="0">
      <w:start w:val="1"/>
      <w:numFmt w:val="decimal"/>
      <w:pStyle w:val="Titolo1"/>
      <w:suff w:val="space"/>
      <w:lvlText w:val="%1."/>
      <w:lvlJc w:val="left"/>
      <w:pPr>
        <w:ind w:left="360" w:hanging="360"/>
      </w:pPr>
      <w:rPr>
        <w:rFonts w:hint="default"/>
      </w:rPr>
    </w:lvl>
    <w:lvl w:ilvl="1">
      <w:start w:val="1"/>
      <w:numFmt w:val="decimal"/>
      <w:pStyle w:val="Titolo2"/>
      <w:suff w:val="space"/>
      <w:lvlText w:val="%1.%2."/>
      <w:lvlJc w:val="left"/>
      <w:pPr>
        <w:ind w:left="360" w:hanging="360"/>
      </w:pPr>
      <w:rPr>
        <w:rFonts w:hint="default"/>
      </w:rPr>
    </w:lvl>
    <w:lvl w:ilvl="2">
      <w:start w:val="1"/>
      <w:numFmt w:val="decimal"/>
      <w:pStyle w:val="Titolo3"/>
      <w:suff w:val="space"/>
      <w:lvlText w:val="%1.%2.%3."/>
      <w:lvlJc w:val="left"/>
      <w:pPr>
        <w:ind w:left="360" w:hanging="360"/>
      </w:pPr>
      <w:rPr>
        <w:rFonts w:hint="default"/>
      </w:rPr>
    </w:lvl>
    <w:lvl w:ilvl="3">
      <w:start w:val="1"/>
      <w:numFmt w:val="decimal"/>
      <w:pStyle w:val="Titolo4"/>
      <w:suff w:val="space"/>
      <w:lvlText w:val="%1.%2.%3.%4."/>
      <w:lvlJc w:val="left"/>
      <w:pPr>
        <w:ind w:left="360" w:hanging="360"/>
      </w:pPr>
      <w:rPr>
        <w:rFonts w:hint="default"/>
      </w:rPr>
    </w:lvl>
    <w:lvl w:ilvl="4">
      <w:start w:val="1"/>
      <w:numFmt w:val="decimal"/>
      <w:pStyle w:val="Titolo5"/>
      <w:suff w:val="space"/>
      <w:lvlText w:val="%1.%2.%3.%4.%5."/>
      <w:lvlJc w:val="left"/>
      <w:pPr>
        <w:ind w:left="360" w:hanging="360"/>
      </w:pPr>
      <w:rPr>
        <w:rFonts w:hint="default"/>
      </w:rPr>
    </w:lvl>
    <w:lvl w:ilvl="5">
      <w:start w:val="1"/>
      <w:numFmt w:val="decimal"/>
      <w:pStyle w:val="Titolo6"/>
      <w:suff w:val="space"/>
      <w:lvlText w:val="%1.%2.%3.%4.%5.%6."/>
      <w:lvlJc w:val="left"/>
      <w:pPr>
        <w:ind w:left="360" w:hanging="360"/>
      </w:pPr>
      <w:rPr>
        <w:rFonts w:hint="default"/>
      </w:rPr>
    </w:lvl>
    <w:lvl w:ilvl="6">
      <w:start w:val="1"/>
      <w:numFmt w:val="decimal"/>
      <w:pStyle w:val="Titolo7"/>
      <w:suff w:val="space"/>
      <w:lvlText w:val="%1.%2.%3.%4.%5.%6.%7."/>
      <w:lvlJc w:val="left"/>
      <w:pPr>
        <w:ind w:left="360" w:hanging="360"/>
      </w:pPr>
      <w:rPr>
        <w:rFonts w:hint="default"/>
      </w:rPr>
    </w:lvl>
    <w:lvl w:ilvl="7">
      <w:start w:val="1"/>
      <w:numFmt w:val="decimal"/>
      <w:pStyle w:val="Titolo8"/>
      <w:suff w:val="space"/>
      <w:lvlText w:val="%1.%2.%3.%4.%5.%6.%7.%8."/>
      <w:lvlJc w:val="left"/>
      <w:pPr>
        <w:ind w:left="360" w:hanging="360"/>
      </w:pPr>
      <w:rPr>
        <w:rFonts w:hint="default"/>
      </w:rPr>
    </w:lvl>
    <w:lvl w:ilvl="8">
      <w:start w:val="1"/>
      <w:numFmt w:val="decimal"/>
      <w:suff w:val="space"/>
      <w:lvlText w:val="%1.%2.%3.%4.%5.%6.%7.%8.%9."/>
      <w:lvlJc w:val="left"/>
      <w:pPr>
        <w:ind w:left="360" w:hanging="360"/>
      </w:pPr>
      <w:rPr>
        <w:rFonts w:hint="default"/>
      </w:rPr>
    </w:lvl>
  </w:abstractNum>
  <w:abstractNum w:abstractNumId="23" w15:restartNumberingAfterBreak="0">
    <w:nsid w:val="28905486"/>
    <w:multiLevelType w:val="multilevel"/>
    <w:tmpl w:val="CD4C98AE"/>
    <w:lvl w:ilvl="0">
      <w:start w:val="1"/>
      <w:numFmt w:val="bullet"/>
      <w:pStyle w:val="Puntoelenco"/>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Georgia" w:hAnsi="Georgia" w:hint="default"/>
        <w:b/>
      </w:rPr>
    </w:lvl>
    <w:lvl w:ilvl="3">
      <w:start w:val="1"/>
      <w:numFmt w:val="bullet"/>
      <w:lvlText w:val=""/>
      <w:lvlJc w:val="left"/>
      <w:pPr>
        <w:tabs>
          <w:tab w:val="num" w:pos="2268"/>
        </w:tabs>
        <w:ind w:left="2268" w:hanging="567"/>
      </w:pPr>
      <w:rPr>
        <w:rFonts w:ascii="Symbol" w:hAnsi="Symbol" w:hint="default"/>
      </w:rPr>
    </w:lvl>
    <w:lvl w:ilvl="4">
      <w:start w:val="1"/>
      <w:numFmt w:val="bullet"/>
      <w:lvlText w:val="~"/>
      <w:lvlJc w:val="left"/>
      <w:pPr>
        <w:tabs>
          <w:tab w:val="num" w:pos="2835"/>
        </w:tabs>
        <w:ind w:left="2835" w:hanging="567"/>
      </w:pPr>
      <w:rPr>
        <w:rFonts w:ascii="Georgia" w:hAnsi="Georgia"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24" w15:restartNumberingAfterBreak="0">
    <w:nsid w:val="2B0C337C"/>
    <w:multiLevelType w:val="multilevel"/>
    <w:tmpl w:val="7CB23556"/>
    <w:lvl w:ilvl="0">
      <w:numFmt w:val="bullet"/>
      <w:pStyle w:val="ListAlpha"/>
      <w:lvlText w:val=""/>
      <w:lvlJc w:val="left"/>
      <w:pPr>
        <w:ind w:left="1004" w:hanging="360"/>
      </w:pPr>
      <w:rPr>
        <w:rFonts w:ascii="Wingdings" w:eastAsia="Times New Roman" w:hAnsi="Wingdings" w:cs="Times New Roman" w:hint="default"/>
        <w:b/>
      </w:rPr>
    </w:lvl>
    <w:lvl w:ilvl="1">
      <w:start w:val="1"/>
      <w:numFmt w:val="decimal"/>
      <w:lvlText w:val="%2)"/>
      <w:lvlJc w:val="left"/>
      <w:pPr>
        <w:tabs>
          <w:tab w:val="num" w:pos="1724"/>
        </w:tabs>
        <w:ind w:left="1724" w:hanging="360"/>
      </w:pPr>
      <w:rPr>
        <w:rFonts w:hint="default"/>
        <w:b/>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5" w15:restartNumberingAfterBreak="0">
    <w:nsid w:val="2F1A3A68"/>
    <w:multiLevelType w:val="hybridMultilevel"/>
    <w:tmpl w:val="D8D4BE1C"/>
    <w:lvl w:ilvl="0" w:tplc="C7523522">
      <w:numFmt w:val="bullet"/>
      <w:lvlText w:val=""/>
      <w:lvlJc w:val="left"/>
      <w:pPr>
        <w:ind w:left="426" w:hanging="360"/>
      </w:pPr>
      <w:rPr>
        <w:rFonts w:ascii="Wingdings" w:eastAsia="Times New Roman" w:hAnsi="Wingdings" w:cs="Times New Roman" w:hint="default"/>
        <w:b/>
      </w:rPr>
    </w:lvl>
    <w:lvl w:ilvl="1" w:tplc="04100003" w:tentative="1">
      <w:start w:val="1"/>
      <w:numFmt w:val="bullet"/>
      <w:lvlText w:val="o"/>
      <w:lvlJc w:val="left"/>
      <w:pPr>
        <w:ind w:left="1146" w:hanging="360"/>
      </w:pPr>
      <w:rPr>
        <w:rFonts w:ascii="Courier New" w:hAnsi="Courier New" w:cs="Courier New" w:hint="default"/>
      </w:rPr>
    </w:lvl>
    <w:lvl w:ilvl="2" w:tplc="04100005" w:tentative="1">
      <w:start w:val="1"/>
      <w:numFmt w:val="bullet"/>
      <w:lvlText w:val=""/>
      <w:lvlJc w:val="left"/>
      <w:pPr>
        <w:ind w:left="1866" w:hanging="360"/>
      </w:pPr>
      <w:rPr>
        <w:rFonts w:ascii="Wingdings" w:hAnsi="Wingdings" w:hint="default"/>
      </w:rPr>
    </w:lvl>
    <w:lvl w:ilvl="3" w:tplc="04100001" w:tentative="1">
      <w:start w:val="1"/>
      <w:numFmt w:val="bullet"/>
      <w:lvlText w:val=""/>
      <w:lvlJc w:val="left"/>
      <w:pPr>
        <w:ind w:left="2586" w:hanging="360"/>
      </w:pPr>
      <w:rPr>
        <w:rFonts w:ascii="Symbol" w:hAnsi="Symbol" w:hint="default"/>
      </w:rPr>
    </w:lvl>
    <w:lvl w:ilvl="4" w:tplc="04100003" w:tentative="1">
      <w:start w:val="1"/>
      <w:numFmt w:val="bullet"/>
      <w:lvlText w:val="o"/>
      <w:lvlJc w:val="left"/>
      <w:pPr>
        <w:ind w:left="3306" w:hanging="360"/>
      </w:pPr>
      <w:rPr>
        <w:rFonts w:ascii="Courier New" w:hAnsi="Courier New" w:cs="Courier New" w:hint="default"/>
      </w:rPr>
    </w:lvl>
    <w:lvl w:ilvl="5" w:tplc="04100005" w:tentative="1">
      <w:start w:val="1"/>
      <w:numFmt w:val="bullet"/>
      <w:lvlText w:val=""/>
      <w:lvlJc w:val="left"/>
      <w:pPr>
        <w:ind w:left="4026" w:hanging="360"/>
      </w:pPr>
      <w:rPr>
        <w:rFonts w:ascii="Wingdings" w:hAnsi="Wingdings" w:hint="default"/>
      </w:rPr>
    </w:lvl>
    <w:lvl w:ilvl="6" w:tplc="04100001" w:tentative="1">
      <w:start w:val="1"/>
      <w:numFmt w:val="bullet"/>
      <w:lvlText w:val=""/>
      <w:lvlJc w:val="left"/>
      <w:pPr>
        <w:ind w:left="4746" w:hanging="360"/>
      </w:pPr>
      <w:rPr>
        <w:rFonts w:ascii="Symbol" w:hAnsi="Symbol" w:hint="default"/>
      </w:rPr>
    </w:lvl>
    <w:lvl w:ilvl="7" w:tplc="04100003" w:tentative="1">
      <w:start w:val="1"/>
      <w:numFmt w:val="bullet"/>
      <w:lvlText w:val="o"/>
      <w:lvlJc w:val="left"/>
      <w:pPr>
        <w:ind w:left="5466" w:hanging="360"/>
      </w:pPr>
      <w:rPr>
        <w:rFonts w:ascii="Courier New" w:hAnsi="Courier New" w:cs="Courier New" w:hint="default"/>
      </w:rPr>
    </w:lvl>
    <w:lvl w:ilvl="8" w:tplc="04100005" w:tentative="1">
      <w:start w:val="1"/>
      <w:numFmt w:val="bullet"/>
      <w:lvlText w:val=""/>
      <w:lvlJc w:val="left"/>
      <w:pPr>
        <w:ind w:left="6186" w:hanging="360"/>
      </w:pPr>
      <w:rPr>
        <w:rFonts w:ascii="Wingdings" w:hAnsi="Wingdings" w:hint="default"/>
      </w:rPr>
    </w:lvl>
  </w:abstractNum>
  <w:abstractNum w:abstractNumId="26" w15:restartNumberingAfterBreak="0">
    <w:nsid w:val="305442CC"/>
    <w:multiLevelType w:val="hybridMultilevel"/>
    <w:tmpl w:val="2C588DCE"/>
    <w:lvl w:ilvl="0" w:tplc="F808F87A">
      <w:numFmt w:val="bullet"/>
      <w:lvlText w:val="-"/>
      <w:lvlJc w:val="left"/>
      <w:pPr>
        <w:ind w:left="720" w:hanging="360"/>
      </w:pPr>
      <w:rPr>
        <w:rFonts w:ascii="Times New Roman" w:eastAsiaTheme="minorHAnsi" w:hAnsi="Times New Roman" w:cs="Times New Roman" w:hint="default"/>
        <w:i/>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31332326"/>
    <w:multiLevelType w:val="hybridMultilevel"/>
    <w:tmpl w:val="3A58A218"/>
    <w:styleLink w:val="Stile11"/>
    <w:lvl w:ilvl="0" w:tplc="7026D83C">
      <w:numFmt w:val="bullet"/>
      <w:lvlText w:val="-"/>
      <w:lvlJc w:val="left"/>
      <w:pPr>
        <w:tabs>
          <w:tab w:val="num" w:pos="360"/>
        </w:tabs>
        <w:ind w:left="360" w:hanging="360"/>
      </w:pPr>
    </w:lvl>
    <w:lvl w:ilvl="1" w:tplc="04100003">
      <w:start w:val="1"/>
      <w:numFmt w:val="bullet"/>
      <w:lvlText w:val="o"/>
      <w:lvlJc w:val="left"/>
      <w:pPr>
        <w:tabs>
          <w:tab w:val="num" w:pos="1440"/>
        </w:tabs>
        <w:ind w:left="1440" w:hanging="360"/>
      </w:pPr>
      <w:rPr>
        <w:rFonts w:ascii="Courier New" w:hAnsi="Courier New" w:hint="default"/>
      </w:rPr>
    </w:lvl>
    <w:lvl w:ilvl="2" w:tplc="04100005">
      <w:start w:val="1"/>
      <w:numFmt w:val="bullet"/>
      <w:lvlText w:val=""/>
      <w:lvlJc w:val="left"/>
      <w:pPr>
        <w:tabs>
          <w:tab w:val="num" w:pos="2160"/>
        </w:tabs>
        <w:ind w:left="2160" w:hanging="360"/>
      </w:pPr>
      <w:rPr>
        <w:rFonts w:ascii="Wingdings" w:hAnsi="Wingdings" w:hint="default"/>
      </w:rPr>
    </w:lvl>
    <w:lvl w:ilvl="3" w:tplc="04100001">
      <w:start w:val="1"/>
      <w:numFmt w:val="bullet"/>
      <w:lvlText w:val=""/>
      <w:lvlJc w:val="left"/>
      <w:pPr>
        <w:tabs>
          <w:tab w:val="num" w:pos="2880"/>
        </w:tabs>
        <w:ind w:left="2880" w:hanging="360"/>
      </w:pPr>
      <w:rPr>
        <w:rFonts w:ascii="Symbol" w:hAnsi="Symbol" w:hint="default"/>
      </w:rPr>
    </w:lvl>
    <w:lvl w:ilvl="4" w:tplc="04100003">
      <w:start w:val="1"/>
      <w:numFmt w:val="bullet"/>
      <w:lvlText w:val="o"/>
      <w:lvlJc w:val="left"/>
      <w:pPr>
        <w:tabs>
          <w:tab w:val="num" w:pos="3600"/>
        </w:tabs>
        <w:ind w:left="3600" w:hanging="360"/>
      </w:pPr>
      <w:rPr>
        <w:rFonts w:ascii="Courier New" w:hAnsi="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1A25E4C"/>
    <w:multiLevelType w:val="hybridMultilevel"/>
    <w:tmpl w:val="08063A10"/>
    <w:lvl w:ilvl="0" w:tplc="C7523522">
      <w:numFmt w:val="bullet"/>
      <w:lvlText w:val=""/>
      <w:lvlJc w:val="left"/>
      <w:pPr>
        <w:ind w:left="1080" w:hanging="360"/>
      </w:pPr>
      <w:rPr>
        <w:rFonts w:ascii="Wingdings" w:eastAsia="Times New Roman" w:hAnsi="Wingdings"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pStyle w:val="Appendix3"/>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9" w15:restartNumberingAfterBreak="0">
    <w:nsid w:val="31C045C5"/>
    <w:multiLevelType w:val="hybridMultilevel"/>
    <w:tmpl w:val="C444EFE6"/>
    <w:lvl w:ilvl="0" w:tplc="0F96396E">
      <w:numFmt w:val="bullet"/>
      <w:lvlText w:val="-"/>
      <w:lvlJc w:val="left"/>
      <w:pPr>
        <w:ind w:left="360" w:hanging="360"/>
      </w:pPr>
      <w:rPr>
        <w:rFonts w:ascii="Times New Roman" w:eastAsiaTheme="minorHAnsi" w:hAnsi="Times New Roman" w:cs="Times New Roman"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0" w15:restartNumberingAfterBreak="0">
    <w:nsid w:val="35996248"/>
    <w:multiLevelType w:val="hybridMultilevel"/>
    <w:tmpl w:val="D128A776"/>
    <w:name w:val="WW8Num9"/>
    <w:lvl w:ilvl="0" w:tplc="CF36FE8E">
      <w:start w:val="1"/>
      <w:numFmt w:val="decimal"/>
      <w:lvlText w:val="%1)"/>
      <w:lvlJc w:val="left"/>
      <w:pPr>
        <w:tabs>
          <w:tab w:val="num" w:pos="644"/>
        </w:tabs>
        <w:ind w:left="644" w:hanging="360"/>
      </w:pPr>
      <w:rPr>
        <w:rFonts w:ascii="Times New Roman" w:hAnsi="Times New Roman" w:cs="Times New Roman" w:hint="default"/>
        <w:b/>
        <w:bCs w:val="0"/>
        <w:i w:val="0"/>
        <w:sz w:val="24"/>
        <w:szCs w:val="24"/>
      </w:rPr>
    </w:lvl>
    <w:lvl w:ilvl="1" w:tplc="FFFFFFFF">
      <w:numFmt w:val="bullet"/>
      <w:lvlText w:val=""/>
      <w:lvlJc w:val="left"/>
      <w:pPr>
        <w:ind w:left="1004" w:hanging="360"/>
      </w:pPr>
      <w:rPr>
        <w:rFonts w:ascii="Wingdings" w:eastAsia="Times New Roman" w:hAnsi="Wingdings" w:cs="Times New Roman" w:hint="default"/>
        <w:b/>
        <w:color w:val="auto"/>
      </w:rPr>
    </w:lvl>
    <w:lvl w:ilvl="2" w:tplc="FFFFFFFF">
      <w:start w:val="1"/>
      <w:numFmt w:val="bullet"/>
      <w:lvlText w:val=""/>
      <w:lvlJc w:val="left"/>
      <w:pPr>
        <w:tabs>
          <w:tab w:val="num" w:pos="1440"/>
        </w:tabs>
        <w:ind w:left="1440" w:hanging="180"/>
      </w:pPr>
      <w:rPr>
        <w:rFonts w:ascii="Symbol" w:hAnsi="Symbol" w:hint="default"/>
      </w:rPr>
    </w:lvl>
    <w:lvl w:ilvl="3" w:tplc="FFFFFFFF" w:tentative="1">
      <w:start w:val="1"/>
      <w:numFmt w:val="decimal"/>
      <w:lvlText w:val="%4."/>
      <w:lvlJc w:val="left"/>
      <w:pPr>
        <w:tabs>
          <w:tab w:val="num" w:pos="2160"/>
        </w:tabs>
        <w:ind w:left="2160" w:hanging="360"/>
      </w:pPr>
    </w:lvl>
    <w:lvl w:ilvl="4" w:tplc="FFFFFFFF" w:tentative="1">
      <w:start w:val="1"/>
      <w:numFmt w:val="lowerLetter"/>
      <w:lvlText w:val="%5."/>
      <w:lvlJc w:val="left"/>
      <w:pPr>
        <w:tabs>
          <w:tab w:val="num" w:pos="2880"/>
        </w:tabs>
        <w:ind w:left="2880" w:hanging="360"/>
      </w:pPr>
    </w:lvl>
    <w:lvl w:ilvl="5" w:tplc="FFFFFFFF" w:tentative="1">
      <w:start w:val="1"/>
      <w:numFmt w:val="lowerRoman"/>
      <w:lvlText w:val="%6."/>
      <w:lvlJc w:val="right"/>
      <w:pPr>
        <w:tabs>
          <w:tab w:val="num" w:pos="3600"/>
        </w:tabs>
        <w:ind w:left="3600" w:hanging="180"/>
      </w:pPr>
    </w:lvl>
    <w:lvl w:ilvl="6" w:tplc="FFFFFFFF" w:tentative="1">
      <w:start w:val="1"/>
      <w:numFmt w:val="decimal"/>
      <w:lvlText w:val="%7."/>
      <w:lvlJc w:val="left"/>
      <w:pPr>
        <w:tabs>
          <w:tab w:val="num" w:pos="4320"/>
        </w:tabs>
        <w:ind w:left="4320" w:hanging="360"/>
      </w:pPr>
    </w:lvl>
    <w:lvl w:ilvl="7" w:tplc="FFFFFFFF" w:tentative="1">
      <w:start w:val="1"/>
      <w:numFmt w:val="lowerLetter"/>
      <w:lvlText w:val="%8."/>
      <w:lvlJc w:val="left"/>
      <w:pPr>
        <w:tabs>
          <w:tab w:val="num" w:pos="5040"/>
        </w:tabs>
        <w:ind w:left="5040" w:hanging="360"/>
      </w:pPr>
    </w:lvl>
    <w:lvl w:ilvl="8" w:tplc="FFFFFFFF" w:tentative="1">
      <w:start w:val="1"/>
      <w:numFmt w:val="lowerRoman"/>
      <w:lvlText w:val="%9."/>
      <w:lvlJc w:val="right"/>
      <w:pPr>
        <w:tabs>
          <w:tab w:val="num" w:pos="5760"/>
        </w:tabs>
        <w:ind w:left="5760" w:hanging="180"/>
      </w:pPr>
    </w:lvl>
  </w:abstractNum>
  <w:abstractNum w:abstractNumId="31" w15:restartNumberingAfterBreak="0">
    <w:nsid w:val="46C41468"/>
    <w:multiLevelType w:val="hybridMultilevel"/>
    <w:tmpl w:val="09CC1DB2"/>
    <w:lvl w:ilvl="0" w:tplc="FFFFFFFF">
      <w:numFmt w:val="bullet"/>
      <w:lvlText w:val=""/>
      <w:lvlJc w:val="left"/>
      <w:pPr>
        <w:ind w:left="3210" w:hanging="360"/>
      </w:pPr>
      <w:rPr>
        <w:rFonts w:ascii="Wingdings" w:eastAsia="Times New Roman" w:hAnsi="Wingdings" w:cs="Times New Roman" w:hint="default"/>
        <w:b/>
        <w:color w:val="auto"/>
      </w:rPr>
    </w:lvl>
    <w:lvl w:ilvl="1" w:tplc="04100019" w:tentative="1">
      <w:start w:val="1"/>
      <w:numFmt w:val="bullet"/>
      <w:lvlText w:val="o"/>
      <w:lvlJc w:val="left"/>
      <w:pPr>
        <w:ind w:left="3930" w:hanging="360"/>
      </w:pPr>
      <w:rPr>
        <w:rFonts w:ascii="Courier New" w:hAnsi="Courier New" w:cs="Courier New" w:hint="default"/>
      </w:rPr>
    </w:lvl>
    <w:lvl w:ilvl="2" w:tplc="0410001B" w:tentative="1">
      <w:start w:val="1"/>
      <w:numFmt w:val="bullet"/>
      <w:lvlText w:val=""/>
      <w:lvlJc w:val="left"/>
      <w:pPr>
        <w:ind w:left="4650" w:hanging="360"/>
      </w:pPr>
      <w:rPr>
        <w:rFonts w:ascii="Wingdings" w:hAnsi="Wingdings" w:hint="default"/>
      </w:rPr>
    </w:lvl>
    <w:lvl w:ilvl="3" w:tplc="0410000F" w:tentative="1">
      <w:start w:val="1"/>
      <w:numFmt w:val="bullet"/>
      <w:lvlText w:val=""/>
      <w:lvlJc w:val="left"/>
      <w:pPr>
        <w:ind w:left="5370" w:hanging="360"/>
      </w:pPr>
      <w:rPr>
        <w:rFonts w:ascii="Symbol" w:hAnsi="Symbol" w:hint="default"/>
      </w:rPr>
    </w:lvl>
    <w:lvl w:ilvl="4" w:tplc="04100019" w:tentative="1">
      <w:start w:val="1"/>
      <w:numFmt w:val="bullet"/>
      <w:lvlText w:val="o"/>
      <w:lvlJc w:val="left"/>
      <w:pPr>
        <w:ind w:left="6090" w:hanging="360"/>
      </w:pPr>
      <w:rPr>
        <w:rFonts w:ascii="Courier New" w:hAnsi="Courier New" w:cs="Courier New" w:hint="default"/>
      </w:rPr>
    </w:lvl>
    <w:lvl w:ilvl="5" w:tplc="0410001B" w:tentative="1">
      <w:start w:val="1"/>
      <w:numFmt w:val="bullet"/>
      <w:lvlText w:val=""/>
      <w:lvlJc w:val="left"/>
      <w:pPr>
        <w:ind w:left="6810" w:hanging="360"/>
      </w:pPr>
      <w:rPr>
        <w:rFonts w:ascii="Wingdings" w:hAnsi="Wingdings" w:hint="default"/>
      </w:rPr>
    </w:lvl>
    <w:lvl w:ilvl="6" w:tplc="0410000F" w:tentative="1">
      <w:start w:val="1"/>
      <w:numFmt w:val="bullet"/>
      <w:lvlText w:val=""/>
      <w:lvlJc w:val="left"/>
      <w:pPr>
        <w:ind w:left="7530" w:hanging="360"/>
      </w:pPr>
      <w:rPr>
        <w:rFonts w:ascii="Symbol" w:hAnsi="Symbol" w:hint="default"/>
      </w:rPr>
    </w:lvl>
    <w:lvl w:ilvl="7" w:tplc="04100019" w:tentative="1">
      <w:start w:val="1"/>
      <w:numFmt w:val="bullet"/>
      <w:lvlText w:val="o"/>
      <w:lvlJc w:val="left"/>
      <w:pPr>
        <w:ind w:left="8250" w:hanging="360"/>
      </w:pPr>
      <w:rPr>
        <w:rFonts w:ascii="Courier New" w:hAnsi="Courier New" w:cs="Courier New" w:hint="default"/>
      </w:rPr>
    </w:lvl>
    <w:lvl w:ilvl="8" w:tplc="0410001B" w:tentative="1">
      <w:start w:val="1"/>
      <w:numFmt w:val="bullet"/>
      <w:lvlText w:val=""/>
      <w:lvlJc w:val="left"/>
      <w:pPr>
        <w:ind w:left="8970" w:hanging="360"/>
      </w:pPr>
      <w:rPr>
        <w:rFonts w:ascii="Wingdings" w:hAnsi="Wingdings" w:hint="default"/>
      </w:rPr>
    </w:lvl>
  </w:abstractNum>
  <w:abstractNum w:abstractNumId="32" w15:restartNumberingAfterBreak="0">
    <w:nsid w:val="49B318D7"/>
    <w:multiLevelType w:val="hybridMultilevel"/>
    <w:tmpl w:val="6ABABF58"/>
    <w:lvl w:ilvl="0" w:tplc="C7523522">
      <w:numFmt w:val="bullet"/>
      <w:lvlText w:val=""/>
      <w:lvlJc w:val="left"/>
      <w:pPr>
        <w:ind w:left="360" w:hanging="360"/>
      </w:pPr>
      <w:rPr>
        <w:rFonts w:ascii="Wingdings" w:eastAsia="Times New Roman" w:hAnsi="Wingdings" w:cs="Times New Roman" w:hint="default"/>
        <w:b/>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3" w15:restartNumberingAfterBreak="0">
    <w:nsid w:val="4A3E6B8D"/>
    <w:multiLevelType w:val="multilevel"/>
    <w:tmpl w:val="0410001D"/>
    <w:styleLink w:val="Puntoelenco1"/>
    <w:lvl w:ilvl="0">
      <w:start w:val="1"/>
      <w:numFmt w:val="bullet"/>
      <w:lvlText w:val="-"/>
      <w:lvlJc w:val="left"/>
      <w:pPr>
        <w:tabs>
          <w:tab w:val="num" w:pos="360"/>
        </w:tabs>
        <w:ind w:left="360" w:hanging="360"/>
      </w:pPr>
      <w:rPr>
        <w:rFonts w:ascii="Helvetica" w:hAnsi="Helvetica"/>
        <w:b/>
        <w:color w:val="FF6600"/>
        <w:spacing w:val="20"/>
        <w:position w:val="0"/>
        <w:sz w:val="20"/>
      </w:rPr>
    </w:lvl>
    <w:lvl w:ilvl="1">
      <w:start w:val="1"/>
      <w:numFmt w:val="bullet"/>
      <w:lvlText w:val="-"/>
      <w:lvlJc w:val="left"/>
      <w:pPr>
        <w:tabs>
          <w:tab w:val="num" w:pos="720"/>
        </w:tabs>
        <w:ind w:left="1068" w:hanging="360"/>
      </w:pPr>
      <w:rPr>
        <w:rFonts w:ascii="Helvetica" w:hAnsi="Helvetica"/>
        <w:color w:val="FF6600"/>
        <w:sz w:val="20"/>
      </w:rPr>
    </w:lvl>
    <w:lvl w:ilvl="2">
      <w:start w:val="1"/>
      <w:numFmt w:val="bullet"/>
      <w:lvlText w:val="-"/>
      <w:lvlJc w:val="left"/>
      <w:pPr>
        <w:tabs>
          <w:tab w:val="num" w:pos="1080"/>
        </w:tabs>
        <w:ind w:left="1080" w:hanging="360"/>
      </w:pPr>
      <w:rPr>
        <w:rFonts w:ascii="Helvetica" w:hAnsi="Helvetica" w:hint="default"/>
        <w:color w:val="FF6600"/>
        <w:sz w:val="20"/>
      </w:rPr>
    </w:lvl>
    <w:lvl w:ilvl="3">
      <w:start w:val="1"/>
      <w:numFmt w:val="bullet"/>
      <w:lvlText w:val="-"/>
      <w:lvlJc w:val="left"/>
      <w:pPr>
        <w:tabs>
          <w:tab w:val="num" w:pos="1440"/>
        </w:tabs>
        <w:ind w:left="1440" w:hanging="360"/>
      </w:pPr>
      <w:rPr>
        <w:rFonts w:ascii="Helvetica" w:hAnsi="Helvetica" w:hint="default"/>
        <w:color w:val="FF6600"/>
        <w:sz w:val="20"/>
      </w:rPr>
    </w:lvl>
    <w:lvl w:ilvl="4">
      <w:start w:val="1"/>
      <w:numFmt w:val="bullet"/>
      <w:lvlText w:val="-"/>
      <w:lvlJc w:val="left"/>
      <w:pPr>
        <w:tabs>
          <w:tab w:val="num" w:pos="1800"/>
        </w:tabs>
        <w:ind w:left="1800" w:hanging="360"/>
      </w:pPr>
      <w:rPr>
        <w:rFonts w:ascii="Helvetica" w:hAnsi="Helvetica" w:hint="default"/>
        <w:color w:val="FF6600"/>
        <w:sz w:val="20"/>
      </w:rPr>
    </w:lvl>
    <w:lvl w:ilvl="5">
      <w:start w:val="1"/>
      <w:numFmt w:val="bullet"/>
      <w:lvlText w:val="-"/>
      <w:lvlJc w:val="left"/>
      <w:pPr>
        <w:tabs>
          <w:tab w:val="num" w:pos="2160"/>
        </w:tabs>
        <w:ind w:left="2160" w:hanging="360"/>
      </w:pPr>
      <w:rPr>
        <w:rFonts w:ascii="Helvetica" w:hAnsi="Helvetica" w:hint="default"/>
        <w:color w:val="FF6600"/>
      </w:rPr>
    </w:lvl>
    <w:lvl w:ilvl="6">
      <w:start w:val="1"/>
      <w:numFmt w:val="bullet"/>
      <w:lvlText w:val="-"/>
      <w:lvlJc w:val="left"/>
      <w:pPr>
        <w:tabs>
          <w:tab w:val="num" w:pos="2520"/>
        </w:tabs>
        <w:ind w:left="2520" w:hanging="360"/>
      </w:pPr>
      <w:rPr>
        <w:rFonts w:ascii="Helvetica" w:hAnsi="Helvetica" w:hint="default"/>
        <w:color w:val="FF6600"/>
        <w:sz w:val="20"/>
      </w:rPr>
    </w:lvl>
    <w:lvl w:ilvl="7">
      <w:start w:val="1"/>
      <w:numFmt w:val="bullet"/>
      <w:lvlText w:val="-"/>
      <w:lvlJc w:val="left"/>
      <w:pPr>
        <w:tabs>
          <w:tab w:val="num" w:pos="2880"/>
        </w:tabs>
        <w:ind w:left="2880" w:hanging="360"/>
      </w:pPr>
      <w:rPr>
        <w:rFonts w:ascii="Helvetica" w:hAnsi="Helvetica" w:hint="default"/>
        <w:color w:val="FF6600"/>
        <w:sz w:val="20"/>
      </w:rPr>
    </w:lvl>
    <w:lvl w:ilvl="8">
      <w:start w:val="1"/>
      <w:numFmt w:val="bullet"/>
      <w:pStyle w:val="Titolo9"/>
      <w:lvlText w:val="-"/>
      <w:lvlJc w:val="left"/>
      <w:pPr>
        <w:tabs>
          <w:tab w:val="num" w:pos="3240"/>
        </w:tabs>
        <w:ind w:left="3240" w:hanging="360"/>
      </w:pPr>
      <w:rPr>
        <w:rFonts w:ascii="Helvetica" w:hAnsi="Helvetica" w:hint="default"/>
        <w:color w:val="FF6600"/>
        <w:sz w:val="20"/>
      </w:rPr>
    </w:lvl>
  </w:abstractNum>
  <w:abstractNum w:abstractNumId="34" w15:restartNumberingAfterBreak="0">
    <w:nsid w:val="54F16412"/>
    <w:multiLevelType w:val="multilevel"/>
    <w:tmpl w:val="4CDCF01A"/>
    <w:lvl w:ilvl="0">
      <w:start w:val="1"/>
      <w:numFmt w:val="upperLetter"/>
      <w:pStyle w:val="Appendix1"/>
      <w:suff w:val="nothing"/>
      <w:lvlText w:val="Appendix %1."/>
      <w:lvlJc w:val="left"/>
      <w:pPr>
        <w:ind w:left="0" w:firstLine="0"/>
      </w:pPr>
      <w:rPr>
        <w:rFonts w:hint="default"/>
      </w:rPr>
    </w:lvl>
    <w:lvl w:ilvl="1">
      <w:start w:val="1"/>
      <w:numFmt w:val="none"/>
      <w:pStyle w:val="Appendix2"/>
      <w:suff w:val="nothing"/>
      <w:lvlText w:val="%2"/>
      <w:lvlJc w:val="left"/>
      <w:pPr>
        <w:ind w:left="0" w:firstLine="0"/>
      </w:pPr>
      <w:rPr>
        <w:rFonts w:hint="default"/>
      </w:rPr>
    </w:lvl>
    <w:lvl w:ilvl="2">
      <w:start w:val="1"/>
      <w:numFmt w:val="none"/>
      <w:suff w:val="nothing"/>
      <w:lvlText w:val="%3"/>
      <w:lvlJc w:val="left"/>
      <w:pPr>
        <w:ind w:left="0" w:firstLine="0"/>
      </w:pPr>
      <w:rPr>
        <w:rFonts w:hint="default"/>
      </w:rPr>
    </w:lvl>
    <w:lvl w:ilvl="3">
      <w:start w:val="1"/>
      <w:numFmt w:val="none"/>
      <w:suff w:val="nothing"/>
      <w:lvlText w:val="%4"/>
      <w:lvlJc w:val="left"/>
      <w:pPr>
        <w:ind w:left="0" w:firstLine="0"/>
      </w:pPr>
      <w:rPr>
        <w:rFonts w:hint="default"/>
      </w:rPr>
    </w:lvl>
    <w:lvl w:ilvl="4">
      <w:start w:val="1"/>
      <w:numFmt w:val="none"/>
      <w:suff w:val="nothing"/>
      <w:lvlText w:val="%5"/>
      <w:lvlJc w:val="left"/>
      <w:pPr>
        <w:ind w:left="0" w:firstLine="0"/>
      </w:pPr>
      <w:rPr>
        <w:rFonts w:hint="default"/>
      </w:rPr>
    </w:lvl>
    <w:lvl w:ilvl="5">
      <w:start w:val="1"/>
      <w:numFmt w:val="none"/>
      <w:suff w:val="nothing"/>
      <w:lvlText w:val="%6"/>
      <w:lvlJc w:val="left"/>
      <w:pPr>
        <w:ind w:left="0" w:firstLine="0"/>
      </w:pPr>
      <w:rPr>
        <w:rFonts w:hint="default"/>
      </w:rPr>
    </w:lvl>
    <w:lvl w:ilvl="6">
      <w:start w:val="1"/>
      <w:numFmt w:val="none"/>
      <w:suff w:val="nothing"/>
      <w:lvlText w:val="%7"/>
      <w:lvlJc w:val="left"/>
      <w:pPr>
        <w:ind w:left="0" w:firstLine="0"/>
      </w:pPr>
      <w:rPr>
        <w:rFonts w:hint="default"/>
      </w:rPr>
    </w:lvl>
    <w:lvl w:ilvl="7">
      <w:start w:val="1"/>
      <w:numFmt w:val="none"/>
      <w:suff w:val="nothing"/>
      <w:lvlText w:val="%8"/>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35" w15:restartNumberingAfterBreak="0">
    <w:nsid w:val="5DE278C0"/>
    <w:multiLevelType w:val="hybridMultilevel"/>
    <w:tmpl w:val="729AF534"/>
    <w:lvl w:ilvl="0" w:tplc="3EC6BB3E">
      <w:start w:val="1"/>
      <w:numFmt w:val="bullet"/>
      <w:lvlText w:val=""/>
      <w:lvlJc w:val="left"/>
      <w:pPr>
        <w:tabs>
          <w:tab w:val="num" w:pos="786"/>
        </w:tabs>
        <w:ind w:left="786" w:hanging="360"/>
      </w:pPr>
      <w:rPr>
        <w:rFonts w:ascii="Symbol" w:hAnsi="Symbol" w:hint="default"/>
      </w:rPr>
    </w:lvl>
    <w:lvl w:ilvl="1" w:tplc="FFFFFFFF" w:tentative="1">
      <w:start w:val="1"/>
      <w:numFmt w:val="bullet"/>
      <w:lvlText w:val="o"/>
      <w:lvlJc w:val="left"/>
      <w:pPr>
        <w:tabs>
          <w:tab w:val="num" w:pos="1506"/>
        </w:tabs>
        <w:ind w:left="1506" w:hanging="360"/>
      </w:pPr>
      <w:rPr>
        <w:rFonts w:ascii="Courier New" w:hAnsi="Courier New" w:hint="default"/>
      </w:rPr>
    </w:lvl>
    <w:lvl w:ilvl="2" w:tplc="FFFFFFFF" w:tentative="1">
      <w:start w:val="1"/>
      <w:numFmt w:val="bullet"/>
      <w:lvlText w:val=""/>
      <w:lvlJc w:val="left"/>
      <w:pPr>
        <w:tabs>
          <w:tab w:val="num" w:pos="2226"/>
        </w:tabs>
        <w:ind w:left="2226" w:hanging="360"/>
      </w:pPr>
      <w:rPr>
        <w:rFonts w:ascii="Wingdings" w:hAnsi="Wingdings" w:hint="default"/>
      </w:rPr>
    </w:lvl>
    <w:lvl w:ilvl="3" w:tplc="FFFFFFFF" w:tentative="1">
      <w:start w:val="1"/>
      <w:numFmt w:val="bullet"/>
      <w:lvlText w:val=""/>
      <w:lvlJc w:val="left"/>
      <w:pPr>
        <w:tabs>
          <w:tab w:val="num" w:pos="2946"/>
        </w:tabs>
        <w:ind w:left="2946" w:hanging="360"/>
      </w:pPr>
      <w:rPr>
        <w:rFonts w:ascii="Symbol" w:hAnsi="Symbol" w:hint="default"/>
      </w:rPr>
    </w:lvl>
    <w:lvl w:ilvl="4" w:tplc="FFFFFFFF" w:tentative="1">
      <w:start w:val="1"/>
      <w:numFmt w:val="bullet"/>
      <w:lvlText w:val="o"/>
      <w:lvlJc w:val="left"/>
      <w:pPr>
        <w:tabs>
          <w:tab w:val="num" w:pos="3666"/>
        </w:tabs>
        <w:ind w:left="3666" w:hanging="360"/>
      </w:pPr>
      <w:rPr>
        <w:rFonts w:ascii="Courier New" w:hAnsi="Courier New" w:hint="default"/>
      </w:rPr>
    </w:lvl>
    <w:lvl w:ilvl="5" w:tplc="FFFFFFFF" w:tentative="1">
      <w:start w:val="1"/>
      <w:numFmt w:val="bullet"/>
      <w:lvlText w:val=""/>
      <w:lvlJc w:val="left"/>
      <w:pPr>
        <w:tabs>
          <w:tab w:val="num" w:pos="4386"/>
        </w:tabs>
        <w:ind w:left="4386" w:hanging="360"/>
      </w:pPr>
      <w:rPr>
        <w:rFonts w:ascii="Wingdings" w:hAnsi="Wingdings" w:hint="default"/>
      </w:rPr>
    </w:lvl>
    <w:lvl w:ilvl="6" w:tplc="FFFFFFFF" w:tentative="1">
      <w:start w:val="1"/>
      <w:numFmt w:val="bullet"/>
      <w:lvlText w:val=""/>
      <w:lvlJc w:val="left"/>
      <w:pPr>
        <w:tabs>
          <w:tab w:val="num" w:pos="5106"/>
        </w:tabs>
        <w:ind w:left="5106" w:hanging="360"/>
      </w:pPr>
      <w:rPr>
        <w:rFonts w:ascii="Symbol" w:hAnsi="Symbol" w:hint="default"/>
      </w:rPr>
    </w:lvl>
    <w:lvl w:ilvl="7" w:tplc="FFFFFFFF" w:tentative="1">
      <w:start w:val="1"/>
      <w:numFmt w:val="bullet"/>
      <w:lvlText w:val="o"/>
      <w:lvlJc w:val="left"/>
      <w:pPr>
        <w:tabs>
          <w:tab w:val="num" w:pos="5826"/>
        </w:tabs>
        <w:ind w:left="5826" w:hanging="360"/>
      </w:pPr>
      <w:rPr>
        <w:rFonts w:ascii="Courier New" w:hAnsi="Courier New" w:hint="default"/>
      </w:rPr>
    </w:lvl>
    <w:lvl w:ilvl="8" w:tplc="FFFFFFFF" w:tentative="1">
      <w:start w:val="1"/>
      <w:numFmt w:val="bullet"/>
      <w:pStyle w:val="Exhibit9"/>
      <w:lvlText w:val=""/>
      <w:lvlJc w:val="left"/>
      <w:pPr>
        <w:tabs>
          <w:tab w:val="num" w:pos="6546"/>
        </w:tabs>
        <w:ind w:left="6546" w:hanging="360"/>
      </w:pPr>
      <w:rPr>
        <w:rFonts w:ascii="Wingdings" w:hAnsi="Wingdings" w:hint="default"/>
      </w:rPr>
    </w:lvl>
  </w:abstractNum>
  <w:abstractNum w:abstractNumId="36" w15:restartNumberingAfterBreak="0">
    <w:nsid w:val="60A6020E"/>
    <w:multiLevelType w:val="hybridMultilevel"/>
    <w:tmpl w:val="4FE6B790"/>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618F6873"/>
    <w:multiLevelType w:val="hybridMultilevel"/>
    <w:tmpl w:val="C106A138"/>
    <w:lvl w:ilvl="0" w:tplc="0F96396E">
      <w:numFmt w:val="bullet"/>
      <w:lvlText w:val="-"/>
      <w:lvlJc w:val="left"/>
      <w:pPr>
        <w:ind w:left="360" w:hanging="360"/>
      </w:pPr>
      <w:rPr>
        <w:rFonts w:ascii="Times New Roman" w:eastAsiaTheme="minorHAnsi" w:hAnsi="Times New Roman" w:cs="Times New Roman"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8" w15:restartNumberingAfterBreak="0">
    <w:nsid w:val="62D558C5"/>
    <w:multiLevelType w:val="hybridMultilevel"/>
    <w:tmpl w:val="40CC570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pStyle w:val="ListAlpha6"/>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63306D57"/>
    <w:multiLevelType w:val="hybridMultilevel"/>
    <w:tmpl w:val="C4104144"/>
    <w:lvl w:ilvl="0" w:tplc="AC6AD96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15:restartNumberingAfterBreak="0">
    <w:nsid w:val="6A1878F9"/>
    <w:multiLevelType w:val="hybridMultilevel"/>
    <w:tmpl w:val="886AB4A8"/>
    <w:lvl w:ilvl="0" w:tplc="AC6AD964">
      <w:start w:val="1"/>
      <w:numFmt w:val="bullet"/>
      <w:lvlText w:val=""/>
      <w:lvlJc w:val="left"/>
      <w:pPr>
        <w:ind w:left="426" w:hanging="360"/>
      </w:pPr>
      <w:rPr>
        <w:rFonts w:ascii="Symbol" w:hAnsi="Symbol" w:hint="default"/>
      </w:rPr>
    </w:lvl>
    <w:lvl w:ilvl="1" w:tplc="04100003" w:tentative="1">
      <w:start w:val="1"/>
      <w:numFmt w:val="bullet"/>
      <w:lvlText w:val="o"/>
      <w:lvlJc w:val="left"/>
      <w:pPr>
        <w:ind w:left="1146" w:hanging="360"/>
      </w:pPr>
      <w:rPr>
        <w:rFonts w:ascii="Courier New" w:hAnsi="Courier New" w:cs="Courier New" w:hint="default"/>
      </w:rPr>
    </w:lvl>
    <w:lvl w:ilvl="2" w:tplc="04100005" w:tentative="1">
      <w:start w:val="1"/>
      <w:numFmt w:val="bullet"/>
      <w:lvlText w:val=""/>
      <w:lvlJc w:val="left"/>
      <w:pPr>
        <w:ind w:left="1866" w:hanging="360"/>
      </w:pPr>
      <w:rPr>
        <w:rFonts w:ascii="Wingdings" w:hAnsi="Wingdings" w:hint="default"/>
      </w:rPr>
    </w:lvl>
    <w:lvl w:ilvl="3" w:tplc="04100001" w:tentative="1">
      <w:start w:val="1"/>
      <w:numFmt w:val="bullet"/>
      <w:lvlText w:val=""/>
      <w:lvlJc w:val="left"/>
      <w:pPr>
        <w:ind w:left="2586" w:hanging="360"/>
      </w:pPr>
      <w:rPr>
        <w:rFonts w:ascii="Symbol" w:hAnsi="Symbol" w:hint="default"/>
      </w:rPr>
    </w:lvl>
    <w:lvl w:ilvl="4" w:tplc="04100003" w:tentative="1">
      <w:start w:val="1"/>
      <w:numFmt w:val="bullet"/>
      <w:lvlText w:val="o"/>
      <w:lvlJc w:val="left"/>
      <w:pPr>
        <w:ind w:left="3306" w:hanging="360"/>
      </w:pPr>
      <w:rPr>
        <w:rFonts w:ascii="Courier New" w:hAnsi="Courier New" w:cs="Courier New" w:hint="default"/>
      </w:rPr>
    </w:lvl>
    <w:lvl w:ilvl="5" w:tplc="04100005" w:tentative="1">
      <w:start w:val="1"/>
      <w:numFmt w:val="bullet"/>
      <w:lvlText w:val=""/>
      <w:lvlJc w:val="left"/>
      <w:pPr>
        <w:ind w:left="4026" w:hanging="360"/>
      </w:pPr>
      <w:rPr>
        <w:rFonts w:ascii="Wingdings" w:hAnsi="Wingdings" w:hint="default"/>
      </w:rPr>
    </w:lvl>
    <w:lvl w:ilvl="6" w:tplc="04100001" w:tentative="1">
      <w:start w:val="1"/>
      <w:numFmt w:val="bullet"/>
      <w:lvlText w:val=""/>
      <w:lvlJc w:val="left"/>
      <w:pPr>
        <w:ind w:left="4746" w:hanging="360"/>
      </w:pPr>
      <w:rPr>
        <w:rFonts w:ascii="Symbol" w:hAnsi="Symbol" w:hint="default"/>
      </w:rPr>
    </w:lvl>
    <w:lvl w:ilvl="7" w:tplc="04100003" w:tentative="1">
      <w:start w:val="1"/>
      <w:numFmt w:val="bullet"/>
      <w:lvlText w:val="o"/>
      <w:lvlJc w:val="left"/>
      <w:pPr>
        <w:ind w:left="5466" w:hanging="360"/>
      </w:pPr>
      <w:rPr>
        <w:rFonts w:ascii="Courier New" w:hAnsi="Courier New" w:cs="Courier New" w:hint="default"/>
      </w:rPr>
    </w:lvl>
    <w:lvl w:ilvl="8" w:tplc="04100005" w:tentative="1">
      <w:start w:val="1"/>
      <w:numFmt w:val="bullet"/>
      <w:lvlText w:val=""/>
      <w:lvlJc w:val="left"/>
      <w:pPr>
        <w:ind w:left="6186" w:hanging="360"/>
      </w:pPr>
      <w:rPr>
        <w:rFonts w:ascii="Wingdings" w:hAnsi="Wingdings" w:hint="default"/>
      </w:rPr>
    </w:lvl>
  </w:abstractNum>
  <w:abstractNum w:abstractNumId="41" w15:restartNumberingAfterBreak="0">
    <w:nsid w:val="7618551E"/>
    <w:multiLevelType w:val="hybridMultilevel"/>
    <w:tmpl w:val="446A0C7A"/>
    <w:lvl w:ilvl="0" w:tplc="AC6AD964">
      <w:start w:val="1"/>
      <w:numFmt w:val="bullet"/>
      <w:lvlText w:val=""/>
      <w:lvlJc w:val="left"/>
      <w:pPr>
        <w:ind w:left="426" w:hanging="360"/>
      </w:pPr>
      <w:rPr>
        <w:rFonts w:ascii="Symbol" w:hAnsi="Symbol" w:hint="default"/>
      </w:rPr>
    </w:lvl>
    <w:lvl w:ilvl="1" w:tplc="04100003" w:tentative="1">
      <w:start w:val="1"/>
      <w:numFmt w:val="bullet"/>
      <w:lvlText w:val="o"/>
      <w:lvlJc w:val="left"/>
      <w:pPr>
        <w:ind w:left="1146" w:hanging="360"/>
      </w:pPr>
      <w:rPr>
        <w:rFonts w:ascii="Courier New" w:hAnsi="Courier New" w:cs="Courier New" w:hint="default"/>
      </w:rPr>
    </w:lvl>
    <w:lvl w:ilvl="2" w:tplc="04100005" w:tentative="1">
      <w:start w:val="1"/>
      <w:numFmt w:val="bullet"/>
      <w:lvlText w:val=""/>
      <w:lvlJc w:val="left"/>
      <w:pPr>
        <w:ind w:left="1866" w:hanging="360"/>
      </w:pPr>
      <w:rPr>
        <w:rFonts w:ascii="Wingdings" w:hAnsi="Wingdings" w:hint="default"/>
      </w:rPr>
    </w:lvl>
    <w:lvl w:ilvl="3" w:tplc="04100001" w:tentative="1">
      <w:start w:val="1"/>
      <w:numFmt w:val="bullet"/>
      <w:lvlText w:val=""/>
      <w:lvlJc w:val="left"/>
      <w:pPr>
        <w:ind w:left="2586" w:hanging="360"/>
      </w:pPr>
      <w:rPr>
        <w:rFonts w:ascii="Symbol" w:hAnsi="Symbol" w:hint="default"/>
      </w:rPr>
    </w:lvl>
    <w:lvl w:ilvl="4" w:tplc="04100003" w:tentative="1">
      <w:start w:val="1"/>
      <w:numFmt w:val="bullet"/>
      <w:lvlText w:val="o"/>
      <w:lvlJc w:val="left"/>
      <w:pPr>
        <w:ind w:left="3306" w:hanging="360"/>
      </w:pPr>
      <w:rPr>
        <w:rFonts w:ascii="Courier New" w:hAnsi="Courier New" w:cs="Courier New" w:hint="default"/>
      </w:rPr>
    </w:lvl>
    <w:lvl w:ilvl="5" w:tplc="04100005" w:tentative="1">
      <w:start w:val="1"/>
      <w:numFmt w:val="bullet"/>
      <w:lvlText w:val=""/>
      <w:lvlJc w:val="left"/>
      <w:pPr>
        <w:ind w:left="4026" w:hanging="360"/>
      </w:pPr>
      <w:rPr>
        <w:rFonts w:ascii="Wingdings" w:hAnsi="Wingdings" w:hint="default"/>
      </w:rPr>
    </w:lvl>
    <w:lvl w:ilvl="6" w:tplc="04100001" w:tentative="1">
      <w:start w:val="1"/>
      <w:numFmt w:val="bullet"/>
      <w:lvlText w:val=""/>
      <w:lvlJc w:val="left"/>
      <w:pPr>
        <w:ind w:left="4746" w:hanging="360"/>
      </w:pPr>
      <w:rPr>
        <w:rFonts w:ascii="Symbol" w:hAnsi="Symbol" w:hint="default"/>
      </w:rPr>
    </w:lvl>
    <w:lvl w:ilvl="7" w:tplc="04100003" w:tentative="1">
      <w:start w:val="1"/>
      <w:numFmt w:val="bullet"/>
      <w:lvlText w:val="o"/>
      <w:lvlJc w:val="left"/>
      <w:pPr>
        <w:ind w:left="5466" w:hanging="360"/>
      </w:pPr>
      <w:rPr>
        <w:rFonts w:ascii="Courier New" w:hAnsi="Courier New" w:cs="Courier New" w:hint="default"/>
      </w:rPr>
    </w:lvl>
    <w:lvl w:ilvl="8" w:tplc="04100005" w:tentative="1">
      <w:start w:val="1"/>
      <w:numFmt w:val="bullet"/>
      <w:lvlText w:val=""/>
      <w:lvlJc w:val="left"/>
      <w:pPr>
        <w:ind w:left="6186" w:hanging="360"/>
      </w:pPr>
      <w:rPr>
        <w:rFonts w:ascii="Wingdings" w:hAnsi="Wingdings" w:hint="default"/>
      </w:rPr>
    </w:lvl>
  </w:abstractNum>
  <w:abstractNum w:abstractNumId="42" w15:restartNumberingAfterBreak="0">
    <w:nsid w:val="7F6E7A36"/>
    <w:multiLevelType w:val="multilevel"/>
    <w:tmpl w:val="91920344"/>
    <w:lvl w:ilvl="0">
      <w:start w:val="1"/>
      <w:numFmt w:val="upperLetter"/>
      <w:pStyle w:val="Exhibit1"/>
      <w:suff w:val="nothing"/>
      <w:lvlText w:val="Exhibit %1."/>
      <w:lvlJc w:val="left"/>
      <w:pPr>
        <w:ind w:left="0" w:firstLine="0"/>
      </w:pPr>
      <w:rPr>
        <w:rFonts w:hint="default"/>
      </w:rPr>
    </w:lvl>
    <w:lvl w:ilvl="1">
      <w:start w:val="1"/>
      <w:numFmt w:val="none"/>
      <w:lvlRestart w:val="0"/>
      <w:pStyle w:val="Exhibit2"/>
      <w:suff w:val="nothing"/>
      <w:lvlText w:val="%2"/>
      <w:lvlJc w:val="left"/>
      <w:pPr>
        <w:ind w:left="0" w:firstLine="0"/>
      </w:pPr>
      <w:rPr>
        <w:rFonts w:hint="default"/>
      </w:rPr>
    </w:lvl>
    <w:lvl w:ilvl="2">
      <w:start w:val="1"/>
      <w:numFmt w:val="none"/>
      <w:lvlRestart w:val="0"/>
      <w:pStyle w:val="Exhibit3"/>
      <w:suff w:val="nothing"/>
      <w:lvlText w:val="%3"/>
      <w:lvlJc w:val="left"/>
      <w:pPr>
        <w:ind w:left="0" w:firstLine="0"/>
      </w:pPr>
      <w:rPr>
        <w:rFonts w:hint="default"/>
      </w:rPr>
    </w:lvl>
    <w:lvl w:ilvl="3">
      <w:start w:val="1"/>
      <w:numFmt w:val="none"/>
      <w:lvlRestart w:val="0"/>
      <w:pStyle w:val="Exhibit4"/>
      <w:suff w:val="nothing"/>
      <w:lvlText w:val="%4"/>
      <w:lvlJc w:val="left"/>
      <w:pPr>
        <w:ind w:left="0" w:firstLine="0"/>
      </w:pPr>
      <w:rPr>
        <w:rFonts w:hint="default"/>
      </w:rPr>
    </w:lvl>
    <w:lvl w:ilvl="4">
      <w:start w:val="1"/>
      <w:numFmt w:val="none"/>
      <w:lvlRestart w:val="0"/>
      <w:pStyle w:val="Exhibit5"/>
      <w:suff w:val="nothing"/>
      <w:lvlText w:val="%5"/>
      <w:lvlJc w:val="left"/>
      <w:pPr>
        <w:ind w:left="0" w:firstLine="0"/>
      </w:pPr>
      <w:rPr>
        <w:rFonts w:hint="default"/>
      </w:rPr>
    </w:lvl>
    <w:lvl w:ilvl="5">
      <w:start w:val="1"/>
      <w:numFmt w:val="none"/>
      <w:lvlRestart w:val="0"/>
      <w:pStyle w:val="Exhibit6"/>
      <w:suff w:val="nothing"/>
      <w:lvlText w:val="%6"/>
      <w:lvlJc w:val="left"/>
      <w:pPr>
        <w:ind w:left="0" w:firstLine="0"/>
      </w:pPr>
      <w:rPr>
        <w:rFonts w:hint="default"/>
      </w:rPr>
    </w:lvl>
    <w:lvl w:ilvl="6">
      <w:start w:val="1"/>
      <w:numFmt w:val="none"/>
      <w:lvlRestart w:val="0"/>
      <w:pStyle w:val="Exhibit7"/>
      <w:suff w:val="nothing"/>
      <w:lvlText w:val="%7"/>
      <w:lvlJc w:val="left"/>
      <w:pPr>
        <w:ind w:left="0" w:firstLine="0"/>
      </w:pPr>
      <w:rPr>
        <w:rFonts w:hint="default"/>
      </w:rPr>
    </w:lvl>
    <w:lvl w:ilvl="7">
      <w:start w:val="1"/>
      <w:numFmt w:val="none"/>
      <w:lvlRestart w:val="0"/>
      <w:pStyle w:val="Exhibit8"/>
      <w:suff w:val="nothing"/>
      <w:lvlText w:val="%8"/>
      <w:lvlJc w:val="left"/>
      <w:pPr>
        <w:ind w:left="0" w:firstLine="0"/>
      </w:pPr>
      <w:rPr>
        <w:rFonts w:hint="default"/>
      </w:rPr>
    </w:lvl>
    <w:lvl w:ilvl="8">
      <w:start w:val="1"/>
      <w:numFmt w:val="none"/>
      <w:lvlRestart w:val="0"/>
      <w:suff w:val="nothing"/>
      <w:lvlText w:val="%9"/>
      <w:lvlJc w:val="left"/>
      <w:pPr>
        <w:ind w:left="0" w:firstLine="0"/>
      </w:pPr>
      <w:rPr>
        <w:rFonts w:hint="default"/>
      </w:rPr>
    </w:lvl>
  </w:abstractNum>
  <w:num w:numId="1" w16cid:durableId="1191450817">
    <w:abstractNumId w:val="1"/>
  </w:num>
  <w:num w:numId="2" w16cid:durableId="2125418619">
    <w:abstractNumId w:val="7"/>
  </w:num>
  <w:num w:numId="3" w16cid:durableId="950016552">
    <w:abstractNumId w:val="11"/>
  </w:num>
  <w:num w:numId="4" w16cid:durableId="845284815">
    <w:abstractNumId w:val="14"/>
  </w:num>
  <w:num w:numId="5" w16cid:durableId="1116371587">
    <w:abstractNumId w:val="19"/>
  </w:num>
  <w:num w:numId="6" w16cid:durableId="1011645988">
    <w:abstractNumId w:val="15"/>
  </w:num>
  <w:num w:numId="7" w16cid:durableId="1025591511">
    <w:abstractNumId w:val="31"/>
  </w:num>
  <w:num w:numId="8" w16cid:durableId="2095468792">
    <w:abstractNumId w:val="38"/>
  </w:num>
  <w:num w:numId="9" w16cid:durableId="697199328">
    <w:abstractNumId w:val="18"/>
  </w:num>
  <w:num w:numId="10" w16cid:durableId="811947669">
    <w:abstractNumId w:val="33"/>
  </w:num>
  <w:num w:numId="11" w16cid:durableId="1609315591">
    <w:abstractNumId w:val="27"/>
  </w:num>
  <w:num w:numId="12" w16cid:durableId="1815104778">
    <w:abstractNumId w:val="21"/>
  </w:num>
  <w:num w:numId="13" w16cid:durableId="1545873923">
    <w:abstractNumId w:val="35"/>
  </w:num>
  <w:num w:numId="14" w16cid:durableId="453256045">
    <w:abstractNumId w:val="28"/>
  </w:num>
  <w:num w:numId="15" w16cid:durableId="955404665">
    <w:abstractNumId w:val="13"/>
  </w:num>
  <w:num w:numId="16" w16cid:durableId="1985576896">
    <w:abstractNumId w:val="24"/>
  </w:num>
  <w:num w:numId="17" w16cid:durableId="2059738784">
    <w:abstractNumId w:val="22"/>
  </w:num>
  <w:num w:numId="18" w16cid:durableId="744495312">
    <w:abstractNumId w:val="23"/>
    <w:lvlOverride w:ilvl="0">
      <w:lvl w:ilvl="0">
        <w:start w:val="1"/>
        <w:numFmt w:val="bullet"/>
        <w:pStyle w:val="Puntoelenco"/>
        <w:lvlText w:val=""/>
        <w:lvlJc w:val="left"/>
        <w:pPr>
          <w:tabs>
            <w:tab w:val="num" w:pos="567"/>
          </w:tabs>
          <w:ind w:left="567" w:hanging="567"/>
        </w:pPr>
        <w:rPr>
          <w:rFonts w:ascii="Symbol" w:hAnsi="Symbol" w:hint="default"/>
          <w:color w:val="auto"/>
        </w:rPr>
      </w:lvl>
    </w:lvlOverride>
  </w:num>
  <w:num w:numId="19" w16cid:durableId="1668944979">
    <w:abstractNumId w:val="0"/>
  </w:num>
  <w:num w:numId="20" w16cid:durableId="1619216255">
    <w:abstractNumId w:val="34"/>
  </w:num>
  <w:num w:numId="21" w16cid:durableId="1316229391">
    <w:abstractNumId w:val="42"/>
  </w:num>
  <w:num w:numId="22" w16cid:durableId="56975382">
    <w:abstractNumId w:val="30"/>
  </w:num>
  <w:num w:numId="23" w16cid:durableId="827012866">
    <w:abstractNumId w:val="29"/>
  </w:num>
  <w:num w:numId="24" w16cid:durableId="665130418">
    <w:abstractNumId w:val="41"/>
  </w:num>
  <w:num w:numId="25" w16cid:durableId="843863616">
    <w:abstractNumId w:val="17"/>
  </w:num>
  <w:num w:numId="26" w16cid:durableId="810907316">
    <w:abstractNumId w:val="39"/>
  </w:num>
  <w:num w:numId="27" w16cid:durableId="986862256">
    <w:abstractNumId w:val="26"/>
  </w:num>
  <w:num w:numId="28" w16cid:durableId="1384019147">
    <w:abstractNumId w:val="40"/>
  </w:num>
  <w:num w:numId="29" w16cid:durableId="1373725063">
    <w:abstractNumId w:val="32"/>
  </w:num>
  <w:num w:numId="30" w16cid:durableId="1801454265">
    <w:abstractNumId w:val="36"/>
  </w:num>
  <w:num w:numId="31" w16cid:durableId="1221138232">
    <w:abstractNumId w:val="37"/>
  </w:num>
  <w:num w:numId="32" w16cid:durableId="1369530538">
    <w:abstractNumId w:val="25"/>
  </w:num>
  <w:num w:numId="33" w16cid:durableId="1941912993">
    <w:abstractNumId w:val="16"/>
  </w:num>
  <w:num w:numId="34" w16cid:durableId="1474366382">
    <w:abstractNumId w:val="30"/>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655332938">
    <w:abstractNumId w:val="20"/>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4"/>
  <w:embedSystemFonts/>
  <w:proofState w:spelling="clean" w:grammar="clean"/>
  <w:defaultTabStop w:val="708"/>
  <w:hyphenationZone w:val="283"/>
  <w:defaultTableStyle w:val="Normale"/>
  <w:drawingGridHorizontalSpacing w:val="120"/>
  <w:drawingGridVerticalSpacing w:val="0"/>
  <w:displayHorizontalDrawingGridEvery w:val="0"/>
  <w:displayVerticalDrawingGridEvery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8AA"/>
    <w:rsid w:val="0000140B"/>
    <w:rsid w:val="00001A96"/>
    <w:rsid w:val="00002B74"/>
    <w:rsid w:val="00002D08"/>
    <w:rsid w:val="00003177"/>
    <w:rsid w:val="000044E2"/>
    <w:rsid w:val="00007A3A"/>
    <w:rsid w:val="00007D5E"/>
    <w:rsid w:val="00014DAE"/>
    <w:rsid w:val="00014F31"/>
    <w:rsid w:val="0001532C"/>
    <w:rsid w:val="000162D9"/>
    <w:rsid w:val="000203C3"/>
    <w:rsid w:val="0002349A"/>
    <w:rsid w:val="000247CF"/>
    <w:rsid w:val="00025CE0"/>
    <w:rsid w:val="00026B4B"/>
    <w:rsid w:val="00026C58"/>
    <w:rsid w:val="000270C2"/>
    <w:rsid w:val="00027535"/>
    <w:rsid w:val="0002798A"/>
    <w:rsid w:val="00027B98"/>
    <w:rsid w:val="00031B46"/>
    <w:rsid w:val="00031FE5"/>
    <w:rsid w:val="0003279F"/>
    <w:rsid w:val="0003297A"/>
    <w:rsid w:val="00032AD7"/>
    <w:rsid w:val="00033949"/>
    <w:rsid w:val="000345DC"/>
    <w:rsid w:val="000361B4"/>
    <w:rsid w:val="0003718E"/>
    <w:rsid w:val="00042331"/>
    <w:rsid w:val="00042B84"/>
    <w:rsid w:val="00044D26"/>
    <w:rsid w:val="00045651"/>
    <w:rsid w:val="00046D61"/>
    <w:rsid w:val="00047DF6"/>
    <w:rsid w:val="00047EC0"/>
    <w:rsid w:val="000500D0"/>
    <w:rsid w:val="00050D33"/>
    <w:rsid w:val="00052565"/>
    <w:rsid w:val="000527E1"/>
    <w:rsid w:val="000546E3"/>
    <w:rsid w:val="000576D2"/>
    <w:rsid w:val="000578C6"/>
    <w:rsid w:val="00057C9D"/>
    <w:rsid w:val="000632E6"/>
    <w:rsid w:val="00063501"/>
    <w:rsid w:val="00064AF4"/>
    <w:rsid w:val="00065B8B"/>
    <w:rsid w:val="0006686F"/>
    <w:rsid w:val="00066A17"/>
    <w:rsid w:val="0006740A"/>
    <w:rsid w:val="000677A3"/>
    <w:rsid w:val="00070E0C"/>
    <w:rsid w:val="00071180"/>
    <w:rsid w:val="000733C7"/>
    <w:rsid w:val="000739BE"/>
    <w:rsid w:val="000768A4"/>
    <w:rsid w:val="000779C6"/>
    <w:rsid w:val="00083F2C"/>
    <w:rsid w:val="00084D67"/>
    <w:rsid w:val="00085031"/>
    <w:rsid w:val="0008725D"/>
    <w:rsid w:val="0009043C"/>
    <w:rsid w:val="000905F6"/>
    <w:rsid w:val="000914C1"/>
    <w:rsid w:val="00091E7D"/>
    <w:rsid w:val="00092022"/>
    <w:rsid w:val="00093566"/>
    <w:rsid w:val="000938F7"/>
    <w:rsid w:val="0009476B"/>
    <w:rsid w:val="00095A17"/>
    <w:rsid w:val="00096F3B"/>
    <w:rsid w:val="000A09C2"/>
    <w:rsid w:val="000A0AEE"/>
    <w:rsid w:val="000A1FFA"/>
    <w:rsid w:val="000A47BD"/>
    <w:rsid w:val="000A4B2E"/>
    <w:rsid w:val="000A4E65"/>
    <w:rsid w:val="000A5556"/>
    <w:rsid w:val="000A71EE"/>
    <w:rsid w:val="000B2326"/>
    <w:rsid w:val="000B322C"/>
    <w:rsid w:val="000B370F"/>
    <w:rsid w:val="000B506A"/>
    <w:rsid w:val="000B5A31"/>
    <w:rsid w:val="000B729F"/>
    <w:rsid w:val="000B73AF"/>
    <w:rsid w:val="000C0513"/>
    <w:rsid w:val="000C0991"/>
    <w:rsid w:val="000C117B"/>
    <w:rsid w:val="000C3AFD"/>
    <w:rsid w:val="000C456D"/>
    <w:rsid w:val="000C56BB"/>
    <w:rsid w:val="000C578D"/>
    <w:rsid w:val="000C5F54"/>
    <w:rsid w:val="000C65FB"/>
    <w:rsid w:val="000C7DB8"/>
    <w:rsid w:val="000D00F8"/>
    <w:rsid w:val="000D03E6"/>
    <w:rsid w:val="000D0EC0"/>
    <w:rsid w:val="000D21ED"/>
    <w:rsid w:val="000D27C2"/>
    <w:rsid w:val="000D3D62"/>
    <w:rsid w:val="000D4D88"/>
    <w:rsid w:val="000D4FDA"/>
    <w:rsid w:val="000D71F5"/>
    <w:rsid w:val="000E0AC4"/>
    <w:rsid w:val="000E165A"/>
    <w:rsid w:val="000E30F9"/>
    <w:rsid w:val="000E53C7"/>
    <w:rsid w:val="000E5EEC"/>
    <w:rsid w:val="000E614F"/>
    <w:rsid w:val="000E6723"/>
    <w:rsid w:val="000F1097"/>
    <w:rsid w:val="000F1F4C"/>
    <w:rsid w:val="000F695D"/>
    <w:rsid w:val="000F73C5"/>
    <w:rsid w:val="0010068B"/>
    <w:rsid w:val="00100FBE"/>
    <w:rsid w:val="001031F0"/>
    <w:rsid w:val="00103D96"/>
    <w:rsid w:val="0010417D"/>
    <w:rsid w:val="00105E69"/>
    <w:rsid w:val="00106F9D"/>
    <w:rsid w:val="0011146D"/>
    <w:rsid w:val="00113396"/>
    <w:rsid w:val="00113EF8"/>
    <w:rsid w:val="00114592"/>
    <w:rsid w:val="0011606F"/>
    <w:rsid w:val="00117A09"/>
    <w:rsid w:val="0012237C"/>
    <w:rsid w:val="0012551D"/>
    <w:rsid w:val="0012655F"/>
    <w:rsid w:val="00126B49"/>
    <w:rsid w:val="00130BE4"/>
    <w:rsid w:val="00130CA3"/>
    <w:rsid w:val="00132BF7"/>
    <w:rsid w:val="00133943"/>
    <w:rsid w:val="00135059"/>
    <w:rsid w:val="0013607B"/>
    <w:rsid w:val="00136A1A"/>
    <w:rsid w:val="0013797D"/>
    <w:rsid w:val="00137D22"/>
    <w:rsid w:val="0014070F"/>
    <w:rsid w:val="00142D4D"/>
    <w:rsid w:val="00143313"/>
    <w:rsid w:val="0014363C"/>
    <w:rsid w:val="00144E73"/>
    <w:rsid w:val="00144FE8"/>
    <w:rsid w:val="00145512"/>
    <w:rsid w:val="00146F7B"/>
    <w:rsid w:val="00147E8B"/>
    <w:rsid w:val="0015099B"/>
    <w:rsid w:val="00150BB7"/>
    <w:rsid w:val="00150FD4"/>
    <w:rsid w:val="00151230"/>
    <w:rsid w:val="00151A4A"/>
    <w:rsid w:val="00151EF4"/>
    <w:rsid w:val="00151F3A"/>
    <w:rsid w:val="00152733"/>
    <w:rsid w:val="00152E79"/>
    <w:rsid w:val="00153D17"/>
    <w:rsid w:val="00153E70"/>
    <w:rsid w:val="00153FC7"/>
    <w:rsid w:val="00154832"/>
    <w:rsid w:val="0015531E"/>
    <w:rsid w:val="00157E36"/>
    <w:rsid w:val="0016040C"/>
    <w:rsid w:val="00162CD3"/>
    <w:rsid w:val="00164F6C"/>
    <w:rsid w:val="001672B5"/>
    <w:rsid w:val="00172700"/>
    <w:rsid w:val="001768D8"/>
    <w:rsid w:val="00182623"/>
    <w:rsid w:val="001853CF"/>
    <w:rsid w:val="00190835"/>
    <w:rsid w:val="00190D5F"/>
    <w:rsid w:val="00192814"/>
    <w:rsid w:val="00192FE5"/>
    <w:rsid w:val="001949F1"/>
    <w:rsid w:val="00194A14"/>
    <w:rsid w:val="00195372"/>
    <w:rsid w:val="001958E3"/>
    <w:rsid w:val="00196ABF"/>
    <w:rsid w:val="00196E1C"/>
    <w:rsid w:val="001A2ADD"/>
    <w:rsid w:val="001A531E"/>
    <w:rsid w:val="001A646D"/>
    <w:rsid w:val="001A6864"/>
    <w:rsid w:val="001A6969"/>
    <w:rsid w:val="001A7754"/>
    <w:rsid w:val="001B562B"/>
    <w:rsid w:val="001B5785"/>
    <w:rsid w:val="001B652A"/>
    <w:rsid w:val="001B6932"/>
    <w:rsid w:val="001B739E"/>
    <w:rsid w:val="001B7761"/>
    <w:rsid w:val="001B78E1"/>
    <w:rsid w:val="001C08F5"/>
    <w:rsid w:val="001C1F5E"/>
    <w:rsid w:val="001C2016"/>
    <w:rsid w:val="001C2F80"/>
    <w:rsid w:val="001C30C9"/>
    <w:rsid w:val="001C49C0"/>
    <w:rsid w:val="001C59D3"/>
    <w:rsid w:val="001C76BE"/>
    <w:rsid w:val="001C7AAA"/>
    <w:rsid w:val="001D02E8"/>
    <w:rsid w:val="001D19E1"/>
    <w:rsid w:val="001D27DC"/>
    <w:rsid w:val="001D2D2C"/>
    <w:rsid w:val="001D46D0"/>
    <w:rsid w:val="001D699A"/>
    <w:rsid w:val="001D7F46"/>
    <w:rsid w:val="001E005E"/>
    <w:rsid w:val="001E3952"/>
    <w:rsid w:val="001E3C2C"/>
    <w:rsid w:val="001E57EA"/>
    <w:rsid w:val="001E7D92"/>
    <w:rsid w:val="001F07B5"/>
    <w:rsid w:val="001F1AE4"/>
    <w:rsid w:val="001F3A31"/>
    <w:rsid w:val="001F3B22"/>
    <w:rsid w:val="001F41F7"/>
    <w:rsid w:val="001F4863"/>
    <w:rsid w:val="001F5C34"/>
    <w:rsid w:val="002006D7"/>
    <w:rsid w:val="00200B32"/>
    <w:rsid w:val="002019DE"/>
    <w:rsid w:val="00203B90"/>
    <w:rsid w:val="0020405E"/>
    <w:rsid w:val="00204120"/>
    <w:rsid w:val="002054E2"/>
    <w:rsid w:val="00210E34"/>
    <w:rsid w:val="00211A6A"/>
    <w:rsid w:val="00211E85"/>
    <w:rsid w:val="0021279C"/>
    <w:rsid w:val="00214F4F"/>
    <w:rsid w:val="00223361"/>
    <w:rsid w:val="002238EC"/>
    <w:rsid w:val="00223EC0"/>
    <w:rsid w:val="0022477E"/>
    <w:rsid w:val="00224B53"/>
    <w:rsid w:val="00224E34"/>
    <w:rsid w:val="002259B0"/>
    <w:rsid w:val="00225DED"/>
    <w:rsid w:val="0022665B"/>
    <w:rsid w:val="00227CA7"/>
    <w:rsid w:val="00230611"/>
    <w:rsid w:val="00230E96"/>
    <w:rsid w:val="002318CA"/>
    <w:rsid w:val="00231DFE"/>
    <w:rsid w:val="00231E41"/>
    <w:rsid w:val="00231E89"/>
    <w:rsid w:val="002337CA"/>
    <w:rsid w:val="00233826"/>
    <w:rsid w:val="00234A02"/>
    <w:rsid w:val="00235893"/>
    <w:rsid w:val="00235E22"/>
    <w:rsid w:val="002366FE"/>
    <w:rsid w:val="0024039C"/>
    <w:rsid w:val="00240E1D"/>
    <w:rsid w:val="00241216"/>
    <w:rsid w:val="0024165C"/>
    <w:rsid w:val="0024236B"/>
    <w:rsid w:val="00242AF8"/>
    <w:rsid w:val="002431F3"/>
    <w:rsid w:val="00243DED"/>
    <w:rsid w:val="0024431E"/>
    <w:rsid w:val="00244EC0"/>
    <w:rsid w:val="002502D2"/>
    <w:rsid w:val="0025157E"/>
    <w:rsid w:val="00252580"/>
    <w:rsid w:val="00252BB3"/>
    <w:rsid w:val="00253938"/>
    <w:rsid w:val="00254E3B"/>
    <w:rsid w:val="0025675C"/>
    <w:rsid w:val="00256AE8"/>
    <w:rsid w:val="00256C81"/>
    <w:rsid w:val="00257ADD"/>
    <w:rsid w:val="002616E0"/>
    <w:rsid w:val="00261D52"/>
    <w:rsid w:val="00262BF4"/>
    <w:rsid w:val="0026356A"/>
    <w:rsid w:val="00271BD1"/>
    <w:rsid w:val="00271BE0"/>
    <w:rsid w:val="00272743"/>
    <w:rsid w:val="00272934"/>
    <w:rsid w:val="00272B07"/>
    <w:rsid w:val="00272FFF"/>
    <w:rsid w:val="00273890"/>
    <w:rsid w:val="002765A6"/>
    <w:rsid w:val="00276800"/>
    <w:rsid w:val="00276B5B"/>
    <w:rsid w:val="00276BD4"/>
    <w:rsid w:val="00281FE3"/>
    <w:rsid w:val="0028248A"/>
    <w:rsid w:val="002826E4"/>
    <w:rsid w:val="002829D7"/>
    <w:rsid w:val="00284FFF"/>
    <w:rsid w:val="0028554F"/>
    <w:rsid w:val="002858DA"/>
    <w:rsid w:val="002920A0"/>
    <w:rsid w:val="00292A08"/>
    <w:rsid w:val="00292E44"/>
    <w:rsid w:val="00295521"/>
    <w:rsid w:val="00295903"/>
    <w:rsid w:val="002965CC"/>
    <w:rsid w:val="00297F44"/>
    <w:rsid w:val="002A0064"/>
    <w:rsid w:val="002A4DB9"/>
    <w:rsid w:val="002A4E6D"/>
    <w:rsid w:val="002A54D2"/>
    <w:rsid w:val="002A6273"/>
    <w:rsid w:val="002B02B7"/>
    <w:rsid w:val="002B1D58"/>
    <w:rsid w:val="002B1F3F"/>
    <w:rsid w:val="002B42CF"/>
    <w:rsid w:val="002B44F0"/>
    <w:rsid w:val="002B4988"/>
    <w:rsid w:val="002B53D8"/>
    <w:rsid w:val="002B5D10"/>
    <w:rsid w:val="002B5D3C"/>
    <w:rsid w:val="002B5E56"/>
    <w:rsid w:val="002B6535"/>
    <w:rsid w:val="002B7805"/>
    <w:rsid w:val="002C056D"/>
    <w:rsid w:val="002C0834"/>
    <w:rsid w:val="002C0DED"/>
    <w:rsid w:val="002C34C4"/>
    <w:rsid w:val="002C4A20"/>
    <w:rsid w:val="002C5C78"/>
    <w:rsid w:val="002C6C23"/>
    <w:rsid w:val="002D29DC"/>
    <w:rsid w:val="002D488F"/>
    <w:rsid w:val="002D5C1C"/>
    <w:rsid w:val="002D5C52"/>
    <w:rsid w:val="002D5DC5"/>
    <w:rsid w:val="002D771F"/>
    <w:rsid w:val="002E28BD"/>
    <w:rsid w:val="002E2955"/>
    <w:rsid w:val="002E2BD8"/>
    <w:rsid w:val="002E3631"/>
    <w:rsid w:val="002E3635"/>
    <w:rsid w:val="002E400C"/>
    <w:rsid w:val="002E5E84"/>
    <w:rsid w:val="002F06C3"/>
    <w:rsid w:val="002F17B6"/>
    <w:rsid w:val="002F1B64"/>
    <w:rsid w:val="002F41BA"/>
    <w:rsid w:val="002F42B5"/>
    <w:rsid w:val="002F6361"/>
    <w:rsid w:val="002F6C45"/>
    <w:rsid w:val="00300295"/>
    <w:rsid w:val="00303224"/>
    <w:rsid w:val="003040FC"/>
    <w:rsid w:val="00304678"/>
    <w:rsid w:val="00305335"/>
    <w:rsid w:val="003054BD"/>
    <w:rsid w:val="00305E43"/>
    <w:rsid w:val="0031150F"/>
    <w:rsid w:val="00311AA3"/>
    <w:rsid w:val="00311AE0"/>
    <w:rsid w:val="0031208B"/>
    <w:rsid w:val="00314DD9"/>
    <w:rsid w:val="0031567D"/>
    <w:rsid w:val="003223E8"/>
    <w:rsid w:val="003227C4"/>
    <w:rsid w:val="00323654"/>
    <w:rsid w:val="0032655E"/>
    <w:rsid w:val="00326FB1"/>
    <w:rsid w:val="00327863"/>
    <w:rsid w:val="00330258"/>
    <w:rsid w:val="00330360"/>
    <w:rsid w:val="00333B1C"/>
    <w:rsid w:val="00334CD0"/>
    <w:rsid w:val="0033565F"/>
    <w:rsid w:val="0033574D"/>
    <w:rsid w:val="0033676D"/>
    <w:rsid w:val="00336B72"/>
    <w:rsid w:val="003379DA"/>
    <w:rsid w:val="00337FBA"/>
    <w:rsid w:val="003420B3"/>
    <w:rsid w:val="00342ABC"/>
    <w:rsid w:val="00342F1A"/>
    <w:rsid w:val="00343E08"/>
    <w:rsid w:val="00345DFE"/>
    <w:rsid w:val="0034631B"/>
    <w:rsid w:val="003467A3"/>
    <w:rsid w:val="0035293F"/>
    <w:rsid w:val="00354104"/>
    <w:rsid w:val="003546A6"/>
    <w:rsid w:val="00354C4F"/>
    <w:rsid w:val="00354CA3"/>
    <w:rsid w:val="00354ECC"/>
    <w:rsid w:val="003557F2"/>
    <w:rsid w:val="003566B2"/>
    <w:rsid w:val="00357943"/>
    <w:rsid w:val="00357DED"/>
    <w:rsid w:val="003603EC"/>
    <w:rsid w:val="00361180"/>
    <w:rsid w:val="00361B49"/>
    <w:rsid w:val="003621BA"/>
    <w:rsid w:val="00362EAE"/>
    <w:rsid w:val="00363C0D"/>
    <w:rsid w:val="00366D16"/>
    <w:rsid w:val="003711AD"/>
    <w:rsid w:val="00372444"/>
    <w:rsid w:val="00372617"/>
    <w:rsid w:val="00372ECE"/>
    <w:rsid w:val="00374AED"/>
    <w:rsid w:val="00374B48"/>
    <w:rsid w:val="0037539A"/>
    <w:rsid w:val="00375E26"/>
    <w:rsid w:val="0037669F"/>
    <w:rsid w:val="00377CD4"/>
    <w:rsid w:val="00377DA3"/>
    <w:rsid w:val="00384BBB"/>
    <w:rsid w:val="003850D4"/>
    <w:rsid w:val="0038532A"/>
    <w:rsid w:val="003902A1"/>
    <w:rsid w:val="003904DF"/>
    <w:rsid w:val="00391A09"/>
    <w:rsid w:val="00391B84"/>
    <w:rsid w:val="003923F2"/>
    <w:rsid w:val="00392E96"/>
    <w:rsid w:val="00393EBC"/>
    <w:rsid w:val="00395408"/>
    <w:rsid w:val="00396AF6"/>
    <w:rsid w:val="00396BD5"/>
    <w:rsid w:val="00397077"/>
    <w:rsid w:val="00397DDC"/>
    <w:rsid w:val="003A0D61"/>
    <w:rsid w:val="003A1462"/>
    <w:rsid w:val="003A2F4B"/>
    <w:rsid w:val="003A385B"/>
    <w:rsid w:val="003B0F12"/>
    <w:rsid w:val="003B2234"/>
    <w:rsid w:val="003B4949"/>
    <w:rsid w:val="003B4C15"/>
    <w:rsid w:val="003B60D2"/>
    <w:rsid w:val="003B62DD"/>
    <w:rsid w:val="003C03FA"/>
    <w:rsid w:val="003C0C9C"/>
    <w:rsid w:val="003C294B"/>
    <w:rsid w:val="003C33E5"/>
    <w:rsid w:val="003C44F3"/>
    <w:rsid w:val="003D2611"/>
    <w:rsid w:val="003D3D8F"/>
    <w:rsid w:val="003D5D91"/>
    <w:rsid w:val="003D607B"/>
    <w:rsid w:val="003D64C3"/>
    <w:rsid w:val="003E2FF5"/>
    <w:rsid w:val="003E491F"/>
    <w:rsid w:val="003E6F57"/>
    <w:rsid w:val="003F1E05"/>
    <w:rsid w:val="003F2E10"/>
    <w:rsid w:val="003F3592"/>
    <w:rsid w:val="003F3B6C"/>
    <w:rsid w:val="003F3D3D"/>
    <w:rsid w:val="003F74BE"/>
    <w:rsid w:val="003F77EA"/>
    <w:rsid w:val="00401245"/>
    <w:rsid w:val="00407E69"/>
    <w:rsid w:val="004100B1"/>
    <w:rsid w:val="0041027B"/>
    <w:rsid w:val="004115CB"/>
    <w:rsid w:val="00411FB5"/>
    <w:rsid w:val="00413C95"/>
    <w:rsid w:val="004146D6"/>
    <w:rsid w:val="004147DF"/>
    <w:rsid w:val="004178D9"/>
    <w:rsid w:val="004204EA"/>
    <w:rsid w:val="00421847"/>
    <w:rsid w:val="00422B28"/>
    <w:rsid w:val="00424152"/>
    <w:rsid w:val="004241DA"/>
    <w:rsid w:val="0042570C"/>
    <w:rsid w:val="004265AA"/>
    <w:rsid w:val="00426D25"/>
    <w:rsid w:val="004278A4"/>
    <w:rsid w:val="004316CA"/>
    <w:rsid w:val="00431F65"/>
    <w:rsid w:val="00433DCB"/>
    <w:rsid w:val="0043407F"/>
    <w:rsid w:val="00434CB3"/>
    <w:rsid w:val="00434DA7"/>
    <w:rsid w:val="00434FCB"/>
    <w:rsid w:val="0043527B"/>
    <w:rsid w:val="00437157"/>
    <w:rsid w:val="00440A3E"/>
    <w:rsid w:val="004429E3"/>
    <w:rsid w:val="00442ACC"/>
    <w:rsid w:val="004448F1"/>
    <w:rsid w:val="00444C3B"/>
    <w:rsid w:val="00446D44"/>
    <w:rsid w:val="0044764F"/>
    <w:rsid w:val="004479B6"/>
    <w:rsid w:val="00447A83"/>
    <w:rsid w:val="00450184"/>
    <w:rsid w:val="004504E3"/>
    <w:rsid w:val="00451219"/>
    <w:rsid w:val="00451AC7"/>
    <w:rsid w:val="00452249"/>
    <w:rsid w:val="00454999"/>
    <w:rsid w:val="0045577E"/>
    <w:rsid w:val="004564C5"/>
    <w:rsid w:val="0045698F"/>
    <w:rsid w:val="00457530"/>
    <w:rsid w:val="004579D0"/>
    <w:rsid w:val="0046147B"/>
    <w:rsid w:val="0046418D"/>
    <w:rsid w:val="004663C7"/>
    <w:rsid w:val="004667DF"/>
    <w:rsid w:val="00467B51"/>
    <w:rsid w:val="00470C99"/>
    <w:rsid w:val="00470CFA"/>
    <w:rsid w:val="004710C8"/>
    <w:rsid w:val="004713D1"/>
    <w:rsid w:val="00471BB4"/>
    <w:rsid w:val="004722BE"/>
    <w:rsid w:val="00474383"/>
    <w:rsid w:val="0047559D"/>
    <w:rsid w:val="004777B6"/>
    <w:rsid w:val="00482A59"/>
    <w:rsid w:val="00482B65"/>
    <w:rsid w:val="00485CF8"/>
    <w:rsid w:val="004875CD"/>
    <w:rsid w:val="00487F7C"/>
    <w:rsid w:val="004904AE"/>
    <w:rsid w:val="00493F97"/>
    <w:rsid w:val="00496D98"/>
    <w:rsid w:val="00496DF7"/>
    <w:rsid w:val="004A00F5"/>
    <w:rsid w:val="004A0F4E"/>
    <w:rsid w:val="004A243D"/>
    <w:rsid w:val="004A2575"/>
    <w:rsid w:val="004A4376"/>
    <w:rsid w:val="004A5A97"/>
    <w:rsid w:val="004B536D"/>
    <w:rsid w:val="004B580C"/>
    <w:rsid w:val="004B63DE"/>
    <w:rsid w:val="004C26DD"/>
    <w:rsid w:val="004C5A64"/>
    <w:rsid w:val="004C5BAF"/>
    <w:rsid w:val="004C7BD3"/>
    <w:rsid w:val="004C7CA3"/>
    <w:rsid w:val="004D02FC"/>
    <w:rsid w:val="004D1ACE"/>
    <w:rsid w:val="004D1E36"/>
    <w:rsid w:val="004D23E1"/>
    <w:rsid w:val="004D3B13"/>
    <w:rsid w:val="004D3DB7"/>
    <w:rsid w:val="004D4259"/>
    <w:rsid w:val="004D5CB9"/>
    <w:rsid w:val="004E3E64"/>
    <w:rsid w:val="004E4C92"/>
    <w:rsid w:val="004E65B7"/>
    <w:rsid w:val="004E6D49"/>
    <w:rsid w:val="004E7549"/>
    <w:rsid w:val="004E75DF"/>
    <w:rsid w:val="004F0520"/>
    <w:rsid w:val="004F0B92"/>
    <w:rsid w:val="004F1FF9"/>
    <w:rsid w:val="004F36A2"/>
    <w:rsid w:val="004F46A8"/>
    <w:rsid w:val="004F538C"/>
    <w:rsid w:val="004F593A"/>
    <w:rsid w:val="004F6F1F"/>
    <w:rsid w:val="00500B11"/>
    <w:rsid w:val="00501FDF"/>
    <w:rsid w:val="0050452B"/>
    <w:rsid w:val="0050500B"/>
    <w:rsid w:val="0050560D"/>
    <w:rsid w:val="0050673C"/>
    <w:rsid w:val="0051016C"/>
    <w:rsid w:val="0051040B"/>
    <w:rsid w:val="005127FE"/>
    <w:rsid w:val="00512C51"/>
    <w:rsid w:val="00514331"/>
    <w:rsid w:val="00514DD0"/>
    <w:rsid w:val="00515F01"/>
    <w:rsid w:val="00516C31"/>
    <w:rsid w:val="00516D27"/>
    <w:rsid w:val="005201EB"/>
    <w:rsid w:val="00520F26"/>
    <w:rsid w:val="00521712"/>
    <w:rsid w:val="00523EBD"/>
    <w:rsid w:val="00523F3D"/>
    <w:rsid w:val="0052405B"/>
    <w:rsid w:val="005251D8"/>
    <w:rsid w:val="005275F3"/>
    <w:rsid w:val="00530175"/>
    <w:rsid w:val="00533CBE"/>
    <w:rsid w:val="005349AF"/>
    <w:rsid w:val="0053529C"/>
    <w:rsid w:val="0053593B"/>
    <w:rsid w:val="005414D9"/>
    <w:rsid w:val="00542907"/>
    <w:rsid w:val="00544C44"/>
    <w:rsid w:val="005464F1"/>
    <w:rsid w:val="00546D11"/>
    <w:rsid w:val="005474AC"/>
    <w:rsid w:val="005502CD"/>
    <w:rsid w:val="0055137F"/>
    <w:rsid w:val="00551578"/>
    <w:rsid w:val="005519E1"/>
    <w:rsid w:val="00552B58"/>
    <w:rsid w:val="00552BDE"/>
    <w:rsid w:val="005534E4"/>
    <w:rsid w:val="00553B54"/>
    <w:rsid w:val="00557DA0"/>
    <w:rsid w:val="005611EB"/>
    <w:rsid w:val="00565832"/>
    <w:rsid w:val="0057247A"/>
    <w:rsid w:val="00572A32"/>
    <w:rsid w:val="00575A54"/>
    <w:rsid w:val="00577741"/>
    <w:rsid w:val="005871A5"/>
    <w:rsid w:val="005876B5"/>
    <w:rsid w:val="00590174"/>
    <w:rsid w:val="005929CF"/>
    <w:rsid w:val="00593965"/>
    <w:rsid w:val="005944BC"/>
    <w:rsid w:val="0059597F"/>
    <w:rsid w:val="005A08C0"/>
    <w:rsid w:val="005A0CA8"/>
    <w:rsid w:val="005A103E"/>
    <w:rsid w:val="005A3089"/>
    <w:rsid w:val="005A3EFB"/>
    <w:rsid w:val="005A43BA"/>
    <w:rsid w:val="005A5555"/>
    <w:rsid w:val="005A5CCB"/>
    <w:rsid w:val="005B098A"/>
    <w:rsid w:val="005B234E"/>
    <w:rsid w:val="005B31D6"/>
    <w:rsid w:val="005B7BD2"/>
    <w:rsid w:val="005C2F8F"/>
    <w:rsid w:val="005C3BFA"/>
    <w:rsid w:val="005C3F49"/>
    <w:rsid w:val="005C4C9F"/>
    <w:rsid w:val="005C592C"/>
    <w:rsid w:val="005C65B3"/>
    <w:rsid w:val="005C6987"/>
    <w:rsid w:val="005C69A9"/>
    <w:rsid w:val="005C7AFA"/>
    <w:rsid w:val="005C7C37"/>
    <w:rsid w:val="005D0C4F"/>
    <w:rsid w:val="005D0DC3"/>
    <w:rsid w:val="005D2445"/>
    <w:rsid w:val="005D30E5"/>
    <w:rsid w:val="005D4B9E"/>
    <w:rsid w:val="005D6B50"/>
    <w:rsid w:val="005D6D6E"/>
    <w:rsid w:val="005E003C"/>
    <w:rsid w:val="005E2192"/>
    <w:rsid w:val="005E2D27"/>
    <w:rsid w:val="005E46A7"/>
    <w:rsid w:val="005E7E9A"/>
    <w:rsid w:val="005F2691"/>
    <w:rsid w:val="005F631E"/>
    <w:rsid w:val="005F6B19"/>
    <w:rsid w:val="005F7BD1"/>
    <w:rsid w:val="006001E5"/>
    <w:rsid w:val="00600825"/>
    <w:rsid w:val="0060222D"/>
    <w:rsid w:val="0060603C"/>
    <w:rsid w:val="006101DB"/>
    <w:rsid w:val="0061074C"/>
    <w:rsid w:val="006109B0"/>
    <w:rsid w:val="00610F04"/>
    <w:rsid w:val="00611050"/>
    <w:rsid w:val="006129FA"/>
    <w:rsid w:val="00613175"/>
    <w:rsid w:val="0061701A"/>
    <w:rsid w:val="006174B2"/>
    <w:rsid w:val="006177BA"/>
    <w:rsid w:val="0062076C"/>
    <w:rsid w:val="00620830"/>
    <w:rsid w:val="00620D26"/>
    <w:rsid w:val="00621E85"/>
    <w:rsid w:val="00622ABF"/>
    <w:rsid w:val="00623C01"/>
    <w:rsid w:val="006250EC"/>
    <w:rsid w:val="006263C9"/>
    <w:rsid w:val="00626A65"/>
    <w:rsid w:val="0063195F"/>
    <w:rsid w:val="006335A3"/>
    <w:rsid w:val="00633927"/>
    <w:rsid w:val="00634F47"/>
    <w:rsid w:val="00635BDC"/>
    <w:rsid w:val="00635E22"/>
    <w:rsid w:val="0063633F"/>
    <w:rsid w:val="006366C2"/>
    <w:rsid w:val="00640308"/>
    <w:rsid w:val="0064110A"/>
    <w:rsid w:val="00641737"/>
    <w:rsid w:val="00641F1B"/>
    <w:rsid w:val="006424D9"/>
    <w:rsid w:val="00644166"/>
    <w:rsid w:val="0064458D"/>
    <w:rsid w:val="006447DB"/>
    <w:rsid w:val="0064570D"/>
    <w:rsid w:val="006464DE"/>
    <w:rsid w:val="00646A83"/>
    <w:rsid w:val="00647439"/>
    <w:rsid w:val="00650C1F"/>
    <w:rsid w:val="006510C3"/>
    <w:rsid w:val="006511EE"/>
    <w:rsid w:val="006512B6"/>
    <w:rsid w:val="00652078"/>
    <w:rsid w:val="00652C14"/>
    <w:rsid w:val="00652F79"/>
    <w:rsid w:val="00654E83"/>
    <w:rsid w:val="0065572C"/>
    <w:rsid w:val="00660BA8"/>
    <w:rsid w:val="0066119A"/>
    <w:rsid w:val="00661270"/>
    <w:rsid w:val="00661D8B"/>
    <w:rsid w:val="0066409C"/>
    <w:rsid w:val="00665488"/>
    <w:rsid w:val="00666DF1"/>
    <w:rsid w:val="006677ED"/>
    <w:rsid w:val="006679B7"/>
    <w:rsid w:val="00667C7E"/>
    <w:rsid w:val="00671057"/>
    <w:rsid w:val="00672328"/>
    <w:rsid w:val="006751F2"/>
    <w:rsid w:val="00676642"/>
    <w:rsid w:val="00681F22"/>
    <w:rsid w:val="006909B2"/>
    <w:rsid w:val="00690B18"/>
    <w:rsid w:val="0069110B"/>
    <w:rsid w:val="00692F3F"/>
    <w:rsid w:val="00694FB9"/>
    <w:rsid w:val="00695519"/>
    <w:rsid w:val="006966B9"/>
    <w:rsid w:val="00696CB3"/>
    <w:rsid w:val="006977C2"/>
    <w:rsid w:val="006A4E70"/>
    <w:rsid w:val="006A5C8C"/>
    <w:rsid w:val="006A6ACE"/>
    <w:rsid w:val="006A7FEE"/>
    <w:rsid w:val="006B12A4"/>
    <w:rsid w:val="006B3253"/>
    <w:rsid w:val="006B5290"/>
    <w:rsid w:val="006B5CBE"/>
    <w:rsid w:val="006B6F1D"/>
    <w:rsid w:val="006B7A2C"/>
    <w:rsid w:val="006C02BC"/>
    <w:rsid w:val="006C0CC0"/>
    <w:rsid w:val="006C15AA"/>
    <w:rsid w:val="006C2751"/>
    <w:rsid w:val="006C2928"/>
    <w:rsid w:val="006C33F4"/>
    <w:rsid w:val="006C3EE3"/>
    <w:rsid w:val="006C4C6C"/>
    <w:rsid w:val="006C69AA"/>
    <w:rsid w:val="006D1C1A"/>
    <w:rsid w:val="006D290E"/>
    <w:rsid w:val="006D5738"/>
    <w:rsid w:val="006D6E43"/>
    <w:rsid w:val="006E013E"/>
    <w:rsid w:val="006E02D5"/>
    <w:rsid w:val="006E1CF2"/>
    <w:rsid w:val="006E1E35"/>
    <w:rsid w:val="006F06BC"/>
    <w:rsid w:val="006F09DA"/>
    <w:rsid w:val="006F158F"/>
    <w:rsid w:val="006F2CDC"/>
    <w:rsid w:val="006F69E0"/>
    <w:rsid w:val="006F6CF7"/>
    <w:rsid w:val="006F7826"/>
    <w:rsid w:val="007007DD"/>
    <w:rsid w:val="00700829"/>
    <w:rsid w:val="007009E5"/>
    <w:rsid w:val="00701960"/>
    <w:rsid w:val="007027AF"/>
    <w:rsid w:val="007032F7"/>
    <w:rsid w:val="007048BA"/>
    <w:rsid w:val="00704CB2"/>
    <w:rsid w:val="007104BC"/>
    <w:rsid w:val="00710F61"/>
    <w:rsid w:val="00711CCF"/>
    <w:rsid w:val="00715252"/>
    <w:rsid w:val="00716D29"/>
    <w:rsid w:val="00717AC4"/>
    <w:rsid w:val="00717C16"/>
    <w:rsid w:val="00720C61"/>
    <w:rsid w:val="007211FB"/>
    <w:rsid w:val="00722193"/>
    <w:rsid w:val="007224C0"/>
    <w:rsid w:val="007238F4"/>
    <w:rsid w:val="00724AF3"/>
    <w:rsid w:val="00725422"/>
    <w:rsid w:val="00725C87"/>
    <w:rsid w:val="007261AF"/>
    <w:rsid w:val="00727F3A"/>
    <w:rsid w:val="007312C2"/>
    <w:rsid w:val="007319F5"/>
    <w:rsid w:val="00732632"/>
    <w:rsid w:val="007334B1"/>
    <w:rsid w:val="00734B38"/>
    <w:rsid w:val="00734EFF"/>
    <w:rsid w:val="007376A1"/>
    <w:rsid w:val="00740157"/>
    <w:rsid w:val="007409D2"/>
    <w:rsid w:val="00742206"/>
    <w:rsid w:val="0074231B"/>
    <w:rsid w:val="00742B99"/>
    <w:rsid w:val="00743D76"/>
    <w:rsid w:val="00744D32"/>
    <w:rsid w:val="007459BD"/>
    <w:rsid w:val="007471A7"/>
    <w:rsid w:val="0075133E"/>
    <w:rsid w:val="00751FD2"/>
    <w:rsid w:val="00752530"/>
    <w:rsid w:val="00752E72"/>
    <w:rsid w:val="00753A0A"/>
    <w:rsid w:val="00754BDE"/>
    <w:rsid w:val="00755614"/>
    <w:rsid w:val="007559AE"/>
    <w:rsid w:val="00757184"/>
    <w:rsid w:val="0075782F"/>
    <w:rsid w:val="0075789E"/>
    <w:rsid w:val="00760B49"/>
    <w:rsid w:val="00760B72"/>
    <w:rsid w:val="007634EB"/>
    <w:rsid w:val="00763CA3"/>
    <w:rsid w:val="00764CB2"/>
    <w:rsid w:val="007652A4"/>
    <w:rsid w:val="00765C2D"/>
    <w:rsid w:val="007678A7"/>
    <w:rsid w:val="00772B59"/>
    <w:rsid w:val="00772FF6"/>
    <w:rsid w:val="00773C18"/>
    <w:rsid w:val="007761CD"/>
    <w:rsid w:val="007775D8"/>
    <w:rsid w:val="00777EED"/>
    <w:rsid w:val="00781B3D"/>
    <w:rsid w:val="00781BF6"/>
    <w:rsid w:val="00784C20"/>
    <w:rsid w:val="00785E9C"/>
    <w:rsid w:val="00786334"/>
    <w:rsid w:val="00787775"/>
    <w:rsid w:val="007916C1"/>
    <w:rsid w:val="0079344C"/>
    <w:rsid w:val="007935EC"/>
    <w:rsid w:val="007936EC"/>
    <w:rsid w:val="0079382D"/>
    <w:rsid w:val="0079485E"/>
    <w:rsid w:val="007948FE"/>
    <w:rsid w:val="00794E8E"/>
    <w:rsid w:val="0079542D"/>
    <w:rsid w:val="007A1C64"/>
    <w:rsid w:val="007A24C6"/>
    <w:rsid w:val="007A26EB"/>
    <w:rsid w:val="007A3764"/>
    <w:rsid w:val="007A5B8E"/>
    <w:rsid w:val="007A707F"/>
    <w:rsid w:val="007A7299"/>
    <w:rsid w:val="007B092C"/>
    <w:rsid w:val="007B24E8"/>
    <w:rsid w:val="007B31F4"/>
    <w:rsid w:val="007B471B"/>
    <w:rsid w:val="007B5386"/>
    <w:rsid w:val="007B5481"/>
    <w:rsid w:val="007B7026"/>
    <w:rsid w:val="007B77C7"/>
    <w:rsid w:val="007C2C3B"/>
    <w:rsid w:val="007C326A"/>
    <w:rsid w:val="007C3459"/>
    <w:rsid w:val="007C39C5"/>
    <w:rsid w:val="007C450B"/>
    <w:rsid w:val="007C477B"/>
    <w:rsid w:val="007C5F36"/>
    <w:rsid w:val="007C66F7"/>
    <w:rsid w:val="007C7A16"/>
    <w:rsid w:val="007D0983"/>
    <w:rsid w:val="007D1922"/>
    <w:rsid w:val="007D22B7"/>
    <w:rsid w:val="007D23FE"/>
    <w:rsid w:val="007D2AD4"/>
    <w:rsid w:val="007D4F4C"/>
    <w:rsid w:val="007D50C6"/>
    <w:rsid w:val="007D59ED"/>
    <w:rsid w:val="007D6F5F"/>
    <w:rsid w:val="007E06FC"/>
    <w:rsid w:val="007E1B90"/>
    <w:rsid w:val="007E3954"/>
    <w:rsid w:val="007E40D9"/>
    <w:rsid w:val="007E4225"/>
    <w:rsid w:val="007E449E"/>
    <w:rsid w:val="007E4838"/>
    <w:rsid w:val="007E65BA"/>
    <w:rsid w:val="007F025C"/>
    <w:rsid w:val="007F2C67"/>
    <w:rsid w:val="007F5581"/>
    <w:rsid w:val="007F6113"/>
    <w:rsid w:val="007F67BD"/>
    <w:rsid w:val="007F6D55"/>
    <w:rsid w:val="007F7896"/>
    <w:rsid w:val="007F7D06"/>
    <w:rsid w:val="007F7D73"/>
    <w:rsid w:val="00800B3B"/>
    <w:rsid w:val="00803CBA"/>
    <w:rsid w:val="008056ED"/>
    <w:rsid w:val="00813C3D"/>
    <w:rsid w:val="008157DF"/>
    <w:rsid w:val="00815CED"/>
    <w:rsid w:val="008170C3"/>
    <w:rsid w:val="00817F2A"/>
    <w:rsid w:val="00821951"/>
    <w:rsid w:val="0082271E"/>
    <w:rsid w:val="00822A24"/>
    <w:rsid w:val="008254AC"/>
    <w:rsid w:val="0082676A"/>
    <w:rsid w:val="00826852"/>
    <w:rsid w:val="00826DEA"/>
    <w:rsid w:val="00830817"/>
    <w:rsid w:val="00831679"/>
    <w:rsid w:val="0083214D"/>
    <w:rsid w:val="00832643"/>
    <w:rsid w:val="0083290B"/>
    <w:rsid w:val="0083321A"/>
    <w:rsid w:val="0083373E"/>
    <w:rsid w:val="008369B9"/>
    <w:rsid w:val="008369FD"/>
    <w:rsid w:val="00841D4D"/>
    <w:rsid w:val="008422D9"/>
    <w:rsid w:val="00850703"/>
    <w:rsid w:val="008508BA"/>
    <w:rsid w:val="00850A39"/>
    <w:rsid w:val="00853843"/>
    <w:rsid w:val="008553EE"/>
    <w:rsid w:val="00860C00"/>
    <w:rsid w:val="00861CC9"/>
    <w:rsid w:val="00861EF1"/>
    <w:rsid w:val="00861FC8"/>
    <w:rsid w:val="0086271F"/>
    <w:rsid w:val="00865C8F"/>
    <w:rsid w:val="00866F4D"/>
    <w:rsid w:val="008674AA"/>
    <w:rsid w:val="008706F7"/>
    <w:rsid w:val="00871EF0"/>
    <w:rsid w:val="00872961"/>
    <w:rsid w:val="008735B6"/>
    <w:rsid w:val="0087383A"/>
    <w:rsid w:val="00874110"/>
    <w:rsid w:val="00875241"/>
    <w:rsid w:val="008770F9"/>
    <w:rsid w:val="00883245"/>
    <w:rsid w:val="00885577"/>
    <w:rsid w:val="00886C32"/>
    <w:rsid w:val="00886F9A"/>
    <w:rsid w:val="00886FEA"/>
    <w:rsid w:val="008871E8"/>
    <w:rsid w:val="0089144D"/>
    <w:rsid w:val="00892E14"/>
    <w:rsid w:val="00894CDB"/>
    <w:rsid w:val="00895D98"/>
    <w:rsid w:val="00896FF3"/>
    <w:rsid w:val="008976B7"/>
    <w:rsid w:val="008A0B51"/>
    <w:rsid w:val="008A1326"/>
    <w:rsid w:val="008A1B39"/>
    <w:rsid w:val="008A2817"/>
    <w:rsid w:val="008A3501"/>
    <w:rsid w:val="008A5497"/>
    <w:rsid w:val="008A6337"/>
    <w:rsid w:val="008A79CB"/>
    <w:rsid w:val="008B1FE9"/>
    <w:rsid w:val="008B2418"/>
    <w:rsid w:val="008B5014"/>
    <w:rsid w:val="008B51D2"/>
    <w:rsid w:val="008B61B5"/>
    <w:rsid w:val="008B6B05"/>
    <w:rsid w:val="008C1B60"/>
    <w:rsid w:val="008C39FF"/>
    <w:rsid w:val="008D4DCC"/>
    <w:rsid w:val="008D52B2"/>
    <w:rsid w:val="008D5A25"/>
    <w:rsid w:val="008D65D6"/>
    <w:rsid w:val="008D6FF7"/>
    <w:rsid w:val="008D7EE9"/>
    <w:rsid w:val="008E17BE"/>
    <w:rsid w:val="008E18B0"/>
    <w:rsid w:val="008E56AF"/>
    <w:rsid w:val="008E5BE6"/>
    <w:rsid w:val="008F10C4"/>
    <w:rsid w:val="008F1338"/>
    <w:rsid w:val="008F3FF1"/>
    <w:rsid w:val="008F4335"/>
    <w:rsid w:val="008F4487"/>
    <w:rsid w:val="008F4A08"/>
    <w:rsid w:val="008F4F17"/>
    <w:rsid w:val="008F5771"/>
    <w:rsid w:val="008F78AE"/>
    <w:rsid w:val="008F7C7B"/>
    <w:rsid w:val="008F7F1F"/>
    <w:rsid w:val="009021C6"/>
    <w:rsid w:val="00903A36"/>
    <w:rsid w:val="00904540"/>
    <w:rsid w:val="00905FF5"/>
    <w:rsid w:val="00906735"/>
    <w:rsid w:val="00906F91"/>
    <w:rsid w:val="00907FA5"/>
    <w:rsid w:val="00911027"/>
    <w:rsid w:val="00912509"/>
    <w:rsid w:val="009153A1"/>
    <w:rsid w:val="0091717C"/>
    <w:rsid w:val="00920663"/>
    <w:rsid w:val="00922224"/>
    <w:rsid w:val="00922F7A"/>
    <w:rsid w:val="009239C0"/>
    <w:rsid w:val="00923C50"/>
    <w:rsid w:val="009249B5"/>
    <w:rsid w:val="00924FB8"/>
    <w:rsid w:val="0092542C"/>
    <w:rsid w:val="00925870"/>
    <w:rsid w:val="009259EA"/>
    <w:rsid w:val="00925B78"/>
    <w:rsid w:val="0092672C"/>
    <w:rsid w:val="00927D47"/>
    <w:rsid w:val="009308AA"/>
    <w:rsid w:val="0093165A"/>
    <w:rsid w:val="00931FDA"/>
    <w:rsid w:val="009320B3"/>
    <w:rsid w:val="00934A6F"/>
    <w:rsid w:val="00936FE7"/>
    <w:rsid w:val="00937796"/>
    <w:rsid w:val="00937CB0"/>
    <w:rsid w:val="009411AC"/>
    <w:rsid w:val="009418D4"/>
    <w:rsid w:val="00942A99"/>
    <w:rsid w:val="00943C2A"/>
    <w:rsid w:val="00943DB1"/>
    <w:rsid w:val="00952717"/>
    <w:rsid w:val="00954A90"/>
    <w:rsid w:val="00954B81"/>
    <w:rsid w:val="00957B27"/>
    <w:rsid w:val="00960532"/>
    <w:rsid w:val="0096060A"/>
    <w:rsid w:val="00961F0F"/>
    <w:rsid w:val="00962214"/>
    <w:rsid w:val="009639D4"/>
    <w:rsid w:val="0096448E"/>
    <w:rsid w:val="00964C2F"/>
    <w:rsid w:val="00965638"/>
    <w:rsid w:val="00965E66"/>
    <w:rsid w:val="00966E27"/>
    <w:rsid w:val="009675DB"/>
    <w:rsid w:val="00967C66"/>
    <w:rsid w:val="009738F2"/>
    <w:rsid w:val="0097465C"/>
    <w:rsid w:val="00975721"/>
    <w:rsid w:val="00980DEF"/>
    <w:rsid w:val="00980E98"/>
    <w:rsid w:val="0098135C"/>
    <w:rsid w:val="00985589"/>
    <w:rsid w:val="00986A41"/>
    <w:rsid w:val="009870C4"/>
    <w:rsid w:val="00990220"/>
    <w:rsid w:val="00990A6E"/>
    <w:rsid w:val="00991EDF"/>
    <w:rsid w:val="00993CA4"/>
    <w:rsid w:val="009943C6"/>
    <w:rsid w:val="0099492C"/>
    <w:rsid w:val="00994B2F"/>
    <w:rsid w:val="00994C02"/>
    <w:rsid w:val="00995C3C"/>
    <w:rsid w:val="009964DC"/>
    <w:rsid w:val="00997DB7"/>
    <w:rsid w:val="009A0DDE"/>
    <w:rsid w:val="009A1228"/>
    <w:rsid w:val="009A23B0"/>
    <w:rsid w:val="009A5CCF"/>
    <w:rsid w:val="009A7FD8"/>
    <w:rsid w:val="009B1539"/>
    <w:rsid w:val="009B3258"/>
    <w:rsid w:val="009B56C9"/>
    <w:rsid w:val="009B666D"/>
    <w:rsid w:val="009B6896"/>
    <w:rsid w:val="009B6E52"/>
    <w:rsid w:val="009C0DE3"/>
    <w:rsid w:val="009C1592"/>
    <w:rsid w:val="009C234B"/>
    <w:rsid w:val="009C3CD5"/>
    <w:rsid w:val="009C481D"/>
    <w:rsid w:val="009C53E4"/>
    <w:rsid w:val="009C57B1"/>
    <w:rsid w:val="009C5B09"/>
    <w:rsid w:val="009C757B"/>
    <w:rsid w:val="009C7C74"/>
    <w:rsid w:val="009D1737"/>
    <w:rsid w:val="009D2528"/>
    <w:rsid w:val="009D25C1"/>
    <w:rsid w:val="009D4D17"/>
    <w:rsid w:val="009D5441"/>
    <w:rsid w:val="009E1B29"/>
    <w:rsid w:val="009E2955"/>
    <w:rsid w:val="009E2B12"/>
    <w:rsid w:val="009E2BAE"/>
    <w:rsid w:val="009E4BB5"/>
    <w:rsid w:val="009E5555"/>
    <w:rsid w:val="009E6C14"/>
    <w:rsid w:val="009F1CAB"/>
    <w:rsid w:val="009F2E42"/>
    <w:rsid w:val="009F423D"/>
    <w:rsid w:val="009F5D2B"/>
    <w:rsid w:val="009F67CE"/>
    <w:rsid w:val="009F7F4E"/>
    <w:rsid w:val="00A00E31"/>
    <w:rsid w:val="00A0165D"/>
    <w:rsid w:val="00A02A47"/>
    <w:rsid w:val="00A03C32"/>
    <w:rsid w:val="00A04B59"/>
    <w:rsid w:val="00A05108"/>
    <w:rsid w:val="00A05AEE"/>
    <w:rsid w:val="00A05C68"/>
    <w:rsid w:val="00A12FCD"/>
    <w:rsid w:val="00A13E07"/>
    <w:rsid w:val="00A14CFC"/>
    <w:rsid w:val="00A1594E"/>
    <w:rsid w:val="00A15FDB"/>
    <w:rsid w:val="00A2034D"/>
    <w:rsid w:val="00A20C00"/>
    <w:rsid w:val="00A215E4"/>
    <w:rsid w:val="00A22069"/>
    <w:rsid w:val="00A249B1"/>
    <w:rsid w:val="00A253DF"/>
    <w:rsid w:val="00A25C5A"/>
    <w:rsid w:val="00A26470"/>
    <w:rsid w:val="00A320B2"/>
    <w:rsid w:val="00A323DE"/>
    <w:rsid w:val="00A32ED0"/>
    <w:rsid w:val="00A354D0"/>
    <w:rsid w:val="00A372CF"/>
    <w:rsid w:val="00A40CA0"/>
    <w:rsid w:val="00A42E33"/>
    <w:rsid w:val="00A440A9"/>
    <w:rsid w:val="00A448AD"/>
    <w:rsid w:val="00A449E6"/>
    <w:rsid w:val="00A508AC"/>
    <w:rsid w:val="00A535C7"/>
    <w:rsid w:val="00A54EF8"/>
    <w:rsid w:val="00A61EED"/>
    <w:rsid w:val="00A62E3A"/>
    <w:rsid w:val="00A63B2E"/>
    <w:rsid w:val="00A6608D"/>
    <w:rsid w:val="00A66B30"/>
    <w:rsid w:val="00A708E3"/>
    <w:rsid w:val="00A70BE8"/>
    <w:rsid w:val="00A7145E"/>
    <w:rsid w:val="00A72804"/>
    <w:rsid w:val="00A72B56"/>
    <w:rsid w:val="00A73A4B"/>
    <w:rsid w:val="00A75A04"/>
    <w:rsid w:val="00A76C8E"/>
    <w:rsid w:val="00A76E37"/>
    <w:rsid w:val="00A80634"/>
    <w:rsid w:val="00A80C97"/>
    <w:rsid w:val="00A823E8"/>
    <w:rsid w:val="00A827E9"/>
    <w:rsid w:val="00A82ADA"/>
    <w:rsid w:val="00A82C41"/>
    <w:rsid w:val="00A82F91"/>
    <w:rsid w:val="00A83F72"/>
    <w:rsid w:val="00A8569B"/>
    <w:rsid w:val="00A858C0"/>
    <w:rsid w:val="00A86EE9"/>
    <w:rsid w:val="00A90760"/>
    <w:rsid w:val="00A90BF1"/>
    <w:rsid w:val="00A91AEC"/>
    <w:rsid w:val="00A92BBC"/>
    <w:rsid w:val="00A93BD8"/>
    <w:rsid w:val="00A970DB"/>
    <w:rsid w:val="00AA1F51"/>
    <w:rsid w:val="00AA3158"/>
    <w:rsid w:val="00AA3711"/>
    <w:rsid w:val="00AA4133"/>
    <w:rsid w:val="00AA4362"/>
    <w:rsid w:val="00AA5B21"/>
    <w:rsid w:val="00AA5E32"/>
    <w:rsid w:val="00AA6DDB"/>
    <w:rsid w:val="00AA6E2D"/>
    <w:rsid w:val="00AA7D39"/>
    <w:rsid w:val="00AB15F6"/>
    <w:rsid w:val="00AB1881"/>
    <w:rsid w:val="00AB1CBB"/>
    <w:rsid w:val="00AB6323"/>
    <w:rsid w:val="00AC066E"/>
    <w:rsid w:val="00AC2E59"/>
    <w:rsid w:val="00AC3D75"/>
    <w:rsid w:val="00AC47BF"/>
    <w:rsid w:val="00AC4F14"/>
    <w:rsid w:val="00AC6D87"/>
    <w:rsid w:val="00AC720E"/>
    <w:rsid w:val="00AC75AA"/>
    <w:rsid w:val="00AD0BB7"/>
    <w:rsid w:val="00AD1C05"/>
    <w:rsid w:val="00AD28BD"/>
    <w:rsid w:val="00AD2DDD"/>
    <w:rsid w:val="00AD42B2"/>
    <w:rsid w:val="00AD5E33"/>
    <w:rsid w:val="00AD700B"/>
    <w:rsid w:val="00AE0A0C"/>
    <w:rsid w:val="00AE0D36"/>
    <w:rsid w:val="00AE0E6F"/>
    <w:rsid w:val="00AE33E2"/>
    <w:rsid w:val="00AE48BB"/>
    <w:rsid w:val="00AE5F07"/>
    <w:rsid w:val="00AE612F"/>
    <w:rsid w:val="00AE6900"/>
    <w:rsid w:val="00AE6CEC"/>
    <w:rsid w:val="00AF160C"/>
    <w:rsid w:val="00AF1C8E"/>
    <w:rsid w:val="00AF3887"/>
    <w:rsid w:val="00AF4F87"/>
    <w:rsid w:val="00AF52F6"/>
    <w:rsid w:val="00AF5416"/>
    <w:rsid w:val="00AF621C"/>
    <w:rsid w:val="00AF7334"/>
    <w:rsid w:val="00AF7754"/>
    <w:rsid w:val="00B01290"/>
    <w:rsid w:val="00B0198E"/>
    <w:rsid w:val="00B02DD2"/>
    <w:rsid w:val="00B043CC"/>
    <w:rsid w:val="00B0452B"/>
    <w:rsid w:val="00B059F8"/>
    <w:rsid w:val="00B0764A"/>
    <w:rsid w:val="00B104A2"/>
    <w:rsid w:val="00B1107D"/>
    <w:rsid w:val="00B11CCA"/>
    <w:rsid w:val="00B11FBD"/>
    <w:rsid w:val="00B13257"/>
    <w:rsid w:val="00B1548A"/>
    <w:rsid w:val="00B17EFE"/>
    <w:rsid w:val="00B20D01"/>
    <w:rsid w:val="00B20EBB"/>
    <w:rsid w:val="00B219C7"/>
    <w:rsid w:val="00B2247B"/>
    <w:rsid w:val="00B23DAE"/>
    <w:rsid w:val="00B25962"/>
    <w:rsid w:val="00B26406"/>
    <w:rsid w:val="00B26C4D"/>
    <w:rsid w:val="00B315FA"/>
    <w:rsid w:val="00B326B1"/>
    <w:rsid w:val="00B333BA"/>
    <w:rsid w:val="00B33C11"/>
    <w:rsid w:val="00B4079B"/>
    <w:rsid w:val="00B41CAD"/>
    <w:rsid w:val="00B41E0C"/>
    <w:rsid w:val="00B4245A"/>
    <w:rsid w:val="00B449B4"/>
    <w:rsid w:val="00B45FAD"/>
    <w:rsid w:val="00B46BC2"/>
    <w:rsid w:val="00B47A1D"/>
    <w:rsid w:val="00B47E93"/>
    <w:rsid w:val="00B502D4"/>
    <w:rsid w:val="00B508DC"/>
    <w:rsid w:val="00B530A7"/>
    <w:rsid w:val="00B53139"/>
    <w:rsid w:val="00B53AEF"/>
    <w:rsid w:val="00B53C9E"/>
    <w:rsid w:val="00B55FD1"/>
    <w:rsid w:val="00B568D0"/>
    <w:rsid w:val="00B57C37"/>
    <w:rsid w:val="00B60484"/>
    <w:rsid w:val="00B60D6F"/>
    <w:rsid w:val="00B60DE9"/>
    <w:rsid w:val="00B6143F"/>
    <w:rsid w:val="00B62B76"/>
    <w:rsid w:val="00B6404E"/>
    <w:rsid w:val="00B67404"/>
    <w:rsid w:val="00B67659"/>
    <w:rsid w:val="00B70A7C"/>
    <w:rsid w:val="00B71C85"/>
    <w:rsid w:val="00B720C5"/>
    <w:rsid w:val="00B7502C"/>
    <w:rsid w:val="00B7574F"/>
    <w:rsid w:val="00B7691F"/>
    <w:rsid w:val="00B76DAD"/>
    <w:rsid w:val="00B775AD"/>
    <w:rsid w:val="00B775D4"/>
    <w:rsid w:val="00B81B13"/>
    <w:rsid w:val="00B81E66"/>
    <w:rsid w:val="00B8492E"/>
    <w:rsid w:val="00B863CC"/>
    <w:rsid w:val="00B903AA"/>
    <w:rsid w:val="00B9123F"/>
    <w:rsid w:val="00B91C52"/>
    <w:rsid w:val="00B92D4D"/>
    <w:rsid w:val="00B94918"/>
    <w:rsid w:val="00B94992"/>
    <w:rsid w:val="00B9499F"/>
    <w:rsid w:val="00BA025B"/>
    <w:rsid w:val="00BA099F"/>
    <w:rsid w:val="00BA0A77"/>
    <w:rsid w:val="00BA0B06"/>
    <w:rsid w:val="00BA340A"/>
    <w:rsid w:val="00BA5902"/>
    <w:rsid w:val="00BA73DB"/>
    <w:rsid w:val="00BA76E4"/>
    <w:rsid w:val="00BB119E"/>
    <w:rsid w:val="00BB1647"/>
    <w:rsid w:val="00BB2262"/>
    <w:rsid w:val="00BB2BEE"/>
    <w:rsid w:val="00BB3677"/>
    <w:rsid w:val="00BB5313"/>
    <w:rsid w:val="00BB6B8E"/>
    <w:rsid w:val="00BB7C16"/>
    <w:rsid w:val="00BC06D8"/>
    <w:rsid w:val="00BC084F"/>
    <w:rsid w:val="00BC2058"/>
    <w:rsid w:val="00BC2926"/>
    <w:rsid w:val="00BC2C45"/>
    <w:rsid w:val="00BC3271"/>
    <w:rsid w:val="00BC49C6"/>
    <w:rsid w:val="00BC7A59"/>
    <w:rsid w:val="00BD463C"/>
    <w:rsid w:val="00BD4A21"/>
    <w:rsid w:val="00BD54EB"/>
    <w:rsid w:val="00BD766E"/>
    <w:rsid w:val="00BE155D"/>
    <w:rsid w:val="00BE2381"/>
    <w:rsid w:val="00BE2BB8"/>
    <w:rsid w:val="00BE2E43"/>
    <w:rsid w:val="00BE48A9"/>
    <w:rsid w:val="00BE5308"/>
    <w:rsid w:val="00BF329C"/>
    <w:rsid w:val="00BF33C3"/>
    <w:rsid w:val="00BF36B2"/>
    <w:rsid w:val="00BF4ACB"/>
    <w:rsid w:val="00BF6611"/>
    <w:rsid w:val="00BF69FE"/>
    <w:rsid w:val="00C0008F"/>
    <w:rsid w:val="00C01D9E"/>
    <w:rsid w:val="00C0226C"/>
    <w:rsid w:val="00C02FA6"/>
    <w:rsid w:val="00C045F6"/>
    <w:rsid w:val="00C04E69"/>
    <w:rsid w:val="00C07F9C"/>
    <w:rsid w:val="00C10AF7"/>
    <w:rsid w:val="00C111D6"/>
    <w:rsid w:val="00C11548"/>
    <w:rsid w:val="00C12148"/>
    <w:rsid w:val="00C1234E"/>
    <w:rsid w:val="00C1490F"/>
    <w:rsid w:val="00C14A82"/>
    <w:rsid w:val="00C15D0F"/>
    <w:rsid w:val="00C20657"/>
    <w:rsid w:val="00C2293D"/>
    <w:rsid w:val="00C22AA7"/>
    <w:rsid w:val="00C241FF"/>
    <w:rsid w:val="00C24426"/>
    <w:rsid w:val="00C25903"/>
    <w:rsid w:val="00C25DB5"/>
    <w:rsid w:val="00C26DEF"/>
    <w:rsid w:val="00C274D9"/>
    <w:rsid w:val="00C30EEC"/>
    <w:rsid w:val="00C32A2A"/>
    <w:rsid w:val="00C32B47"/>
    <w:rsid w:val="00C336D3"/>
    <w:rsid w:val="00C339E2"/>
    <w:rsid w:val="00C346BA"/>
    <w:rsid w:val="00C34D33"/>
    <w:rsid w:val="00C36249"/>
    <w:rsid w:val="00C366A8"/>
    <w:rsid w:val="00C4033A"/>
    <w:rsid w:val="00C41B12"/>
    <w:rsid w:val="00C42AB2"/>
    <w:rsid w:val="00C42FDF"/>
    <w:rsid w:val="00C454E1"/>
    <w:rsid w:val="00C45521"/>
    <w:rsid w:val="00C45E9E"/>
    <w:rsid w:val="00C507CF"/>
    <w:rsid w:val="00C51F96"/>
    <w:rsid w:val="00C529BF"/>
    <w:rsid w:val="00C52A69"/>
    <w:rsid w:val="00C55081"/>
    <w:rsid w:val="00C55A06"/>
    <w:rsid w:val="00C56022"/>
    <w:rsid w:val="00C567E5"/>
    <w:rsid w:val="00C56E08"/>
    <w:rsid w:val="00C600BC"/>
    <w:rsid w:val="00C60243"/>
    <w:rsid w:val="00C60F92"/>
    <w:rsid w:val="00C612AF"/>
    <w:rsid w:val="00C62C5A"/>
    <w:rsid w:val="00C63CAD"/>
    <w:rsid w:val="00C67068"/>
    <w:rsid w:val="00C7079A"/>
    <w:rsid w:val="00C709A9"/>
    <w:rsid w:val="00C72540"/>
    <w:rsid w:val="00C75A76"/>
    <w:rsid w:val="00C76270"/>
    <w:rsid w:val="00C7784D"/>
    <w:rsid w:val="00C82749"/>
    <w:rsid w:val="00C83BB4"/>
    <w:rsid w:val="00C84048"/>
    <w:rsid w:val="00C87E17"/>
    <w:rsid w:val="00C9472A"/>
    <w:rsid w:val="00CA1831"/>
    <w:rsid w:val="00CA1AD6"/>
    <w:rsid w:val="00CA2045"/>
    <w:rsid w:val="00CA2194"/>
    <w:rsid w:val="00CA5237"/>
    <w:rsid w:val="00CA5C16"/>
    <w:rsid w:val="00CA6D37"/>
    <w:rsid w:val="00CA740E"/>
    <w:rsid w:val="00CA7691"/>
    <w:rsid w:val="00CA7816"/>
    <w:rsid w:val="00CB0FD4"/>
    <w:rsid w:val="00CB142C"/>
    <w:rsid w:val="00CB240B"/>
    <w:rsid w:val="00CB2458"/>
    <w:rsid w:val="00CB33A8"/>
    <w:rsid w:val="00CB6060"/>
    <w:rsid w:val="00CB6CE8"/>
    <w:rsid w:val="00CB76C5"/>
    <w:rsid w:val="00CC07A3"/>
    <w:rsid w:val="00CC1714"/>
    <w:rsid w:val="00CC3BDF"/>
    <w:rsid w:val="00CC3EC1"/>
    <w:rsid w:val="00CC58FC"/>
    <w:rsid w:val="00CC640F"/>
    <w:rsid w:val="00CD25A7"/>
    <w:rsid w:val="00CD3CD5"/>
    <w:rsid w:val="00CD4814"/>
    <w:rsid w:val="00CD7A37"/>
    <w:rsid w:val="00CE0119"/>
    <w:rsid w:val="00CE05EF"/>
    <w:rsid w:val="00CE2972"/>
    <w:rsid w:val="00CE42B4"/>
    <w:rsid w:val="00CE4A7F"/>
    <w:rsid w:val="00CE4A84"/>
    <w:rsid w:val="00CF0C40"/>
    <w:rsid w:val="00CF2E99"/>
    <w:rsid w:val="00CF5387"/>
    <w:rsid w:val="00CF5DA3"/>
    <w:rsid w:val="00D014E4"/>
    <w:rsid w:val="00D016C0"/>
    <w:rsid w:val="00D040F8"/>
    <w:rsid w:val="00D04DED"/>
    <w:rsid w:val="00D12FBA"/>
    <w:rsid w:val="00D1356D"/>
    <w:rsid w:val="00D1557F"/>
    <w:rsid w:val="00D158C9"/>
    <w:rsid w:val="00D1601F"/>
    <w:rsid w:val="00D2095D"/>
    <w:rsid w:val="00D20ABA"/>
    <w:rsid w:val="00D220F8"/>
    <w:rsid w:val="00D23363"/>
    <w:rsid w:val="00D3125C"/>
    <w:rsid w:val="00D33ACB"/>
    <w:rsid w:val="00D3498D"/>
    <w:rsid w:val="00D3503D"/>
    <w:rsid w:val="00D35B77"/>
    <w:rsid w:val="00D36254"/>
    <w:rsid w:val="00D3681B"/>
    <w:rsid w:val="00D373D0"/>
    <w:rsid w:val="00D41B58"/>
    <w:rsid w:val="00D43F89"/>
    <w:rsid w:val="00D4464C"/>
    <w:rsid w:val="00D50160"/>
    <w:rsid w:val="00D521B6"/>
    <w:rsid w:val="00D52B04"/>
    <w:rsid w:val="00D54295"/>
    <w:rsid w:val="00D5493B"/>
    <w:rsid w:val="00D62B29"/>
    <w:rsid w:val="00D62E3B"/>
    <w:rsid w:val="00D62F5B"/>
    <w:rsid w:val="00D6303B"/>
    <w:rsid w:val="00D637D2"/>
    <w:rsid w:val="00D63C46"/>
    <w:rsid w:val="00D63EE1"/>
    <w:rsid w:val="00D64C55"/>
    <w:rsid w:val="00D64DE6"/>
    <w:rsid w:val="00D7114A"/>
    <w:rsid w:val="00D7138C"/>
    <w:rsid w:val="00D71BBE"/>
    <w:rsid w:val="00D743F5"/>
    <w:rsid w:val="00D7494D"/>
    <w:rsid w:val="00D756A9"/>
    <w:rsid w:val="00D774A7"/>
    <w:rsid w:val="00D837F2"/>
    <w:rsid w:val="00D8482C"/>
    <w:rsid w:val="00D85012"/>
    <w:rsid w:val="00D85795"/>
    <w:rsid w:val="00D86017"/>
    <w:rsid w:val="00D86CAD"/>
    <w:rsid w:val="00D9060C"/>
    <w:rsid w:val="00D943FE"/>
    <w:rsid w:val="00D9484D"/>
    <w:rsid w:val="00D948B1"/>
    <w:rsid w:val="00D95583"/>
    <w:rsid w:val="00D95EC2"/>
    <w:rsid w:val="00D97FBC"/>
    <w:rsid w:val="00DA0565"/>
    <w:rsid w:val="00DA09E7"/>
    <w:rsid w:val="00DA2538"/>
    <w:rsid w:val="00DA2D1F"/>
    <w:rsid w:val="00DA3365"/>
    <w:rsid w:val="00DA38F2"/>
    <w:rsid w:val="00DA4CDC"/>
    <w:rsid w:val="00DA6169"/>
    <w:rsid w:val="00DA7396"/>
    <w:rsid w:val="00DA748A"/>
    <w:rsid w:val="00DA7C17"/>
    <w:rsid w:val="00DB020E"/>
    <w:rsid w:val="00DB08AA"/>
    <w:rsid w:val="00DB0C87"/>
    <w:rsid w:val="00DB2588"/>
    <w:rsid w:val="00DB3F2C"/>
    <w:rsid w:val="00DB45B6"/>
    <w:rsid w:val="00DC044D"/>
    <w:rsid w:val="00DC273C"/>
    <w:rsid w:val="00DC43EE"/>
    <w:rsid w:val="00DC6733"/>
    <w:rsid w:val="00DC7E25"/>
    <w:rsid w:val="00DC7E84"/>
    <w:rsid w:val="00DD16E0"/>
    <w:rsid w:val="00DD2768"/>
    <w:rsid w:val="00DD2D19"/>
    <w:rsid w:val="00DD7CF9"/>
    <w:rsid w:val="00DE10A1"/>
    <w:rsid w:val="00DE1A70"/>
    <w:rsid w:val="00DE310F"/>
    <w:rsid w:val="00DE4136"/>
    <w:rsid w:val="00DE41FC"/>
    <w:rsid w:val="00DE446A"/>
    <w:rsid w:val="00DE48D8"/>
    <w:rsid w:val="00DE5508"/>
    <w:rsid w:val="00DE6704"/>
    <w:rsid w:val="00DE674C"/>
    <w:rsid w:val="00DF125F"/>
    <w:rsid w:val="00DF27D9"/>
    <w:rsid w:val="00DF2A60"/>
    <w:rsid w:val="00DF3462"/>
    <w:rsid w:val="00DF36D6"/>
    <w:rsid w:val="00DF4318"/>
    <w:rsid w:val="00DF44C4"/>
    <w:rsid w:val="00DF6262"/>
    <w:rsid w:val="00DF7743"/>
    <w:rsid w:val="00E00539"/>
    <w:rsid w:val="00E01BB2"/>
    <w:rsid w:val="00E0340B"/>
    <w:rsid w:val="00E04317"/>
    <w:rsid w:val="00E0542D"/>
    <w:rsid w:val="00E054FD"/>
    <w:rsid w:val="00E055D3"/>
    <w:rsid w:val="00E05A1D"/>
    <w:rsid w:val="00E068DB"/>
    <w:rsid w:val="00E07409"/>
    <w:rsid w:val="00E074B5"/>
    <w:rsid w:val="00E10674"/>
    <w:rsid w:val="00E1127E"/>
    <w:rsid w:val="00E11794"/>
    <w:rsid w:val="00E1390B"/>
    <w:rsid w:val="00E149C1"/>
    <w:rsid w:val="00E15491"/>
    <w:rsid w:val="00E16F94"/>
    <w:rsid w:val="00E21BDC"/>
    <w:rsid w:val="00E21F73"/>
    <w:rsid w:val="00E23396"/>
    <w:rsid w:val="00E23EF0"/>
    <w:rsid w:val="00E2488E"/>
    <w:rsid w:val="00E25C3E"/>
    <w:rsid w:val="00E26759"/>
    <w:rsid w:val="00E26BBB"/>
    <w:rsid w:val="00E27FB1"/>
    <w:rsid w:val="00E31C77"/>
    <w:rsid w:val="00E32102"/>
    <w:rsid w:val="00E32DE2"/>
    <w:rsid w:val="00E33ED5"/>
    <w:rsid w:val="00E33F05"/>
    <w:rsid w:val="00E33FD2"/>
    <w:rsid w:val="00E359D0"/>
    <w:rsid w:val="00E407D6"/>
    <w:rsid w:val="00E4358C"/>
    <w:rsid w:val="00E441AE"/>
    <w:rsid w:val="00E45528"/>
    <w:rsid w:val="00E456F6"/>
    <w:rsid w:val="00E46502"/>
    <w:rsid w:val="00E4678F"/>
    <w:rsid w:val="00E46FF9"/>
    <w:rsid w:val="00E47890"/>
    <w:rsid w:val="00E50A7F"/>
    <w:rsid w:val="00E50BDB"/>
    <w:rsid w:val="00E53F6F"/>
    <w:rsid w:val="00E542B7"/>
    <w:rsid w:val="00E549A5"/>
    <w:rsid w:val="00E55034"/>
    <w:rsid w:val="00E56C11"/>
    <w:rsid w:val="00E60CE9"/>
    <w:rsid w:val="00E61406"/>
    <w:rsid w:val="00E62534"/>
    <w:rsid w:val="00E62C98"/>
    <w:rsid w:val="00E64DF0"/>
    <w:rsid w:val="00E65DAF"/>
    <w:rsid w:val="00E6693C"/>
    <w:rsid w:val="00E67E46"/>
    <w:rsid w:val="00E704E7"/>
    <w:rsid w:val="00E71624"/>
    <w:rsid w:val="00E71C29"/>
    <w:rsid w:val="00E71D84"/>
    <w:rsid w:val="00E72992"/>
    <w:rsid w:val="00E748B0"/>
    <w:rsid w:val="00E7644E"/>
    <w:rsid w:val="00E809A9"/>
    <w:rsid w:val="00E81B00"/>
    <w:rsid w:val="00E84428"/>
    <w:rsid w:val="00E853E0"/>
    <w:rsid w:val="00E858C3"/>
    <w:rsid w:val="00E85F18"/>
    <w:rsid w:val="00E86EFC"/>
    <w:rsid w:val="00E9127E"/>
    <w:rsid w:val="00E91740"/>
    <w:rsid w:val="00E919DA"/>
    <w:rsid w:val="00E93331"/>
    <w:rsid w:val="00E94A7C"/>
    <w:rsid w:val="00E96E83"/>
    <w:rsid w:val="00EA0299"/>
    <w:rsid w:val="00EA02BD"/>
    <w:rsid w:val="00EA087A"/>
    <w:rsid w:val="00EA1121"/>
    <w:rsid w:val="00EA161E"/>
    <w:rsid w:val="00EA1EA1"/>
    <w:rsid w:val="00EA30E7"/>
    <w:rsid w:val="00EA312D"/>
    <w:rsid w:val="00EA3266"/>
    <w:rsid w:val="00EA7405"/>
    <w:rsid w:val="00EA76E6"/>
    <w:rsid w:val="00EA7996"/>
    <w:rsid w:val="00EB05D8"/>
    <w:rsid w:val="00EB0D28"/>
    <w:rsid w:val="00EB2091"/>
    <w:rsid w:val="00EB2766"/>
    <w:rsid w:val="00EB45E9"/>
    <w:rsid w:val="00EB5984"/>
    <w:rsid w:val="00EB59D6"/>
    <w:rsid w:val="00EC0551"/>
    <w:rsid w:val="00EC0703"/>
    <w:rsid w:val="00EC07E8"/>
    <w:rsid w:val="00EC118A"/>
    <w:rsid w:val="00EC1767"/>
    <w:rsid w:val="00EC2948"/>
    <w:rsid w:val="00EC36E0"/>
    <w:rsid w:val="00ED2957"/>
    <w:rsid w:val="00ED4A3C"/>
    <w:rsid w:val="00ED7F69"/>
    <w:rsid w:val="00EE0CC7"/>
    <w:rsid w:val="00EE2CEC"/>
    <w:rsid w:val="00EE3C53"/>
    <w:rsid w:val="00EE4812"/>
    <w:rsid w:val="00EE556C"/>
    <w:rsid w:val="00EE56CC"/>
    <w:rsid w:val="00EE5CD5"/>
    <w:rsid w:val="00EE6D47"/>
    <w:rsid w:val="00EF0065"/>
    <w:rsid w:val="00EF091D"/>
    <w:rsid w:val="00EF098F"/>
    <w:rsid w:val="00EF2B03"/>
    <w:rsid w:val="00EF5372"/>
    <w:rsid w:val="00EF71E6"/>
    <w:rsid w:val="00EF752F"/>
    <w:rsid w:val="00EF7A9C"/>
    <w:rsid w:val="00EF7C0A"/>
    <w:rsid w:val="00F008A4"/>
    <w:rsid w:val="00F01519"/>
    <w:rsid w:val="00F03CCF"/>
    <w:rsid w:val="00F07671"/>
    <w:rsid w:val="00F07FCE"/>
    <w:rsid w:val="00F1182D"/>
    <w:rsid w:val="00F1260B"/>
    <w:rsid w:val="00F16628"/>
    <w:rsid w:val="00F166B0"/>
    <w:rsid w:val="00F166F1"/>
    <w:rsid w:val="00F16EC7"/>
    <w:rsid w:val="00F200C0"/>
    <w:rsid w:val="00F2248E"/>
    <w:rsid w:val="00F23911"/>
    <w:rsid w:val="00F23D9E"/>
    <w:rsid w:val="00F2415D"/>
    <w:rsid w:val="00F2428B"/>
    <w:rsid w:val="00F268DF"/>
    <w:rsid w:val="00F26FD6"/>
    <w:rsid w:val="00F27041"/>
    <w:rsid w:val="00F30144"/>
    <w:rsid w:val="00F316FF"/>
    <w:rsid w:val="00F36728"/>
    <w:rsid w:val="00F367D9"/>
    <w:rsid w:val="00F36808"/>
    <w:rsid w:val="00F36EA6"/>
    <w:rsid w:val="00F41598"/>
    <w:rsid w:val="00F42260"/>
    <w:rsid w:val="00F44B92"/>
    <w:rsid w:val="00F4512C"/>
    <w:rsid w:val="00F47863"/>
    <w:rsid w:val="00F50B29"/>
    <w:rsid w:val="00F50C5F"/>
    <w:rsid w:val="00F510F2"/>
    <w:rsid w:val="00F51EC1"/>
    <w:rsid w:val="00F522E2"/>
    <w:rsid w:val="00F5507F"/>
    <w:rsid w:val="00F55E7A"/>
    <w:rsid w:val="00F56F4A"/>
    <w:rsid w:val="00F57B49"/>
    <w:rsid w:val="00F57D36"/>
    <w:rsid w:val="00F61108"/>
    <w:rsid w:val="00F621F8"/>
    <w:rsid w:val="00F63E7C"/>
    <w:rsid w:val="00F650C5"/>
    <w:rsid w:val="00F668EC"/>
    <w:rsid w:val="00F67165"/>
    <w:rsid w:val="00F7151B"/>
    <w:rsid w:val="00F746F3"/>
    <w:rsid w:val="00F76449"/>
    <w:rsid w:val="00F77155"/>
    <w:rsid w:val="00F774B2"/>
    <w:rsid w:val="00F83690"/>
    <w:rsid w:val="00F83A6E"/>
    <w:rsid w:val="00F83F13"/>
    <w:rsid w:val="00F849E5"/>
    <w:rsid w:val="00F85887"/>
    <w:rsid w:val="00F86017"/>
    <w:rsid w:val="00F877E3"/>
    <w:rsid w:val="00F9061C"/>
    <w:rsid w:val="00F92DED"/>
    <w:rsid w:val="00F9406F"/>
    <w:rsid w:val="00F9617A"/>
    <w:rsid w:val="00FA2DB7"/>
    <w:rsid w:val="00FA43CD"/>
    <w:rsid w:val="00FB18A9"/>
    <w:rsid w:val="00FB1B66"/>
    <w:rsid w:val="00FB201B"/>
    <w:rsid w:val="00FB2F02"/>
    <w:rsid w:val="00FB4A97"/>
    <w:rsid w:val="00FB55E9"/>
    <w:rsid w:val="00FB5788"/>
    <w:rsid w:val="00FB5872"/>
    <w:rsid w:val="00FB690C"/>
    <w:rsid w:val="00FB6C15"/>
    <w:rsid w:val="00FC01D6"/>
    <w:rsid w:val="00FC0FD7"/>
    <w:rsid w:val="00FC49B0"/>
    <w:rsid w:val="00FC4BD9"/>
    <w:rsid w:val="00FC6617"/>
    <w:rsid w:val="00FC7149"/>
    <w:rsid w:val="00FD1AA4"/>
    <w:rsid w:val="00FD2344"/>
    <w:rsid w:val="00FD2D1F"/>
    <w:rsid w:val="00FD3706"/>
    <w:rsid w:val="00FD64EB"/>
    <w:rsid w:val="00FD71D5"/>
    <w:rsid w:val="00FE00BE"/>
    <w:rsid w:val="00FE080D"/>
    <w:rsid w:val="00FE2D15"/>
    <w:rsid w:val="00FE35A7"/>
    <w:rsid w:val="00FE422F"/>
    <w:rsid w:val="00FE4772"/>
    <w:rsid w:val="00FF15A3"/>
    <w:rsid w:val="00FF5A63"/>
    <w:rsid w:val="00FF63DB"/>
    <w:rsid w:val="00FF6708"/>
    <w:rsid w:val="00FF6C1A"/>
    <w:rsid w:val="00FF7882"/>
    <w:rsid w:val="00FF7B2C"/>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oNotEmbedSmartTags/>
  <w:decimalSymbol w:val=","/>
  <w:listSeparator w:val=";"/>
  <w14:docId w14:val="02447E75"/>
  <w15:docId w15:val="{C3A67395-8499-4A67-9FB5-C70570BE81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Georgia" w:eastAsiaTheme="minorHAnsi" w:hAnsi="Georgia" w:cstheme="minorBidi"/>
        <w:lang w:val="it-IT" w:eastAsia="it-IT" w:bidi="ar-SA"/>
      </w:rPr>
    </w:rPrDefault>
    <w:pPrDefault>
      <w:pPr>
        <w:spacing w:after="240" w:line="240" w:lineRule="atLeast"/>
      </w:pPr>
    </w:pPrDefault>
  </w:docDefaults>
  <w:latentStyles w:defLockedState="0" w:defUIPriority="99" w:defSemiHidden="0" w:defUnhideWhenUsed="0" w:defQFormat="0" w:count="376">
    <w:lsdException w:name="Normal" w:qFormat="1"/>
    <w:lsdException w:name="heading 1" w:uiPriority="1" w:qFormat="1"/>
    <w:lsdException w:name="heading 2" w:semiHidden="1" w:uiPriority="2" w:unhideWhenUsed="1" w:qFormat="1"/>
    <w:lsdException w:name="heading 3" w:uiPriority="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qFormat="1"/>
    <w:lsdException w:name="footer" w:semiHidden="1" w:unhideWhenUsed="1"/>
    <w:lsdException w:name="index heading" w:semiHidden="1" w:uiPriority="0"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qFormat="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uiPriority w:val="99"/>
    <w:qFormat/>
    <w:rsid w:val="00695519"/>
  </w:style>
  <w:style w:type="paragraph" w:styleId="Titolo1">
    <w:name w:val="heading 1"/>
    <w:basedOn w:val="Normale"/>
    <w:next w:val="Titolo2"/>
    <w:link w:val="Titolo1Carattere"/>
    <w:uiPriority w:val="1"/>
    <w:qFormat/>
    <w:rsid w:val="004B63DE"/>
    <w:pPr>
      <w:keepNext/>
      <w:pageBreakBefore/>
      <w:numPr>
        <w:numId w:val="17"/>
      </w:numPr>
      <w:spacing w:after="480" w:line="600" w:lineRule="atLeast"/>
      <w:outlineLvl w:val="0"/>
    </w:pPr>
    <w:rPr>
      <w:rFonts w:asciiTheme="majorHAnsi" w:eastAsiaTheme="majorEastAsia" w:hAnsiTheme="majorHAnsi" w:cstheme="majorBidi"/>
      <w:b/>
      <w:bCs/>
      <w:i/>
      <w:sz w:val="56"/>
      <w:szCs w:val="28"/>
    </w:rPr>
  </w:style>
  <w:style w:type="paragraph" w:styleId="Titolo2">
    <w:name w:val="heading 2"/>
    <w:basedOn w:val="Normale"/>
    <w:next w:val="Corpotesto"/>
    <w:link w:val="Titolo2Carattere"/>
    <w:uiPriority w:val="2"/>
    <w:qFormat/>
    <w:rsid w:val="004B63DE"/>
    <w:pPr>
      <w:keepNext/>
      <w:keepLines/>
      <w:numPr>
        <w:ilvl w:val="1"/>
        <w:numId w:val="17"/>
      </w:numPr>
      <w:spacing w:line="240" w:lineRule="auto"/>
      <w:outlineLvl w:val="1"/>
    </w:pPr>
    <w:rPr>
      <w:rFonts w:asciiTheme="majorHAnsi" w:eastAsiaTheme="majorEastAsia" w:hAnsiTheme="majorHAnsi" w:cstheme="majorBidi"/>
      <w:b/>
      <w:bCs/>
      <w:i/>
      <w:color w:val="44546A" w:themeColor="text2"/>
      <w:sz w:val="32"/>
      <w:szCs w:val="26"/>
    </w:rPr>
  </w:style>
  <w:style w:type="paragraph" w:styleId="Titolo3">
    <w:name w:val="heading 3"/>
    <w:basedOn w:val="Normale"/>
    <w:next w:val="Corpotesto"/>
    <w:link w:val="Titolo3Carattere"/>
    <w:uiPriority w:val="3"/>
    <w:qFormat/>
    <w:rsid w:val="004B63DE"/>
    <w:pPr>
      <w:keepNext/>
      <w:keepLines/>
      <w:numPr>
        <w:ilvl w:val="2"/>
        <w:numId w:val="17"/>
      </w:numPr>
      <w:spacing w:line="240" w:lineRule="auto"/>
      <w:outlineLvl w:val="2"/>
    </w:pPr>
    <w:rPr>
      <w:rFonts w:asciiTheme="majorHAnsi" w:eastAsiaTheme="majorEastAsia" w:hAnsiTheme="majorHAnsi" w:cstheme="majorBidi"/>
      <w:b/>
      <w:bCs/>
      <w:i/>
      <w:color w:val="44546A" w:themeColor="text2"/>
      <w:sz w:val="28"/>
      <w:szCs w:val="28"/>
    </w:rPr>
  </w:style>
  <w:style w:type="paragraph" w:styleId="Titolo4">
    <w:name w:val="heading 4"/>
    <w:basedOn w:val="Normale"/>
    <w:next w:val="Corpotesto"/>
    <w:link w:val="Titolo4Carattere"/>
    <w:uiPriority w:val="99"/>
    <w:qFormat/>
    <w:rsid w:val="004B63DE"/>
    <w:pPr>
      <w:keepNext/>
      <w:keepLines/>
      <w:numPr>
        <w:ilvl w:val="3"/>
        <w:numId w:val="17"/>
      </w:numPr>
      <w:spacing w:line="240" w:lineRule="auto"/>
      <w:outlineLvl w:val="3"/>
    </w:pPr>
    <w:rPr>
      <w:rFonts w:asciiTheme="majorHAnsi" w:eastAsiaTheme="majorEastAsia" w:hAnsiTheme="majorHAnsi" w:cstheme="majorBidi"/>
      <w:bCs/>
      <w:i/>
      <w:iCs/>
      <w:color w:val="44546A" w:themeColor="text2"/>
      <w:sz w:val="28"/>
      <w:szCs w:val="28"/>
    </w:rPr>
  </w:style>
  <w:style w:type="paragraph" w:styleId="Titolo5">
    <w:name w:val="heading 5"/>
    <w:basedOn w:val="Normale"/>
    <w:next w:val="Corpotesto"/>
    <w:link w:val="Titolo5Carattere"/>
    <w:uiPriority w:val="99"/>
    <w:qFormat/>
    <w:rsid w:val="004B63DE"/>
    <w:pPr>
      <w:keepNext/>
      <w:keepLines/>
      <w:numPr>
        <w:ilvl w:val="4"/>
        <w:numId w:val="17"/>
      </w:numPr>
      <w:spacing w:line="240" w:lineRule="auto"/>
      <w:outlineLvl w:val="4"/>
    </w:pPr>
    <w:rPr>
      <w:rFonts w:asciiTheme="majorHAnsi" w:eastAsiaTheme="majorEastAsia" w:hAnsiTheme="majorHAnsi" w:cstheme="majorBidi"/>
      <w:i/>
      <w:color w:val="44546A" w:themeColor="text2"/>
      <w:sz w:val="24"/>
      <w:szCs w:val="24"/>
    </w:rPr>
  </w:style>
  <w:style w:type="paragraph" w:styleId="Titolo6">
    <w:name w:val="heading 6"/>
    <w:basedOn w:val="Normale"/>
    <w:next w:val="Normale"/>
    <w:link w:val="Titolo6Carattere"/>
    <w:uiPriority w:val="99"/>
    <w:qFormat/>
    <w:rsid w:val="004B63DE"/>
    <w:pPr>
      <w:keepNext/>
      <w:keepLines/>
      <w:numPr>
        <w:ilvl w:val="5"/>
        <w:numId w:val="17"/>
      </w:numPr>
      <w:spacing w:line="240" w:lineRule="auto"/>
      <w:outlineLvl w:val="5"/>
    </w:pPr>
    <w:rPr>
      <w:rFonts w:asciiTheme="majorHAnsi" w:eastAsiaTheme="majorEastAsia" w:hAnsiTheme="majorHAnsi" w:cstheme="majorBidi"/>
      <w:iCs/>
      <w:color w:val="5B9BD5" w:themeColor="accent1"/>
      <w:sz w:val="24"/>
      <w:szCs w:val="24"/>
    </w:rPr>
  </w:style>
  <w:style w:type="paragraph" w:styleId="Titolo7">
    <w:name w:val="heading 7"/>
    <w:basedOn w:val="Normale"/>
    <w:next w:val="Normale"/>
    <w:link w:val="Titolo7Carattere"/>
    <w:uiPriority w:val="99"/>
    <w:qFormat/>
    <w:rsid w:val="004B63DE"/>
    <w:pPr>
      <w:keepNext/>
      <w:keepLines/>
      <w:numPr>
        <w:ilvl w:val="6"/>
        <w:numId w:val="17"/>
      </w:numPr>
      <w:spacing w:line="240" w:lineRule="auto"/>
      <w:outlineLvl w:val="6"/>
    </w:pPr>
    <w:rPr>
      <w:rFonts w:asciiTheme="majorHAnsi" w:eastAsiaTheme="majorEastAsia" w:hAnsiTheme="majorHAnsi" w:cstheme="majorBidi"/>
      <w:i/>
      <w:iCs/>
    </w:rPr>
  </w:style>
  <w:style w:type="paragraph" w:styleId="Titolo8">
    <w:name w:val="heading 8"/>
    <w:basedOn w:val="Normale"/>
    <w:next w:val="Normale"/>
    <w:link w:val="Titolo8Carattere"/>
    <w:uiPriority w:val="99"/>
    <w:qFormat/>
    <w:rsid w:val="004B63DE"/>
    <w:pPr>
      <w:keepNext/>
      <w:keepLines/>
      <w:numPr>
        <w:ilvl w:val="7"/>
        <w:numId w:val="17"/>
      </w:numPr>
      <w:spacing w:line="240" w:lineRule="auto"/>
      <w:outlineLvl w:val="7"/>
    </w:pPr>
    <w:rPr>
      <w:rFonts w:asciiTheme="majorHAnsi" w:eastAsiaTheme="majorEastAsia" w:hAnsiTheme="majorHAnsi" w:cstheme="majorBidi"/>
      <w:i/>
    </w:rPr>
  </w:style>
  <w:style w:type="paragraph" w:styleId="Titolo9">
    <w:name w:val="heading 9"/>
    <w:basedOn w:val="Normale"/>
    <w:next w:val="Normale"/>
    <w:link w:val="Titolo9Carattere"/>
    <w:uiPriority w:val="99"/>
    <w:qFormat/>
    <w:rsid w:val="004B63DE"/>
    <w:pPr>
      <w:keepNext/>
      <w:keepLines/>
      <w:numPr>
        <w:ilvl w:val="8"/>
        <w:numId w:val="10"/>
      </w:numPr>
      <w:tabs>
        <w:tab w:val="clear" w:pos="3240"/>
      </w:tabs>
      <w:spacing w:line="240" w:lineRule="auto"/>
      <w:ind w:left="360"/>
      <w:outlineLvl w:val="8"/>
    </w:pPr>
    <w:rPr>
      <w:rFonts w:asciiTheme="majorHAnsi" w:eastAsiaTheme="majorEastAsia" w:hAnsiTheme="majorHAnsi" w:cstheme="majorBidi"/>
      <w:i/>
      <w:iC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WW8Num1z0">
    <w:name w:val="WW8Num1z0"/>
    <w:rPr>
      <w:rFonts w:ascii="Times New Roman" w:hAnsi="Times New Roman" w:cs="Times New Roman"/>
    </w:rPr>
  </w:style>
  <w:style w:type="character" w:customStyle="1" w:styleId="WW8Num3z0">
    <w:name w:val="WW8Num3z0"/>
    <w:rPr>
      <w:rFonts w:ascii="Symbol" w:hAnsi="Symbol"/>
    </w:rPr>
  </w:style>
  <w:style w:type="character" w:customStyle="1" w:styleId="WW8Num4z0">
    <w:name w:val="WW8Num4z0"/>
    <w:rPr>
      <w:rFonts w:ascii="Times New Roman" w:hAnsi="Times New Roman" w:cs="Times New Roman"/>
    </w:rPr>
  </w:style>
  <w:style w:type="character" w:customStyle="1" w:styleId="WW8Num5z0">
    <w:name w:val="WW8Num5z0"/>
    <w:rPr>
      <w:rFonts w:ascii="Wingdings" w:hAnsi="Wingdings"/>
      <w:color w:val="auto"/>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5z4">
    <w:name w:val="WW8Num5z4"/>
    <w:rPr>
      <w:rFonts w:ascii="Courier New" w:hAnsi="Courier New" w:cs="Courier New"/>
    </w:rPr>
  </w:style>
  <w:style w:type="character" w:customStyle="1" w:styleId="WW8Num6z0">
    <w:name w:val="WW8Num6z0"/>
    <w:rPr>
      <w:rFonts w:ascii="Wingdings" w:hAnsi="Wingdings"/>
      <w:b/>
      <w:color w:val="auto"/>
    </w:rPr>
  </w:style>
  <w:style w:type="character" w:customStyle="1" w:styleId="WW8Num8z0">
    <w:name w:val="WW8Num8z0"/>
    <w:rPr>
      <w:rFonts w:ascii="Symbol" w:hAnsi="Symbol"/>
    </w:rPr>
  </w:style>
  <w:style w:type="character" w:customStyle="1" w:styleId="WW8Num9z0">
    <w:name w:val="WW8Num9z0"/>
    <w:rPr>
      <w:rFonts w:ascii="Times New Roman" w:hAnsi="Times New Roman"/>
      <w:b w:val="0"/>
      <w:i w:val="0"/>
      <w:sz w:val="24"/>
    </w:rPr>
  </w:style>
  <w:style w:type="character" w:customStyle="1" w:styleId="WW8Num11z0">
    <w:name w:val="WW8Num11z0"/>
    <w:rPr>
      <w:rFonts w:ascii="Wingdings" w:hAnsi="Wingdings" w:cs="Wingdings"/>
      <w:b/>
      <w:bCs/>
      <w:color w:val="auto"/>
    </w:rPr>
  </w:style>
  <w:style w:type="character" w:customStyle="1" w:styleId="WW8Num11z1">
    <w:name w:val="WW8Num11z1"/>
    <w:rPr>
      <w:rFonts w:cs="Times New Roman"/>
    </w:rPr>
  </w:style>
  <w:style w:type="character" w:customStyle="1" w:styleId="WW8Num11z2">
    <w:name w:val="WW8Num11z2"/>
    <w:rPr>
      <w:rFonts w:ascii="Arial" w:hAnsi="Arial" w:cs="Arial"/>
    </w:rPr>
  </w:style>
  <w:style w:type="character" w:customStyle="1" w:styleId="WW8Num12z0">
    <w:name w:val="WW8Num12z0"/>
    <w:rPr>
      <w:rFonts w:ascii="Arial" w:eastAsia="Times New Roman" w:hAnsi="Arial" w:cs="Arial"/>
    </w:rPr>
  </w:style>
  <w:style w:type="character" w:customStyle="1" w:styleId="WW8Num13z0">
    <w:name w:val="WW8Num13z0"/>
    <w:rPr>
      <w:rFonts w:ascii="Wingdings" w:hAnsi="Wingdings" w:cs="Wingdings"/>
    </w:rPr>
  </w:style>
  <w:style w:type="character" w:customStyle="1" w:styleId="WW8Num13z1">
    <w:name w:val="WW8Num13z1"/>
    <w:rPr>
      <w:rFonts w:ascii="Courier New" w:hAnsi="Courier New" w:cs="Courier New"/>
    </w:rPr>
  </w:style>
  <w:style w:type="character" w:customStyle="1" w:styleId="WW8Num13z3">
    <w:name w:val="WW8Num13z3"/>
    <w:rPr>
      <w:rFonts w:ascii="Symbol" w:hAnsi="Symbol" w:cs="Symbol"/>
    </w:rPr>
  </w:style>
  <w:style w:type="character" w:customStyle="1" w:styleId="Absatz-Standardschriftart">
    <w:name w:val="Absatz-Standardschriftart"/>
  </w:style>
  <w:style w:type="character" w:customStyle="1" w:styleId="WW8Num1z1">
    <w:name w:val="WW8Num1z1"/>
    <w:rPr>
      <w:rFonts w:ascii="Courier New" w:hAnsi="Courier New" w:cs="Courier New"/>
    </w:rPr>
  </w:style>
  <w:style w:type="character" w:customStyle="1" w:styleId="WW8Num1z2">
    <w:name w:val="WW8Num1z2"/>
    <w:rPr>
      <w:rFonts w:ascii="Wingdings" w:hAnsi="Wingdings" w:cs="Wingdings"/>
      <w:color w:val="auto"/>
    </w:rPr>
  </w:style>
  <w:style w:type="character" w:customStyle="1" w:styleId="WW8Num1z3">
    <w:name w:val="WW8Num1z3"/>
    <w:rPr>
      <w:rFonts w:ascii="Symbol" w:hAnsi="Symbol" w:cs="Symbol"/>
    </w:rPr>
  </w:style>
  <w:style w:type="character" w:customStyle="1" w:styleId="WW8Num1z5">
    <w:name w:val="WW8Num1z5"/>
    <w:rPr>
      <w:rFonts w:ascii="Wingdings" w:hAnsi="Wingdings" w:cs="Wingdings"/>
    </w:rPr>
  </w:style>
  <w:style w:type="character" w:customStyle="1" w:styleId="WW8Num2z0">
    <w:name w:val="WW8Num2z0"/>
    <w:rPr>
      <w:rFonts w:ascii="Symbol" w:hAnsi="Symbol"/>
    </w:rPr>
  </w:style>
  <w:style w:type="character" w:customStyle="1" w:styleId="WW8Num2z1">
    <w:name w:val="WW8Num2z1"/>
    <w:rPr>
      <w:rFonts w:ascii="Courier New" w:hAnsi="Courier New"/>
    </w:rPr>
  </w:style>
  <w:style w:type="character" w:customStyle="1" w:styleId="WW8Num2z2">
    <w:name w:val="WW8Num2z2"/>
    <w:rPr>
      <w:rFonts w:ascii="Wingdings" w:hAnsi="Wingdings"/>
    </w:rPr>
  </w:style>
  <w:style w:type="character" w:customStyle="1" w:styleId="WW8Num5z1">
    <w:name w:val="WW8Num5z1"/>
    <w:rPr>
      <w:rFonts w:ascii="Wingdings" w:hAnsi="Wingdings"/>
    </w:rPr>
  </w:style>
  <w:style w:type="character" w:customStyle="1" w:styleId="WW8Num6z2">
    <w:name w:val="WW8Num6z2"/>
    <w:rPr>
      <w:rFonts w:ascii="Arial" w:eastAsia="Times New Roman" w:hAnsi="Arial" w:cs="Arial"/>
    </w:rPr>
  </w:style>
  <w:style w:type="character" w:customStyle="1" w:styleId="WW8Num7z0">
    <w:name w:val="WW8Num7z0"/>
    <w:rPr>
      <w:b w:val="0"/>
      <w:i w:val="0"/>
      <w:sz w:val="20"/>
      <w:szCs w:val="20"/>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b w:val="0"/>
      <w:i w:val="0"/>
      <w:sz w:val="20"/>
      <w:szCs w:val="20"/>
    </w:rPr>
  </w:style>
  <w:style w:type="character" w:customStyle="1" w:styleId="WW8Num7z3">
    <w:name w:val="WW8Num7z3"/>
    <w:rPr>
      <w:rFonts w:ascii="Symbol" w:hAnsi="Symbol"/>
    </w:rPr>
  </w:style>
  <w:style w:type="character" w:customStyle="1" w:styleId="WW8Num7z5">
    <w:name w:val="WW8Num7z5"/>
    <w:rPr>
      <w:rFonts w:ascii="Wingdings" w:hAnsi="Wingdings"/>
    </w:rPr>
  </w:style>
  <w:style w:type="character" w:customStyle="1" w:styleId="WW8Num10z0">
    <w:name w:val="WW8Num10z0"/>
    <w:rPr>
      <w:sz w:val="20"/>
      <w:szCs w:val="20"/>
    </w:rPr>
  </w:style>
  <w:style w:type="character" w:customStyle="1" w:styleId="WW8Num10z1">
    <w:name w:val="WW8Num10z1"/>
    <w:rPr>
      <w:rFonts w:ascii="Courier New" w:hAnsi="Courier New" w:cs="Courier New"/>
    </w:rPr>
  </w:style>
  <w:style w:type="character" w:customStyle="1" w:styleId="WW8Num10z2">
    <w:name w:val="WW8Num10z2"/>
    <w:rPr>
      <w:rFonts w:ascii="Wingdings" w:hAnsi="Wingdings"/>
    </w:rPr>
  </w:style>
  <w:style w:type="character" w:customStyle="1" w:styleId="WW8Num10z3">
    <w:name w:val="WW8Num10z3"/>
    <w:rPr>
      <w:rFonts w:ascii="Symbol" w:hAnsi="Symbol"/>
    </w:rPr>
  </w:style>
  <w:style w:type="character" w:customStyle="1" w:styleId="WW8Num12z1">
    <w:name w:val="WW8Num12z1"/>
    <w:rPr>
      <w:rFonts w:ascii="Courier New" w:hAnsi="Courier New" w:cs="Courier New"/>
    </w:rPr>
  </w:style>
  <w:style w:type="character" w:customStyle="1" w:styleId="WW8Num12z2">
    <w:name w:val="WW8Num12z2"/>
    <w:rPr>
      <w:rFonts w:ascii="Wingdings" w:hAnsi="Wingdings"/>
    </w:rPr>
  </w:style>
  <w:style w:type="character" w:customStyle="1" w:styleId="WW8Num12z3">
    <w:name w:val="WW8Num12z3"/>
    <w:rPr>
      <w:rFonts w:ascii="Symbol" w:hAnsi="Symbol"/>
    </w:rPr>
  </w:style>
  <w:style w:type="character" w:customStyle="1" w:styleId="WW8Num14z0">
    <w:name w:val="WW8Num14z0"/>
    <w:rPr>
      <w:i/>
    </w:rPr>
  </w:style>
  <w:style w:type="character" w:customStyle="1" w:styleId="WW8Num16z1">
    <w:name w:val="WW8Num16z1"/>
    <w:rPr>
      <w:rFonts w:ascii="Wingdings" w:hAnsi="Wingdings"/>
      <w:color w:val="auto"/>
    </w:rPr>
  </w:style>
  <w:style w:type="character" w:customStyle="1" w:styleId="WW8Num17z0">
    <w:name w:val="WW8Num17z0"/>
    <w:rPr>
      <w:rFonts w:ascii="Symbol" w:hAnsi="Symbol"/>
    </w:rPr>
  </w:style>
  <w:style w:type="character" w:customStyle="1" w:styleId="WW8Num17z1">
    <w:name w:val="WW8Num17z1"/>
    <w:rPr>
      <w:rFonts w:ascii="Courier New" w:hAnsi="Courier New" w:cs="Courier New"/>
    </w:rPr>
  </w:style>
  <w:style w:type="character" w:customStyle="1" w:styleId="WW8Num17z2">
    <w:name w:val="WW8Num17z2"/>
    <w:rPr>
      <w:rFonts w:ascii="Wingdings" w:hAnsi="Wingdings"/>
    </w:rPr>
  </w:style>
  <w:style w:type="character" w:customStyle="1" w:styleId="WW8Num18z0">
    <w:name w:val="WW8Num18z0"/>
    <w:rPr>
      <w:rFonts w:ascii="Wingdings" w:hAnsi="Wingdings"/>
      <w:color w:val="auto"/>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Symbol" w:hAnsi="Symbol"/>
    </w:rPr>
  </w:style>
  <w:style w:type="character" w:customStyle="1" w:styleId="WW8Num21z0">
    <w:name w:val="WW8Num21z0"/>
    <w:rPr>
      <w:rFonts w:ascii="Times New Roman" w:hAnsi="Times New Roman" w:cs="Times New Roman"/>
    </w:rPr>
  </w:style>
  <w:style w:type="character" w:customStyle="1" w:styleId="WW8Num21z1">
    <w:name w:val="WW8Num21z1"/>
    <w:rPr>
      <w:rFonts w:ascii="Courier New" w:hAnsi="Courier New" w:cs="Courier New"/>
    </w:rPr>
  </w:style>
  <w:style w:type="character" w:customStyle="1" w:styleId="WW8Num21z2">
    <w:name w:val="WW8Num21z2"/>
    <w:rPr>
      <w:rFonts w:ascii="Wingdings" w:hAnsi="Wingdings"/>
    </w:rPr>
  </w:style>
  <w:style w:type="character" w:customStyle="1" w:styleId="WW8Num21z3">
    <w:name w:val="WW8Num21z3"/>
    <w:rPr>
      <w:rFonts w:ascii="Symbol" w:hAnsi="Symbol"/>
    </w:rPr>
  </w:style>
  <w:style w:type="character" w:customStyle="1" w:styleId="WW8Num22z0">
    <w:name w:val="WW8Num22z0"/>
    <w:rPr>
      <w:rFonts w:ascii="Wingdings" w:hAnsi="Wingdings"/>
      <w:color w:val="auto"/>
    </w:rPr>
  </w:style>
  <w:style w:type="character" w:customStyle="1" w:styleId="WW8Num22z2">
    <w:name w:val="WW8Num22z2"/>
    <w:rPr>
      <w:rFonts w:ascii="Wingdings" w:hAnsi="Wingdings"/>
    </w:rPr>
  </w:style>
  <w:style w:type="character" w:customStyle="1" w:styleId="WW8Num22z3">
    <w:name w:val="WW8Num22z3"/>
    <w:rPr>
      <w:rFonts w:ascii="Symbol" w:hAnsi="Symbol"/>
    </w:rPr>
  </w:style>
  <w:style w:type="character" w:customStyle="1" w:styleId="WW8Num22z4">
    <w:name w:val="WW8Num22z4"/>
    <w:rPr>
      <w:rFonts w:ascii="Courier New" w:hAnsi="Courier New" w:cs="Courier New"/>
    </w:rPr>
  </w:style>
  <w:style w:type="character" w:customStyle="1" w:styleId="WW8Num24z0">
    <w:name w:val="WW8Num24z0"/>
    <w:rPr>
      <w:rFonts w:ascii="Symbol" w:hAnsi="Symbol"/>
    </w:rPr>
  </w:style>
  <w:style w:type="character" w:customStyle="1" w:styleId="WW8Num24z2">
    <w:name w:val="WW8Num24z2"/>
    <w:rPr>
      <w:rFonts w:ascii="Wingdings" w:hAnsi="Wingdings"/>
    </w:rPr>
  </w:style>
  <w:style w:type="character" w:customStyle="1" w:styleId="WW8Num24z4">
    <w:name w:val="WW8Num24z4"/>
    <w:rPr>
      <w:rFonts w:ascii="Courier New" w:hAnsi="Courier New"/>
    </w:rPr>
  </w:style>
  <w:style w:type="character" w:customStyle="1" w:styleId="WW8Num26z0">
    <w:name w:val="WW8Num26z0"/>
    <w:rPr>
      <w:b w:val="0"/>
      <w:i w:val="0"/>
      <w:sz w:val="20"/>
      <w:szCs w:val="20"/>
    </w:rPr>
  </w:style>
  <w:style w:type="character" w:customStyle="1" w:styleId="WW8Num26z1">
    <w:name w:val="WW8Num26z1"/>
    <w:rPr>
      <w:rFonts w:ascii="Courier New" w:hAnsi="Courier New" w:cs="Courier New"/>
    </w:rPr>
  </w:style>
  <w:style w:type="character" w:customStyle="1" w:styleId="WW8Num26z2">
    <w:name w:val="WW8Num26z2"/>
    <w:rPr>
      <w:rFonts w:ascii="Wingdings" w:hAnsi="Wingdings"/>
      <w:b w:val="0"/>
      <w:i w:val="0"/>
      <w:sz w:val="20"/>
      <w:szCs w:val="20"/>
    </w:rPr>
  </w:style>
  <w:style w:type="character" w:customStyle="1" w:styleId="WW8Num26z3">
    <w:name w:val="WW8Num26z3"/>
    <w:rPr>
      <w:rFonts w:ascii="Symbol" w:hAnsi="Symbol"/>
    </w:rPr>
  </w:style>
  <w:style w:type="character" w:customStyle="1" w:styleId="WW8Num26z5">
    <w:name w:val="WW8Num26z5"/>
    <w:rPr>
      <w:rFonts w:ascii="Wingdings" w:hAnsi="Wingdings"/>
    </w:rPr>
  </w:style>
  <w:style w:type="character" w:customStyle="1" w:styleId="WW8Num27z0">
    <w:name w:val="WW8Num27z0"/>
    <w:rPr>
      <w:rFonts w:ascii="Symbol" w:hAnsi="Symbo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8z0">
    <w:name w:val="WW8Num28z0"/>
    <w:rPr>
      <w:rFonts w:ascii="Wingdings" w:hAnsi="Wingdings"/>
    </w:rPr>
  </w:style>
  <w:style w:type="character" w:customStyle="1" w:styleId="WW8Num28z1">
    <w:name w:val="WW8Num28z1"/>
    <w:rPr>
      <w:rFonts w:ascii="Courier New" w:hAnsi="Courier New"/>
    </w:rPr>
  </w:style>
  <w:style w:type="character" w:customStyle="1" w:styleId="WW8Num28z3">
    <w:name w:val="WW8Num28z3"/>
    <w:rPr>
      <w:rFonts w:ascii="Symbol" w:hAnsi="Symbol"/>
    </w:rPr>
  </w:style>
  <w:style w:type="character" w:customStyle="1" w:styleId="WW8Num30z0">
    <w:name w:val="WW8Num30z0"/>
    <w:rPr>
      <w:rFonts w:ascii="Symbol" w:hAnsi="Symbol"/>
    </w:rPr>
  </w:style>
  <w:style w:type="character" w:customStyle="1" w:styleId="WW8Num30z1">
    <w:name w:val="WW8Num30z1"/>
    <w:rPr>
      <w:rFonts w:ascii="Courier New" w:hAnsi="Courier New" w:cs="Courier New"/>
    </w:rPr>
  </w:style>
  <w:style w:type="character" w:customStyle="1" w:styleId="WW8Num30z2">
    <w:name w:val="WW8Num30z2"/>
    <w:rPr>
      <w:rFonts w:ascii="Wingdings" w:hAnsi="Wingdings"/>
    </w:rPr>
  </w:style>
  <w:style w:type="character" w:customStyle="1" w:styleId="WW8Num31z0">
    <w:name w:val="WW8Num31z0"/>
    <w:rPr>
      <w:rFonts w:ascii="Symbol" w:hAnsi="Symbol"/>
    </w:rPr>
  </w:style>
  <w:style w:type="character" w:customStyle="1" w:styleId="WW8Num31z1">
    <w:name w:val="WW8Num31z1"/>
    <w:rPr>
      <w:rFonts w:ascii="Times New Roman" w:eastAsia="Times New Roman" w:hAnsi="Times New Roman" w:cs="Times New Roman"/>
    </w:rPr>
  </w:style>
  <w:style w:type="character" w:customStyle="1" w:styleId="WW8Num31z2">
    <w:name w:val="WW8Num31z2"/>
    <w:rPr>
      <w:rFonts w:ascii="Wingdings" w:hAnsi="Wingdings"/>
    </w:rPr>
  </w:style>
  <w:style w:type="character" w:customStyle="1" w:styleId="WW8Num31z4">
    <w:name w:val="WW8Num31z4"/>
    <w:rPr>
      <w:rFonts w:ascii="Courier New" w:hAnsi="Courier New"/>
    </w:rPr>
  </w:style>
  <w:style w:type="character" w:customStyle="1" w:styleId="WW8Num34z0">
    <w:name w:val="WW8Num34z0"/>
    <w:rPr>
      <w:i/>
    </w:rPr>
  </w:style>
  <w:style w:type="character" w:customStyle="1" w:styleId="WW8Num35z1">
    <w:name w:val="WW8Num35z1"/>
    <w:rPr>
      <w:rFonts w:ascii="Wingdings" w:hAnsi="Wingdings"/>
    </w:rPr>
  </w:style>
  <w:style w:type="character" w:customStyle="1" w:styleId="WW8Num36z0">
    <w:name w:val="WW8Num36z0"/>
    <w:rPr>
      <w:rFonts w:ascii="Courier New" w:hAnsi="Courier New" w:cs="Courier New"/>
    </w:rPr>
  </w:style>
  <w:style w:type="character" w:customStyle="1" w:styleId="WW8Num36z2">
    <w:name w:val="WW8Num36z2"/>
    <w:rPr>
      <w:rFonts w:ascii="Wingdings" w:hAnsi="Wingdings" w:cs="Wingdings"/>
    </w:rPr>
  </w:style>
  <w:style w:type="character" w:customStyle="1" w:styleId="WW8Num36z3">
    <w:name w:val="WW8Num36z3"/>
    <w:rPr>
      <w:rFonts w:ascii="Symbol" w:hAnsi="Symbol" w:cs="Symbol"/>
    </w:rPr>
  </w:style>
  <w:style w:type="character" w:customStyle="1" w:styleId="WW8Num37z0">
    <w:name w:val="WW8Num37z0"/>
    <w:rPr>
      <w:rFonts w:ascii="Symbol" w:hAnsi="Symbol"/>
    </w:rPr>
  </w:style>
  <w:style w:type="character" w:customStyle="1" w:styleId="WW8Num38z0">
    <w:name w:val="WW8Num38z0"/>
    <w:rPr>
      <w:rFonts w:ascii="Arial" w:eastAsia="Times New Roman" w:hAnsi="Arial" w:cs="Arial"/>
    </w:rPr>
  </w:style>
  <w:style w:type="character" w:customStyle="1" w:styleId="WW8Num38z1">
    <w:name w:val="WW8Num38z1"/>
    <w:rPr>
      <w:rFonts w:ascii="Courier New" w:hAnsi="Courier New" w:cs="Courier New"/>
    </w:rPr>
  </w:style>
  <w:style w:type="character" w:customStyle="1" w:styleId="WW8Num38z2">
    <w:name w:val="WW8Num38z2"/>
    <w:rPr>
      <w:rFonts w:ascii="Wingdings" w:hAnsi="Wingdings"/>
    </w:rPr>
  </w:style>
  <w:style w:type="character" w:customStyle="1" w:styleId="WW8Num38z3">
    <w:name w:val="WW8Num38z3"/>
    <w:rPr>
      <w:rFonts w:ascii="Symbol" w:hAnsi="Symbol"/>
    </w:rPr>
  </w:style>
  <w:style w:type="character" w:customStyle="1" w:styleId="WW8Num40z0">
    <w:name w:val="WW8Num40z0"/>
    <w:rPr>
      <w:rFonts w:ascii="Wingdings" w:hAnsi="Wingdings" w:cs="Wingdings"/>
      <w:sz w:val="24"/>
      <w:szCs w:val="24"/>
    </w:rPr>
  </w:style>
  <w:style w:type="character" w:customStyle="1" w:styleId="WW8Num41z0">
    <w:name w:val="WW8Num41z0"/>
    <w:rPr>
      <w:i/>
    </w:rPr>
  </w:style>
  <w:style w:type="character" w:customStyle="1" w:styleId="WW8Num42z0">
    <w:name w:val="WW8Num42z0"/>
    <w:rPr>
      <w:rFonts w:ascii="Times New Roman" w:hAnsi="Times New Roman"/>
      <w:b w:val="0"/>
      <w:i w:val="0"/>
      <w:sz w:val="24"/>
    </w:rPr>
  </w:style>
  <w:style w:type="character" w:customStyle="1" w:styleId="WW8Num42z1">
    <w:name w:val="WW8Num42z1"/>
    <w:rPr>
      <w:rFonts w:ascii="Times New Roman" w:eastAsia="Times New Roman" w:hAnsi="Times New Roman" w:cs="Times New Roman"/>
      <w:b w:val="0"/>
      <w:i w:val="0"/>
      <w:sz w:val="24"/>
    </w:rPr>
  </w:style>
  <w:style w:type="character" w:customStyle="1" w:styleId="WW8Num43z1">
    <w:name w:val="WW8Num43z1"/>
    <w:rPr>
      <w:rFonts w:ascii="Courier New" w:hAnsi="Courier New" w:cs="Courier New"/>
    </w:rPr>
  </w:style>
  <w:style w:type="character" w:customStyle="1" w:styleId="WW8Num43z3">
    <w:name w:val="WW8Num43z3"/>
    <w:rPr>
      <w:rFonts w:ascii="Symbol" w:hAnsi="Symbol"/>
      <w:sz w:val="22"/>
      <w:szCs w:val="22"/>
    </w:rPr>
  </w:style>
  <w:style w:type="character" w:customStyle="1" w:styleId="WW8Num44z0">
    <w:name w:val="WW8Num44z0"/>
    <w:rPr>
      <w:rFonts w:ascii="Symbol" w:hAnsi="Symbol"/>
    </w:rPr>
  </w:style>
  <w:style w:type="character" w:customStyle="1" w:styleId="WW8Num44z1">
    <w:name w:val="WW8Num44z1"/>
    <w:rPr>
      <w:rFonts w:ascii="Courier New" w:hAnsi="Courier New"/>
    </w:rPr>
  </w:style>
  <w:style w:type="character" w:customStyle="1" w:styleId="WW8Num44z2">
    <w:name w:val="WW8Num44z2"/>
    <w:rPr>
      <w:rFonts w:ascii="Wingdings" w:hAnsi="Wingdings"/>
    </w:rPr>
  </w:style>
  <w:style w:type="character" w:customStyle="1" w:styleId="WW8Num45z0">
    <w:name w:val="WW8Num45z0"/>
    <w:rPr>
      <w:rFonts w:ascii="Symbol" w:hAnsi="Symbol"/>
    </w:rPr>
  </w:style>
  <w:style w:type="character" w:customStyle="1" w:styleId="WW8Num45z1">
    <w:name w:val="WW8Num45z1"/>
    <w:rPr>
      <w:rFonts w:ascii="Courier New" w:hAnsi="Courier New" w:cs="Courier New"/>
    </w:rPr>
  </w:style>
  <w:style w:type="character" w:customStyle="1" w:styleId="WW8Num45z2">
    <w:name w:val="WW8Num45z2"/>
    <w:rPr>
      <w:rFonts w:ascii="Wingdings" w:hAnsi="Wingdings"/>
    </w:rPr>
  </w:style>
  <w:style w:type="character" w:customStyle="1" w:styleId="WW8Num46z0">
    <w:name w:val="WW8Num46z0"/>
    <w:rPr>
      <w:rFonts w:ascii="Wingdings" w:hAnsi="Wingdings"/>
    </w:rPr>
  </w:style>
  <w:style w:type="character" w:customStyle="1" w:styleId="WW8Num46z1">
    <w:name w:val="WW8Num46z1"/>
    <w:rPr>
      <w:rFonts w:ascii="Courier New" w:hAnsi="Courier New"/>
    </w:rPr>
  </w:style>
  <w:style w:type="character" w:customStyle="1" w:styleId="WW8Num46z3">
    <w:name w:val="WW8Num46z3"/>
    <w:rPr>
      <w:rFonts w:ascii="Symbol" w:hAnsi="Symbol"/>
    </w:rPr>
  </w:style>
  <w:style w:type="character" w:customStyle="1" w:styleId="WW8Num49z0">
    <w:name w:val="WW8Num49z0"/>
    <w:rPr>
      <w:rFonts w:ascii="Wingdings" w:hAnsi="Wingdings"/>
      <w:color w:val="auto"/>
    </w:rPr>
  </w:style>
  <w:style w:type="character" w:customStyle="1" w:styleId="WW8Num49z1">
    <w:name w:val="WW8Num49z1"/>
    <w:rPr>
      <w:rFonts w:ascii="Courier New" w:hAnsi="Courier New" w:cs="Courier New"/>
    </w:rPr>
  </w:style>
  <w:style w:type="character" w:customStyle="1" w:styleId="WW8Num49z2">
    <w:name w:val="WW8Num49z2"/>
    <w:rPr>
      <w:rFonts w:ascii="Wingdings" w:hAnsi="Wingdings"/>
    </w:rPr>
  </w:style>
  <w:style w:type="character" w:customStyle="1" w:styleId="WW8Num49z3">
    <w:name w:val="WW8Num49z3"/>
    <w:rPr>
      <w:rFonts w:ascii="Symbol" w:hAnsi="Symbol"/>
    </w:rPr>
  </w:style>
  <w:style w:type="character" w:customStyle="1" w:styleId="Carpredefinitoparagrafo1">
    <w:name w:val="Car. predefinito paragrafo1"/>
  </w:style>
  <w:style w:type="character" w:styleId="Numeropagina">
    <w:name w:val="page number"/>
    <w:basedOn w:val="Carpredefinitoparagrafo1"/>
  </w:style>
  <w:style w:type="character" w:styleId="Collegamentoipertestuale">
    <w:name w:val="Hyperlink"/>
    <w:uiPriority w:val="99"/>
    <w:rPr>
      <w:color w:val="0000FF"/>
      <w:u w:val="single"/>
    </w:rPr>
  </w:style>
  <w:style w:type="character" w:customStyle="1" w:styleId="TestonormaleCarattere">
    <w:name w:val="Testo normale Carattere"/>
    <w:link w:val="Testonormale"/>
    <w:uiPriority w:val="99"/>
    <w:rPr>
      <w:rFonts w:ascii="Courier New" w:hAnsi="Courier New"/>
    </w:rPr>
  </w:style>
  <w:style w:type="character" w:customStyle="1" w:styleId="PidipaginaCarattere">
    <w:name w:val="Piè di pagina Carattere"/>
    <w:uiPriority w:val="99"/>
    <w:rPr>
      <w:sz w:val="24"/>
      <w:szCs w:val="24"/>
    </w:rPr>
  </w:style>
  <w:style w:type="character" w:customStyle="1" w:styleId="Rimandocommento1">
    <w:name w:val="Rimando commento1"/>
    <w:rPr>
      <w:sz w:val="16"/>
      <w:szCs w:val="16"/>
    </w:rPr>
  </w:style>
  <w:style w:type="character" w:customStyle="1" w:styleId="RTFNum51">
    <w:name w:val="RTF_Num 5 1"/>
    <w:rPr>
      <w:rFonts w:ascii="Wingdings" w:eastAsia="Wingdings" w:hAnsi="Wingdings" w:cs="Wingdings"/>
      <w:b/>
      <w:bCs/>
      <w:color w:val="auto"/>
    </w:rPr>
  </w:style>
  <w:style w:type="character" w:customStyle="1" w:styleId="RTFNum52">
    <w:name w:val="RTF_Num 5 2"/>
    <w:rPr>
      <w:rFonts w:cs="Times New Roman"/>
    </w:rPr>
  </w:style>
  <w:style w:type="character" w:customStyle="1" w:styleId="RTFNum53">
    <w:name w:val="RTF_Num 5 3"/>
    <w:rPr>
      <w:rFonts w:ascii="Arial" w:eastAsia="Times New Roman" w:hAnsi="Arial" w:cs="Arial"/>
    </w:rPr>
  </w:style>
  <w:style w:type="character" w:customStyle="1" w:styleId="RTFNum54">
    <w:name w:val="RTF_Num 5 4"/>
    <w:rPr>
      <w:rFonts w:cs="Times New Roman"/>
    </w:rPr>
  </w:style>
  <w:style w:type="character" w:customStyle="1" w:styleId="RTFNum55">
    <w:name w:val="RTF_Num 5 5"/>
    <w:rPr>
      <w:rFonts w:cs="Times New Roman"/>
    </w:rPr>
  </w:style>
  <w:style w:type="character" w:customStyle="1" w:styleId="RTFNum56">
    <w:name w:val="RTF_Num 5 6"/>
    <w:rPr>
      <w:rFonts w:cs="Times New Roman"/>
    </w:rPr>
  </w:style>
  <w:style w:type="character" w:customStyle="1" w:styleId="RTFNum57">
    <w:name w:val="RTF_Num 5 7"/>
    <w:rPr>
      <w:rFonts w:cs="Times New Roman"/>
    </w:rPr>
  </w:style>
  <w:style w:type="character" w:customStyle="1" w:styleId="RTFNum58">
    <w:name w:val="RTF_Num 5 8"/>
    <w:rPr>
      <w:rFonts w:cs="Times New Roman"/>
    </w:rPr>
  </w:style>
  <w:style w:type="character" w:customStyle="1" w:styleId="RTFNum59">
    <w:name w:val="RTF_Num 5 9"/>
    <w:rPr>
      <w:rFonts w:cs="Times New Roman"/>
    </w:rPr>
  </w:style>
  <w:style w:type="character" w:customStyle="1" w:styleId="RTFNum231">
    <w:name w:val="RTF_Num 23 1"/>
    <w:rPr>
      <w:rFonts w:cs="Times New Roman"/>
    </w:rPr>
  </w:style>
  <w:style w:type="character" w:customStyle="1" w:styleId="RTFNum232">
    <w:name w:val="RTF_Num 23 2"/>
    <w:rPr>
      <w:rFonts w:cs="Times New Roman"/>
    </w:rPr>
  </w:style>
  <w:style w:type="character" w:customStyle="1" w:styleId="RTFNum233">
    <w:name w:val="RTF_Num 23 3"/>
    <w:rPr>
      <w:rFonts w:cs="Times New Roman"/>
    </w:rPr>
  </w:style>
  <w:style w:type="character" w:customStyle="1" w:styleId="RTFNum234">
    <w:name w:val="RTF_Num 23 4"/>
    <w:rPr>
      <w:rFonts w:cs="Times New Roman"/>
    </w:rPr>
  </w:style>
  <w:style w:type="character" w:customStyle="1" w:styleId="RTFNum235">
    <w:name w:val="RTF_Num 23 5"/>
    <w:rPr>
      <w:rFonts w:cs="Times New Roman"/>
    </w:rPr>
  </w:style>
  <w:style w:type="character" w:customStyle="1" w:styleId="RTFNum236">
    <w:name w:val="RTF_Num 23 6"/>
    <w:rPr>
      <w:rFonts w:cs="Times New Roman"/>
    </w:rPr>
  </w:style>
  <w:style w:type="character" w:customStyle="1" w:styleId="RTFNum237">
    <w:name w:val="RTF_Num 23 7"/>
    <w:rPr>
      <w:rFonts w:cs="Times New Roman"/>
    </w:rPr>
  </w:style>
  <w:style w:type="character" w:customStyle="1" w:styleId="RTFNum238">
    <w:name w:val="RTF_Num 23 8"/>
    <w:rPr>
      <w:rFonts w:cs="Times New Roman"/>
    </w:rPr>
  </w:style>
  <w:style w:type="character" w:customStyle="1" w:styleId="RTFNum239">
    <w:name w:val="RTF_Num 23 9"/>
    <w:rPr>
      <w:rFonts w:cs="Times New Roman"/>
    </w:rPr>
  </w:style>
  <w:style w:type="character" w:customStyle="1" w:styleId="RTFNum261">
    <w:name w:val="RTF_Num 26 1"/>
    <w:rPr>
      <w:rFonts w:ascii="Wingdings" w:eastAsia="Wingdings" w:hAnsi="Wingdings" w:cs="Wingdings"/>
    </w:rPr>
  </w:style>
  <w:style w:type="character" w:customStyle="1" w:styleId="RTFNum262">
    <w:name w:val="RTF_Num 26 2"/>
    <w:rPr>
      <w:rFonts w:ascii="Courier New" w:eastAsia="Courier New" w:hAnsi="Courier New" w:cs="Courier New"/>
    </w:rPr>
  </w:style>
  <w:style w:type="character" w:customStyle="1" w:styleId="RTFNum263">
    <w:name w:val="RTF_Num 26 3"/>
    <w:rPr>
      <w:rFonts w:ascii="Wingdings" w:eastAsia="Wingdings" w:hAnsi="Wingdings" w:cs="Wingdings"/>
    </w:rPr>
  </w:style>
  <w:style w:type="character" w:customStyle="1" w:styleId="RTFNum264">
    <w:name w:val="RTF_Num 26 4"/>
    <w:rPr>
      <w:rFonts w:ascii="Symbol" w:eastAsia="Symbol" w:hAnsi="Symbol" w:cs="Symbol"/>
    </w:rPr>
  </w:style>
  <w:style w:type="character" w:customStyle="1" w:styleId="RTFNum265">
    <w:name w:val="RTF_Num 26 5"/>
    <w:rPr>
      <w:rFonts w:ascii="Courier New" w:eastAsia="Courier New" w:hAnsi="Courier New" w:cs="Courier New"/>
    </w:rPr>
  </w:style>
  <w:style w:type="character" w:customStyle="1" w:styleId="RTFNum266">
    <w:name w:val="RTF_Num 26 6"/>
    <w:rPr>
      <w:rFonts w:ascii="Wingdings" w:eastAsia="Wingdings" w:hAnsi="Wingdings" w:cs="Wingdings"/>
    </w:rPr>
  </w:style>
  <w:style w:type="character" w:customStyle="1" w:styleId="RTFNum267">
    <w:name w:val="RTF_Num 26 7"/>
    <w:rPr>
      <w:rFonts w:ascii="Symbol" w:eastAsia="Symbol" w:hAnsi="Symbol" w:cs="Symbol"/>
    </w:rPr>
  </w:style>
  <w:style w:type="character" w:customStyle="1" w:styleId="RTFNum268">
    <w:name w:val="RTF_Num 26 8"/>
    <w:rPr>
      <w:rFonts w:ascii="Courier New" w:eastAsia="Courier New" w:hAnsi="Courier New" w:cs="Courier New"/>
    </w:rPr>
  </w:style>
  <w:style w:type="character" w:customStyle="1" w:styleId="RTFNum269">
    <w:name w:val="RTF_Num 26 9"/>
    <w:rPr>
      <w:rFonts w:ascii="Wingdings" w:eastAsia="Wingdings" w:hAnsi="Wingdings" w:cs="Wingdings"/>
    </w:rPr>
  </w:style>
  <w:style w:type="character" w:customStyle="1" w:styleId="RTFNum411">
    <w:name w:val="RTF_Num 41 1"/>
    <w:rPr>
      <w:rFonts w:cs="Times New Roman"/>
    </w:rPr>
  </w:style>
  <w:style w:type="character" w:customStyle="1" w:styleId="RTFNum412">
    <w:name w:val="RTF_Num 41 2"/>
    <w:rPr>
      <w:rFonts w:cs="Times New Roman"/>
    </w:rPr>
  </w:style>
  <w:style w:type="character" w:customStyle="1" w:styleId="RTFNum413">
    <w:name w:val="RTF_Num 41 3"/>
    <w:rPr>
      <w:rFonts w:cs="Times New Roman"/>
    </w:rPr>
  </w:style>
  <w:style w:type="character" w:customStyle="1" w:styleId="RTFNum414">
    <w:name w:val="RTF_Num 41 4"/>
    <w:rPr>
      <w:rFonts w:cs="Times New Roman"/>
    </w:rPr>
  </w:style>
  <w:style w:type="character" w:customStyle="1" w:styleId="RTFNum415">
    <w:name w:val="RTF_Num 41 5"/>
    <w:rPr>
      <w:rFonts w:cs="Times New Roman"/>
    </w:rPr>
  </w:style>
  <w:style w:type="character" w:customStyle="1" w:styleId="RTFNum416">
    <w:name w:val="RTF_Num 41 6"/>
    <w:rPr>
      <w:rFonts w:cs="Times New Roman"/>
    </w:rPr>
  </w:style>
  <w:style w:type="character" w:customStyle="1" w:styleId="RTFNum417">
    <w:name w:val="RTF_Num 41 7"/>
    <w:rPr>
      <w:rFonts w:cs="Times New Roman"/>
    </w:rPr>
  </w:style>
  <w:style w:type="character" w:customStyle="1" w:styleId="RTFNum418">
    <w:name w:val="RTF_Num 41 8"/>
    <w:rPr>
      <w:rFonts w:cs="Times New Roman"/>
    </w:rPr>
  </w:style>
  <w:style w:type="character" w:customStyle="1" w:styleId="RTFNum419">
    <w:name w:val="RTF_Num 41 9"/>
    <w:rPr>
      <w:rFonts w:cs="Times New Roman"/>
    </w:rPr>
  </w:style>
  <w:style w:type="character" w:customStyle="1" w:styleId="RTFNum381">
    <w:name w:val="RTF_Num 38 1"/>
    <w:rPr>
      <w:rFonts w:ascii="Wingdings" w:eastAsia="Wingdings" w:hAnsi="Wingdings" w:cs="Wingdings"/>
      <w:b/>
      <w:bCs/>
      <w:color w:val="auto"/>
    </w:rPr>
  </w:style>
  <w:style w:type="character" w:customStyle="1" w:styleId="RTFNum382">
    <w:name w:val="RTF_Num 38 2"/>
    <w:rPr>
      <w:rFonts w:ascii="Courier New" w:eastAsia="Courier New" w:hAnsi="Courier New" w:cs="Courier New"/>
    </w:rPr>
  </w:style>
  <w:style w:type="character" w:customStyle="1" w:styleId="RTFNum383">
    <w:name w:val="RTF_Num 38 3"/>
    <w:rPr>
      <w:rFonts w:ascii="Wingdings" w:eastAsia="Wingdings" w:hAnsi="Wingdings" w:cs="Wingdings"/>
    </w:rPr>
  </w:style>
  <w:style w:type="character" w:customStyle="1" w:styleId="RTFNum384">
    <w:name w:val="RTF_Num 38 4"/>
    <w:rPr>
      <w:rFonts w:ascii="Symbol" w:eastAsia="Symbol" w:hAnsi="Symbol" w:cs="Symbol"/>
    </w:rPr>
  </w:style>
  <w:style w:type="character" w:customStyle="1" w:styleId="RTFNum385">
    <w:name w:val="RTF_Num 38 5"/>
    <w:rPr>
      <w:rFonts w:ascii="Courier New" w:eastAsia="Courier New" w:hAnsi="Courier New" w:cs="Courier New"/>
    </w:rPr>
  </w:style>
  <w:style w:type="character" w:customStyle="1" w:styleId="RTFNum386">
    <w:name w:val="RTF_Num 38 6"/>
    <w:rPr>
      <w:rFonts w:ascii="Wingdings" w:eastAsia="Wingdings" w:hAnsi="Wingdings" w:cs="Wingdings"/>
    </w:rPr>
  </w:style>
  <w:style w:type="character" w:customStyle="1" w:styleId="RTFNum387">
    <w:name w:val="RTF_Num 38 7"/>
    <w:rPr>
      <w:rFonts w:ascii="Symbol" w:eastAsia="Symbol" w:hAnsi="Symbol" w:cs="Symbol"/>
    </w:rPr>
  </w:style>
  <w:style w:type="character" w:customStyle="1" w:styleId="RTFNum388">
    <w:name w:val="RTF_Num 38 8"/>
    <w:rPr>
      <w:rFonts w:ascii="Courier New" w:eastAsia="Courier New" w:hAnsi="Courier New" w:cs="Courier New"/>
    </w:rPr>
  </w:style>
  <w:style w:type="character" w:customStyle="1" w:styleId="RTFNum389">
    <w:name w:val="RTF_Num 38 9"/>
    <w:rPr>
      <w:rFonts w:ascii="Wingdings" w:eastAsia="Wingdings" w:hAnsi="Wingdings" w:cs="Wingdings"/>
    </w:rPr>
  </w:style>
  <w:style w:type="paragraph" w:customStyle="1" w:styleId="Intestazione1">
    <w:name w:val="Intestazione1"/>
    <w:basedOn w:val="Normale"/>
    <w:next w:val="Corpotesto"/>
    <w:pPr>
      <w:keepNext/>
      <w:spacing w:before="240" w:after="120"/>
    </w:pPr>
    <w:rPr>
      <w:rFonts w:ascii="Arial" w:eastAsia="MS Mincho" w:hAnsi="Arial" w:cs="Tahoma"/>
      <w:sz w:val="28"/>
      <w:szCs w:val="28"/>
    </w:rPr>
  </w:style>
  <w:style w:type="paragraph" w:styleId="Corpotesto">
    <w:name w:val="Body Text"/>
    <w:basedOn w:val="Normale"/>
    <w:link w:val="CorpotestoCarattere"/>
    <w:qFormat/>
    <w:rsid w:val="004B63DE"/>
  </w:style>
  <w:style w:type="paragraph" w:styleId="Elenco">
    <w:name w:val="List"/>
    <w:basedOn w:val="Corpotesto"/>
    <w:rPr>
      <w:rFonts w:cs="Tahoma"/>
    </w:rPr>
  </w:style>
  <w:style w:type="paragraph" w:customStyle="1" w:styleId="Didascalia1">
    <w:name w:val="Didascalia1"/>
    <w:basedOn w:val="Normale"/>
    <w:pPr>
      <w:suppressLineNumbers/>
      <w:spacing w:before="120" w:after="120"/>
    </w:pPr>
    <w:rPr>
      <w:rFonts w:cs="Tahoma"/>
      <w:i/>
      <w:iCs/>
    </w:rPr>
  </w:style>
  <w:style w:type="paragraph" w:customStyle="1" w:styleId="Indice">
    <w:name w:val="Indice"/>
    <w:basedOn w:val="Normale"/>
    <w:pPr>
      <w:suppressLineNumbers/>
    </w:pPr>
    <w:rPr>
      <w:rFonts w:cs="Tahoma"/>
    </w:rPr>
  </w:style>
  <w:style w:type="paragraph" w:styleId="Intestazione">
    <w:name w:val="header"/>
    <w:aliases w:val="Intestazione Nova,hd,intestazione"/>
    <w:basedOn w:val="Normale"/>
    <w:link w:val="IntestazioneCarattere"/>
    <w:uiPriority w:val="99"/>
    <w:qFormat/>
    <w:rsid w:val="004B63DE"/>
    <w:pPr>
      <w:spacing w:after="0" w:line="240" w:lineRule="auto"/>
    </w:pPr>
    <w:rPr>
      <w:rFonts w:asciiTheme="minorHAnsi" w:hAnsiTheme="minorHAnsi"/>
      <w:sz w:val="16"/>
    </w:rPr>
  </w:style>
  <w:style w:type="paragraph" w:styleId="Pidipagina">
    <w:name w:val="footer"/>
    <w:basedOn w:val="Normale"/>
    <w:link w:val="PidipaginaCarattere1"/>
    <w:uiPriority w:val="99"/>
    <w:pPr>
      <w:tabs>
        <w:tab w:val="center" w:pos="4819"/>
        <w:tab w:val="right" w:pos="9638"/>
      </w:tabs>
    </w:pPr>
  </w:style>
  <w:style w:type="paragraph" w:styleId="Testofumetto">
    <w:name w:val="Balloon Text"/>
    <w:basedOn w:val="Normale"/>
    <w:link w:val="TestofumettoCarattere"/>
    <w:rPr>
      <w:rFonts w:ascii="Tahoma" w:hAnsi="Tahoma" w:cs="Tahoma"/>
      <w:sz w:val="16"/>
      <w:szCs w:val="16"/>
    </w:rPr>
  </w:style>
  <w:style w:type="paragraph" w:customStyle="1" w:styleId="caricafirma">
    <w:name w:val="carica firma"/>
    <w:basedOn w:val="Normale"/>
    <w:next w:val="Normale"/>
    <w:pPr>
      <w:spacing w:before="840" w:line="360" w:lineRule="exact"/>
      <w:ind w:left="4309"/>
      <w:jc w:val="center"/>
    </w:pPr>
    <w:rPr>
      <w:rFonts w:ascii="Futura Std Book" w:hAnsi="Futura Std Book"/>
      <w:b/>
      <w:sz w:val="18"/>
      <w:lang w:eastAsia="ar-SA"/>
    </w:rPr>
  </w:style>
  <w:style w:type="paragraph" w:customStyle="1" w:styleId="elencopuntato">
    <w:name w:val="elenco puntato"/>
    <w:basedOn w:val="Normale"/>
    <w:pPr>
      <w:widowControl w:val="0"/>
      <w:tabs>
        <w:tab w:val="left" w:pos="851"/>
      </w:tabs>
      <w:spacing w:before="120" w:after="120"/>
    </w:pPr>
    <w:rPr>
      <w:lang w:eastAsia="ar-SA"/>
    </w:rPr>
  </w:style>
  <w:style w:type="paragraph" w:styleId="Rientrocorpodeltesto">
    <w:name w:val="Body Text Indent"/>
    <w:basedOn w:val="Normale"/>
    <w:pPr>
      <w:spacing w:after="120"/>
      <w:ind w:left="283"/>
    </w:pPr>
  </w:style>
  <w:style w:type="paragraph" w:customStyle="1" w:styleId="Testocommento1">
    <w:name w:val="Testo commento1"/>
    <w:basedOn w:val="Normale"/>
    <w:pPr>
      <w:ind w:left="1077" w:hanging="1077"/>
    </w:pPr>
  </w:style>
  <w:style w:type="paragraph" w:customStyle="1" w:styleId="usoboll1">
    <w:name w:val="usoboll1"/>
    <w:basedOn w:val="Normale"/>
    <w:next w:val="Normale"/>
    <w:rPr>
      <w:rFonts w:ascii="CourierNewPS-BoldItalicMT" w:hAnsi="CourierNewPS-BoldItalicMT"/>
    </w:rPr>
  </w:style>
  <w:style w:type="paragraph" w:customStyle="1" w:styleId="Default">
    <w:name w:val="Default"/>
    <w:pPr>
      <w:suppressAutoHyphens/>
    </w:pPr>
    <w:rPr>
      <w:rFonts w:ascii="CourierNewPS-BoldItalicMT" w:eastAsia="Arial" w:hAnsi="CourierNewPS-BoldItalicMT"/>
    </w:rPr>
  </w:style>
  <w:style w:type="paragraph" w:customStyle="1" w:styleId="Corpodeltesto21">
    <w:name w:val="Corpo del testo 21"/>
    <w:basedOn w:val="Normale"/>
    <w:pPr>
      <w:spacing w:after="120" w:line="480" w:lineRule="auto"/>
    </w:pPr>
    <w:rPr>
      <w:lang w:eastAsia="ar-SA"/>
    </w:rPr>
  </w:style>
  <w:style w:type="paragraph" w:customStyle="1" w:styleId="sche24">
    <w:name w:val="sche2_4"/>
    <w:pPr>
      <w:suppressAutoHyphens/>
      <w:spacing w:before="128"/>
      <w:jc w:val="right"/>
    </w:pPr>
    <w:rPr>
      <w:rFonts w:eastAsia="Arial"/>
      <w:lang w:val="en-US" w:eastAsia="ar-SA"/>
    </w:rPr>
  </w:style>
  <w:style w:type="paragraph" w:customStyle="1" w:styleId="sche3">
    <w:name w:val="sche_3"/>
    <w:pPr>
      <w:suppressAutoHyphens/>
      <w:jc w:val="both"/>
    </w:pPr>
    <w:rPr>
      <w:rFonts w:eastAsia="Arial"/>
      <w:lang w:val="en-US" w:eastAsia="ar-SA"/>
    </w:rPr>
  </w:style>
  <w:style w:type="paragraph" w:customStyle="1" w:styleId="sche4">
    <w:name w:val="sche_4"/>
    <w:pPr>
      <w:suppressAutoHyphens/>
      <w:jc w:val="both"/>
    </w:pPr>
    <w:rPr>
      <w:rFonts w:eastAsia="Arial"/>
      <w:lang w:val="en-US" w:eastAsia="ar-SA"/>
    </w:rPr>
  </w:style>
  <w:style w:type="paragraph" w:customStyle="1" w:styleId="sche2">
    <w:name w:val="sche_2"/>
    <w:pPr>
      <w:suppressAutoHyphens/>
      <w:spacing w:before="256"/>
      <w:jc w:val="both"/>
    </w:pPr>
    <w:rPr>
      <w:rFonts w:eastAsia="Arial"/>
      <w:lang w:val="en-US" w:eastAsia="ar-SA"/>
    </w:rPr>
  </w:style>
  <w:style w:type="paragraph" w:customStyle="1" w:styleId="Testonormale1">
    <w:name w:val="Testo normale1"/>
    <w:basedOn w:val="Normale"/>
    <w:rPr>
      <w:rFonts w:ascii="Courier New" w:hAnsi="Courier New"/>
      <w:lang w:eastAsia="ar-SA"/>
    </w:rPr>
  </w:style>
  <w:style w:type="paragraph" w:customStyle="1" w:styleId="Numerazioneperbuste">
    <w:name w:val="Numerazione per buste"/>
    <w:basedOn w:val="Normale"/>
    <w:pPr>
      <w:numPr>
        <w:numId w:val="2"/>
      </w:numPr>
      <w:spacing w:before="120" w:after="120" w:line="360" w:lineRule="auto"/>
    </w:pPr>
    <w:rPr>
      <w:lang w:eastAsia="ar-SA"/>
    </w:rPr>
  </w:style>
  <w:style w:type="paragraph" w:customStyle="1" w:styleId="sche21">
    <w:name w:val="sche2_1"/>
    <w:pPr>
      <w:suppressAutoHyphens/>
      <w:spacing w:before="256"/>
      <w:jc w:val="right"/>
    </w:pPr>
    <w:rPr>
      <w:rFonts w:eastAsia="Arial"/>
      <w:lang w:val="en-US" w:eastAsia="ar-SA"/>
    </w:rPr>
  </w:style>
  <w:style w:type="paragraph" w:customStyle="1" w:styleId="Contenutotabella">
    <w:name w:val="Contenuto tabella"/>
    <w:basedOn w:val="Normale"/>
    <w:pPr>
      <w:suppressLineNumbers/>
    </w:pPr>
  </w:style>
  <w:style w:type="paragraph" w:customStyle="1" w:styleId="Intestazionetabella">
    <w:name w:val="Intestazione tabella"/>
    <w:basedOn w:val="Contenutotabella"/>
    <w:pPr>
      <w:jc w:val="center"/>
    </w:pPr>
    <w:rPr>
      <w:b/>
      <w:bCs/>
    </w:rPr>
  </w:style>
  <w:style w:type="paragraph" w:customStyle="1" w:styleId="Heading11">
    <w:name w:val="Heading 11"/>
    <w:basedOn w:val="Normale"/>
    <w:next w:val="Normale"/>
    <w:pPr>
      <w:keepNext/>
      <w:numPr>
        <w:numId w:val="1"/>
      </w:numPr>
      <w:spacing w:before="240" w:after="60"/>
      <w:outlineLvl w:val="0"/>
    </w:pPr>
    <w:rPr>
      <w:rFonts w:ascii="Arial" w:eastAsia="Arial" w:hAnsi="Arial" w:cs="Arial"/>
      <w:b/>
      <w:bCs/>
      <w:kern w:val="1"/>
      <w:sz w:val="32"/>
      <w:szCs w:val="32"/>
    </w:rPr>
  </w:style>
  <w:style w:type="paragraph" w:customStyle="1" w:styleId="tit1">
    <w:name w:val="tit 1"/>
    <w:basedOn w:val="Heading11"/>
    <w:pPr>
      <w:numPr>
        <w:numId w:val="3"/>
      </w:numPr>
      <w:tabs>
        <w:tab w:val="left" w:pos="0"/>
        <w:tab w:val="left" w:pos="20"/>
      </w:tabs>
      <w:overflowPunct w:val="0"/>
      <w:autoSpaceDE w:val="0"/>
      <w:spacing w:after="0" w:line="280" w:lineRule="exact"/>
      <w:textAlignment w:val="baseline"/>
    </w:pPr>
    <w:rPr>
      <w:sz w:val="20"/>
      <w:szCs w:val="20"/>
      <w:lang w:eastAsia="ar-SA"/>
    </w:rPr>
  </w:style>
  <w:style w:type="character" w:customStyle="1" w:styleId="IntestazioneCarattere">
    <w:name w:val="Intestazione Carattere"/>
    <w:aliases w:val="Intestazione Nova Carattere,hd Carattere,intestazione Carattere"/>
    <w:basedOn w:val="Carpredefinitoparagrafo"/>
    <w:link w:val="Intestazione"/>
    <w:uiPriority w:val="99"/>
    <w:rsid w:val="004B63DE"/>
    <w:rPr>
      <w:rFonts w:asciiTheme="minorHAnsi" w:hAnsiTheme="minorHAnsi"/>
      <w:sz w:val="16"/>
    </w:rPr>
  </w:style>
  <w:style w:type="paragraph" w:styleId="Testonormale">
    <w:name w:val="Plain Text"/>
    <w:basedOn w:val="Normale"/>
    <w:link w:val="TestonormaleCarattere"/>
    <w:uiPriority w:val="99"/>
    <w:rsid w:val="006C3EE3"/>
    <w:rPr>
      <w:rFonts w:ascii="Courier New" w:hAnsi="Courier New"/>
    </w:rPr>
  </w:style>
  <w:style w:type="character" w:customStyle="1" w:styleId="TestonormaleCarattere1">
    <w:name w:val="Testo normale Carattere1"/>
    <w:uiPriority w:val="99"/>
    <w:semiHidden/>
    <w:rsid w:val="006C3EE3"/>
    <w:rPr>
      <w:rFonts w:ascii="Courier New" w:hAnsi="Courier New" w:cs="Courier New"/>
    </w:rPr>
  </w:style>
  <w:style w:type="paragraph" w:styleId="Rientrocorpodeltesto3">
    <w:name w:val="Body Text Indent 3"/>
    <w:basedOn w:val="Normale"/>
    <w:link w:val="Rientrocorpodeltesto3Carattere"/>
    <w:uiPriority w:val="99"/>
    <w:semiHidden/>
    <w:unhideWhenUsed/>
    <w:rsid w:val="003F1E05"/>
    <w:pPr>
      <w:spacing w:after="120"/>
      <w:ind w:left="283"/>
    </w:pPr>
    <w:rPr>
      <w:sz w:val="16"/>
      <w:szCs w:val="16"/>
    </w:rPr>
  </w:style>
  <w:style w:type="character" w:customStyle="1" w:styleId="Rientrocorpodeltesto3Carattere">
    <w:name w:val="Rientro corpo del testo 3 Carattere"/>
    <w:link w:val="Rientrocorpodeltesto3"/>
    <w:uiPriority w:val="99"/>
    <w:semiHidden/>
    <w:rsid w:val="003F1E05"/>
    <w:rPr>
      <w:sz w:val="16"/>
      <w:szCs w:val="16"/>
    </w:rPr>
  </w:style>
  <w:style w:type="character" w:customStyle="1" w:styleId="Titolo4Carattere">
    <w:name w:val="Titolo 4 Carattere"/>
    <w:basedOn w:val="Carpredefinitoparagrafo"/>
    <w:link w:val="Titolo4"/>
    <w:uiPriority w:val="99"/>
    <w:rsid w:val="004B63DE"/>
    <w:rPr>
      <w:rFonts w:asciiTheme="majorHAnsi" w:eastAsiaTheme="majorEastAsia" w:hAnsiTheme="majorHAnsi" w:cstheme="majorBidi"/>
      <w:bCs/>
      <w:i/>
      <w:iCs/>
      <w:color w:val="44546A" w:themeColor="text2"/>
      <w:sz w:val="28"/>
      <w:szCs w:val="28"/>
    </w:rPr>
  </w:style>
  <w:style w:type="paragraph" w:styleId="Titolo">
    <w:name w:val="Title"/>
    <w:basedOn w:val="Normale"/>
    <w:next w:val="Sottotitolo"/>
    <w:link w:val="TitoloCarattere"/>
    <w:uiPriority w:val="99"/>
    <w:qFormat/>
    <w:rsid w:val="004B63DE"/>
    <w:pPr>
      <w:spacing w:after="0" w:line="240" w:lineRule="auto"/>
      <w:contextualSpacing/>
    </w:pPr>
    <w:rPr>
      <w:rFonts w:asciiTheme="majorHAnsi" w:eastAsiaTheme="majorEastAsia" w:hAnsiTheme="majorHAnsi" w:cstheme="majorBidi"/>
      <w:b/>
      <w:i/>
      <w:spacing w:val="5"/>
      <w:kern w:val="28"/>
      <w:sz w:val="80"/>
      <w:szCs w:val="52"/>
    </w:rPr>
  </w:style>
  <w:style w:type="character" w:customStyle="1" w:styleId="TitoloCarattere">
    <w:name w:val="Titolo Carattere"/>
    <w:basedOn w:val="Carpredefinitoparagrafo"/>
    <w:link w:val="Titolo"/>
    <w:uiPriority w:val="99"/>
    <w:rsid w:val="004B63DE"/>
    <w:rPr>
      <w:rFonts w:asciiTheme="majorHAnsi" w:eastAsiaTheme="majorEastAsia" w:hAnsiTheme="majorHAnsi" w:cstheme="majorBidi"/>
      <w:b/>
      <w:i/>
      <w:spacing w:val="5"/>
      <w:kern w:val="28"/>
      <w:sz w:val="80"/>
      <w:szCs w:val="52"/>
    </w:rPr>
  </w:style>
  <w:style w:type="paragraph" w:customStyle="1" w:styleId="BodyText22">
    <w:name w:val="Body Text 22"/>
    <w:basedOn w:val="Normale"/>
    <w:rsid w:val="003F1E05"/>
  </w:style>
  <w:style w:type="numbering" w:customStyle="1" w:styleId="StileNumerazioneautomatica">
    <w:name w:val="Stile Numerazione automatica"/>
    <w:basedOn w:val="Nessunelenco"/>
    <w:rsid w:val="003F1E05"/>
    <w:pPr>
      <w:numPr>
        <w:numId w:val="4"/>
      </w:numPr>
    </w:pPr>
  </w:style>
  <w:style w:type="paragraph" w:customStyle="1" w:styleId="puntato">
    <w:name w:val="puntato"/>
    <w:basedOn w:val="Normale"/>
    <w:rsid w:val="003F1E05"/>
    <w:pPr>
      <w:numPr>
        <w:numId w:val="5"/>
      </w:numPr>
      <w:spacing w:line="360" w:lineRule="auto"/>
    </w:pPr>
  </w:style>
  <w:style w:type="character" w:styleId="Rimandonotaapidipagina">
    <w:name w:val="footnote reference"/>
    <w:rsid w:val="003F1E05"/>
    <w:rPr>
      <w:color w:val="000000"/>
      <w:sz w:val="16"/>
    </w:rPr>
  </w:style>
  <w:style w:type="paragraph" w:styleId="Testonotaapidipagina">
    <w:name w:val="footnote text"/>
    <w:basedOn w:val="Normale"/>
    <w:link w:val="TestonotaapidipaginaCarattere"/>
    <w:semiHidden/>
    <w:rsid w:val="003F1E05"/>
  </w:style>
  <w:style w:type="character" w:customStyle="1" w:styleId="TestonotaapidipaginaCarattere">
    <w:name w:val="Testo nota a piè di pagina Carattere"/>
    <w:basedOn w:val="Carpredefinitoparagrafo"/>
    <w:link w:val="Testonotaapidipagina"/>
    <w:semiHidden/>
    <w:rsid w:val="003F1E05"/>
  </w:style>
  <w:style w:type="table" w:styleId="Grigliatabella">
    <w:name w:val="Table Grid"/>
    <w:basedOn w:val="Tabellanormale"/>
    <w:rsid w:val="00954A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3Carattere">
    <w:name w:val="Titolo 3 Carattere"/>
    <w:basedOn w:val="Carpredefinitoparagrafo"/>
    <w:link w:val="Titolo3"/>
    <w:uiPriority w:val="3"/>
    <w:rsid w:val="004B63DE"/>
    <w:rPr>
      <w:rFonts w:asciiTheme="majorHAnsi" w:eastAsiaTheme="majorEastAsia" w:hAnsiTheme="majorHAnsi" w:cstheme="majorBidi"/>
      <w:b/>
      <w:bCs/>
      <w:i/>
      <w:color w:val="44546A" w:themeColor="text2"/>
      <w:sz w:val="28"/>
      <w:szCs w:val="28"/>
    </w:rPr>
  </w:style>
  <w:style w:type="character" w:customStyle="1" w:styleId="Titolo8Carattere">
    <w:name w:val="Titolo 8 Carattere"/>
    <w:basedOn w:val="Carpredefinitoparagrafo"/>
    <w:link w:val="Titolo8"/>
    <w:uiPriority w:val="99"/>
    <w:rsid w:val="004B63DE"/>
    <w:rPr>
      <w:rFonts w:asciiTheme="majorHAnsi" w:eastAsiaTheme="majorEastAsia" w:hAnsiTheme="majorHAnsi" w:cstheme="majorBidi"/>
      <w:i/>
    </w:rPr>
  </w:style>
  <w:style w:type="paragraph" w:customStyle="1" w:styleId="Buste">
    <w:name w:val="Buste"/>
    <w:basedOn w:val="Normale"/>
    <w:rsid w:val="007C3459"/>
    <w:pPr>
      <w:numPr>
        <w:numId w:val="6"/>
      </w:numPr>
      <w:spacing w:before="120" w:after="120" w:line="360" w:lineRule="auto"/>
    </w:pPr>
  </w:style>
  <w:style w:type="character" w:customStyle="1" w:styleId="Titolo1Carattere">
    <w:name w:val="Titolo 1 Carattere"/>
    <w:basedOn w:val="Carpredefinitoparagrafo"/>
    <w:link w:val="Titolo1"/>
    <w:uiPriority w:val="1"/>
    <w:rsid w:val="004B63DE"/>
    <w:rPr>
      <w:rFonts w:asciiTheme="majorHAnsi" w:eastAsiaTheme="majorEastAsia" w:hAnsiTheme="majorHAnsi" w:cstheme="majorBidi"/>
      <w:b/>
      <w:bCs/>
      <w:i/>
      <w:sz w:val="56"/>
      <w:szCs w:val="28"/>
    </w:rPr>
  </w:style>
  <w:style w:type="paragraph" w:customStyle="1" w:styleId="BodyText21">
    <w:name w:val="Body Text 21"/>
    <w:basedOn w:val="Normale"/>
    <w:rsid w:val="004265AA"/>
  </w:style>
  <w:style w:type="paragraph" w:customStyle="1" w:styleId="MediumGrid1-Accent21">
    <w:name w:val="Medium Grid 1 - Accent 21"/>
    <w:basedOn w:val="Normale"/>
    <w:uiPriority w:val="34"/>
    <w:rsid w:val="006174B2"/>
    <w:pPr>
      <w:ind w:left="708"/>
    </w:pPr>
  </w:style>
  <w:style w:type="paragraph" w:customStyle="1" w:styleId="MediumShading1-Accent11">
    <w:name w:val="Medium Shading 1 - Accent 11"/>
    <w:uiPriority w:val="1"/>
    <w:rsid w:val="00577741"/>
    <w:rPr>
      <w:rFonts w:ascii="Calibri" w:eastAsia="Calibri" w:hAnsi="Calibri"/>
      <w:sz w:val="22"/>
      <w:szCs w:val="22"/>
      <w:lang w:eastAsia="en-US"/>
    </w:rPr>
  </w:style>
  <w:style w:type="character" w:styleId="Rimandocommento">
    <w:name w:val="annotation reference"/>
    <w:semiHidden/>
    <w:unhideWhenUsed/>
    <w:rsid w:val="004D1ACE"/>
    <w:rPr>
      <w:sz w:val="16"/>
      <w:szCs w:val="16"/>
    </w:rPr>
  </w:style>
  <w:style w:type="paragraph" w:styleId="Testocommento">
    <w:name w:val="annotation text"/>
    <w:basedOn w:val="Normale"/>
    <w:link w:val="TestocommentoCarattere"/>
    <w:unhideWhenUsed/>
    <w:rsid w:val="004D1ACE"/>
  </w:style>
  <w:style w:type="character" w:customStyle="1" w:styleId="TestocommentoCarattere">
    <w:name w:val="Testo commento Carattere"/>
    <w:basedOn w:val="Carpredefinitoparagrafo"/>
    <w:link w:val="Testocommento"/>
    <w:rsid w:val="004D1ACE"/>
  </w:style>
  <w:style w:type="paragraph" w:styleId="Soggettocommento">
    <w:name w:val="annotation subject"/>
    <w:basedOn w:val="Testocommento"/>
    <w:next w:val="Testocommento"/>
    <w:link w:val="SoggettocommentoCarattere"/>
    <w:semiHidden/>
    <w:unhideWhenUsed/>
    <w:rsid w:val="004D1ACE"/>
    <w:rPr>
      <w:b/>
      <w:bCs/>
    </w:rPr>
  </w:style>
  <w:style w:type="character" w:customStyle="1" w:styleId="SoggettocommentoCarattere">
    <w:name w:val="Soggetto commento Carattere"/>
    <w:basedOn w:val="TestocommentoCarattere"/>
    <w:link w:val="Soggettocommento"/>
    <w:semiHidden/>
    <w:rsid w:val="004D1ACE"/>
    <w:rPr>
      <w:b/>
      <w:bCs/>
    </w:rPr>
  </w:style>
  <w:style w:type="character" w:customStyle="1" w:styleId="Titolo2Carattere">
    <w:name w:val="Titolo 2 Carattere"/>
    <w:basedOn w:val="Carpredefinitoparagrafo"/>
    <w:link w:val="Titolo2"/>
    <w:uiPriority w:val="2"/>
    <w:rsid w:val="004B63DE"/>
    <w:rPr>
      <w:rFonts w:asciiTheme="majorHAnsi" w:eastAsiaTheme="majorEastAsia" w:hAnsiTheme="majorHAnsi" w:cstheme="majorBidi"/>
      <w:b/>
      <w:bCs/>
      <w:i/>
      <w:color w:val="44546A" w:themeColor="text2"/>
      <w:sz w:val="32"/>
      <w:szCs w:val="26"/>
    </w:rPr>
  </w:style>
  <w:style w:type="character" w:customStyle="1" w:styleId="Titolo5Carattere">
    <w:name w:val="Titolo 5 Carattere"/>
    <w:basedOn w:val="Carpredefinitoparagrafo"/>
    <w:link w:val="Titolo5"/>
    <w:uiPriority w:val="99"/>
    <w:rsid w:val="004B63DE"/>
    <w:rPr>
      <w:rFonts w:asciiTheme="majorHAnsi" w:eastAsiaTheme="majorEastAsia" w:hAnsiTheme="majorHAnsi" w:cstheme="majorBidi"/>
      <w:i/>
      <w:color w:val="44546A" w:themeColor="text2"/>
      <w:sz w:val="24"/>
      <w:szCs w:val="24"/>
    </w:rPr>
  </w:style>
  <w:style w:type="character" w:customStyle="1" w:styleId="Titolo6Carattere">
    <w:name w:val="Titolo 6 Carattere"/>
    <w:basedOn w:val="Carpredefinitoparagrafo"/>
    <w:link w:val="Titolo6"/>
    <w:uiPriority w:val="99"/>
    <w:rsid w:val="004B63DE"/>
    <w:rPr>
      <w:rFonts w:asciiTheme="majorHAnsi" w:eastAsiaTheme="majorEastAsia" w:hAnsiTheme="majorHAnsi" w:cstheme="majorBidi"/>
      <w:iCs/>
      <w:color w:val="5B9BD5" w:themeColor="accent1"/>
      <w:sz w:val="24"/>
      <w:szCs w:val="24"/>
    </w:rPr>
  </w:style>
  <w:style w:type="character" w:customStyle="1" w:styleId="Titolo7Carattere">
    <w:name w:val="Titolo 7 Carattere"/>
    <w:basedOn w:val="Carpredefinitoparagrafo"/>
    <w:link w:val="Titolo7"/>
    <w:uiPriority w:val="99"/>
    <w:rsid w:val="004B63DE"/>
    <w:rPr>
      <w:rFonts w:asciiTheme="majorHAnsi" w:eastAsiaTheme="majorEastAsia" w:hAnsiTheme="majorHAnsi" w:cstheme="majorBidi"/>
      <w:i/>
      <w:iCs/>
    </w:rPr>
  </w:style>
  <w:style w:type="character" w:customStyle="1" w:styleId="Titolo9Carattere">
    <w:name w:val="Titolo 9 Carattere"/>
    <w:basedOn w:val="Carpredefinitoparagrafo"/>
    <w:link w:val="Titolo9"/>
    <w:uiPriority w:val="99"/>
    <w:rsid w:val="004B63DE"/>
    <w:rPr>
      <w:rFonts w:asciiTheme="majorHAnsi" w:eastAsiaTheme="majorEastAsia" w:hAnsiTheme="majorHAnsi" w:cstheme="majorBidi"/>
      <w:i/>
      <w:iCs/>
    </w:rPr>
  </w:style>
  <w:style w:type="numbering" w:customStyle="1" w:styleId="Nessunelenco1">
    <w:name w:val="Nessun elenco1"/>
    <w:next w:val="Nessunelenco"/>
    <w:semiHidden/>
    <w:rsid w:val="00096F3B"/>
  </w:style>
  <w:style w:type="paragraph" w:styleId="Sommario1">
    <w:name w:val="toc 1"/>
    <w:basedOn w:val="Normale"/>
    <w:next w:val="Normale"/>
    <w:autoRedefine/>
    <w:semiHidden/>
    <w:rsid w:val="00096F3B"/>
    <w:pPr>
      <w:tabs>
        <w:tab w:val="left" w:pos="0"/>
        <w:tab w:val="left" w:pos="180"/>
        <w:tab w:val="left" w:pos="360"/>
        <w:tab w:val="right" w:leader="dot" w:pos="9720"/>
      </w:tabs>
      <w:ind w:right="638"/>
      <w:outlineLvl w:val="0"/>
    </w:pPr>
  </w:style>
  <w:style w:type="paragraph" w:styleId="Sommario2">
    <w:name w:val="toc 2"/>
    <w:basedOn w:val="Normale"/>
    <w:next w:val="Normale"/>
    <w:autoRedefine/>
    <w:semiHidden/>
    <w:rsid w:val="00096F3B"/>
    <w:pPr>
      <w:tabs>
        <w:tab w:val="left" w:pos="720"/>
        <w:tab w:val="right" w:leader="dot" w:pos="9540"/>
        <w:tab w:val="right" w:leader="dot" w:pos="9720"/>
      </w:tabs>
      <w:ind w:left="240"/>
    </w:pPr>
  </w:style>
  <w:style w:type="paragraph" w:styleId="Sommario3">
    <w:name w:val="toc 3"/>
    <w:basedOn w:val="Normale"/>
    <w:next w:val="Normale"/>
    <w:autoRedefine/>
    <w:uiPriority w:val="39"/>
    <w:rsid w:val="00096F3B"/>
    <w:pPr>
      <w:keepNext/>
      <w:tabs>
        <w:tab w:val="left" w:pos="360"/>
        <w:tab w:val="right" w:leader="dot" w:pos="9720"/>
      </w:tabs>
      <w:ind w:left="360" w:right="641" w:hanging="360"/>
    </w:pPr>
  </w:style>
  <w:style w:type="character" w:customStyle="1" w:styleId="PidipaginaCarattere1">
    <w:name w:val="Piè di pagina Carattere1"/>
    <w:link w:val="Pidipagina"/>
    <w:uiPriority w:val="99"/>
    <w:rsid w:val="00096F3B"/>
    <w:rPr>
      <w:sz w:val="24"/>
      <w:szCs w:val="24"/>
    </w:rPr>
  </w:style>
  <w:style w:type="paragraph" w:customStyle="1" w:styleId="Corpodeltesto1">
    <w:name w:val="Corpo del testo 1"/>
    <w:basedOn w:val="Normale"/>
    <w:link w:val="Corpodeltesto1Carattere"/>
    <w:rsid w:val="00096F3B"/>
    <w:pPr>
      <w:spacing w:line="360" w:lineRule="auto"/>
    </w:pPr>
    <w:rPr>
      <w:rFonts w:ascii="Helvetica" w:hAnsi="Helvetica" w:cs="Helvetica"/>
    </w:rPr>
  </w:style>
  <w:style w:type="character" w:customStyle="1" w:styleId="StileTitolo1Helvetica18ptNonGrassettoArancioneAllineCarattere">
    <w:name w:val="Stile Titolo 1 + Helvetica 18 pt Non Grassetto Arancione Alline... Carattere"/>
    <w:link w:val="StileTitolo1Helvetica18ptNonGrassettoArancioneAlline"/>
    <w:locked/>
    <w:rsid w:val="00096F3B"/>
    <w:rPr>
      <w:rFonts w:ascii="Arial" w:eastAsiaTheme="majorEastAsia" w:hAnsi="Arial" w:cs="Arial"/>
      <w:b/>
      <w:bCs/>
      <w:i/>
      <w:color w:val="FF6600"/>
      <w:sz w:val="36"/>
      <w:szCs w:val="36"/>
    </w:rPr>
  </w:style>
  <w:style w:type="paragraph" w:customStyle="1" w:styleId="StileTitolo1Helvetica18ptNonGrassettoArancioneAlline">
    <w:name w:val="Stile Titolo 1 + Helvetica 18 pt Non Grassetto Arancione Alline..."/>
    <w:basedOn w:val="Titolo1"/>
    <w:next w:val="Corpodeltesto1"/>
    <w:link w:val="StileTitolo1Helvetica18ptNonGrassettoArancioneAllineCarattere"/>
    <w:autoRedefine/>
    <w:rsid w:val="00096F3B"/>
    <w:pPr>
      <w:tabs>
        <w:tab w:val="num" w:pos="454"/>
      </w:tabs>
      <w:spacing w:line="360" w:lineRule="auto"/>
      <w:ind w:left="431" w:right="1179" w:hanging="431"/>
    </w:pPr>
    <w:rPr>
      <w:rFonts w:ascii="Arial" w:hAnsi="Arial" w:cs="Arial"/>
      <w:color w:val="FF6600"/>
      <w:sz w:val="36"/>
      <w:szCs w:val="36"/>
    </w:rPr>
  </w:style>
  <w:style w:type="character" w:customStyle="1" w:styleId="CorpotestoCarattere">
    <w:name w:val="Corpo testo Carattere"/>
    <w:basedOn w:val="Carpredefinitoparagrafo"/>
    <w:link w:val="Corpotesto"/>
    <w:rsid w:val="004B63DE"/>
  </w:style>
  <w:style w:type="paragraph" w:styleId="Sommario4">
    <w:name w:val="toc 4"/>
    <w:basedOn w:val="Normale"/>
    <w:next w:val="Normale"/>
    <w:autoRedefine/>
    <w:semiHidden/>
    <w:rsid w:val="00096F3B"/>
    <w:pPr>
      <w:tabs>
        <w:tab w:val="left" w:pos="1440"/>
        <w:tab w:val="right" w:leader="dot" w:pos="9720"/>
      </w:tabs>
      <w:ind w:left="900" w:right="638"/>
    </w:pPr>
  </w:style>
  <w:style w:type="paragraph" w:customStyle="1" w:styleId="StileTitolo1CenturyGothic">
    <w:name w:val="Stile Titolo 1 + Century Gothic"/>
    <w:basedOn w:val="Titolo1"/>
    <w:rsid w:val="00096F3B"/>
    <w:pPr>
      <w:numPr>
        <w:numId w:val="9"/>
      </w:numPr>
    </w:pPr>
    <w:rPr>
      <w:rFonts w:ascii="Century Gothic" w:hAnsi="Century Gothic" w:cs="Century Gothic"/>
      <w:color w:val="0000FF"/>
    </w:rPr>
  </w:style>
  <w:style w:type="character" w:customStyle="1" w:styleId="StileCenturyGothicCorsivoBlu">
    <w:name w:val="Stile Century Gothic Corsivo Blu"/>
    <w:rsid w:val="00096F3B"/>
    <w:rPr>
      <w:rFonts w:ascii="Century Gothic" w:hAnsi="Century Gothic" w:cs="Century Gothic"/>
      <w:i/>
      <w:iCs/>
    </w:rPr>
  </w:style>
  <w:style w:type="character" w:customStyle="1" w:styleId="Corpodeltesto1Carattere">
    <w:name w:val="Corpo del testo 1 Carattere"/>
    <w:link w:val="Corpodeltesto1"/>
    <w:locked/>
    <w:rsid w:val="00096F3B"/>
    <w:rPr>
      <w:rFonts w:ascii="Helvetica" w:hAnsi="Helvetica" w:cs="Helvetica"/>
    </w:rPr>
  </w:style>
  <w:style w:type="character" w:customStyle="1" w:styleId="CarattereCarattere6">
    <w:name w:val="Carattere Carattere6"/>
    <w:rsid w:val="00096F3B"/>
    <w:rPr>
      <w:rFonts w:ascii="Arial" w:hAnsi="Arial" w:cs="Arial"/>
      <w:b/>
      <w:bCs/>
      <w:kern w:val="32"/>
      <w:sz w:val="32"/>
      <w:szCs w:val="32"/>
      <w:lang w:val="it-IT" w:eastAsia="it-IT"/>
    </w:rPr>
  </w:style>
  <w:style w:type="paragraph" w:customStyle="1" w:styleId="art-comma">
    <w:name w:val="art-comma"/>
    <w:basedOn w:val="Normale"/>
    <w:rsid w:val="00096F3B"/>
    <w:pPr>
      <w:overflowPunct w:val="0"/>
      <w:autoSpaceDE w:val="0"/>
      <w:autoSpaceDN w:val="0"/>
      <w:adjustRightInd w:val="0"/>
      <w:ind w:left="709" w:hanging="709"/>
      <w:textAlignment w:val="baseline"/>
    </w:pPr>
  </w:style>
  <w:style w:type="paragraph" w:customStyle="1" w:styleId="Stile">
    <w:name w:val="Stile"/>
    <w:basedOn w:val="Normale"/>
    <w:rsid w:val="00096F3B"/>
    <w:pPr>
      <w:spacing w:after="160" w:line="240" w:lineRule="exact"/>
    </w:pPr>
    <w:rPr>
      <w:rFonts w:ascii="Arial" w:hAnsi="Arial" w:cs="Arial"/>
      <w:lang w:val="en-US" w:eastAsia="en-US"/>
    </w:rPr>
  </w:style>
  <w:style w:type="table" w:styleId="Tabellaacolori1">
    <w:name w:val="Table Colorful 1"/>
    <w:basedOn w:val="Tabellanormale"/>
    <w:rsid w:val="00096F3B"/>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ellaacolori3">
    <w:name w:val="Table Colorful 3"/>
    <w:basedOn w:val="Tabellanormale"/>
    <w:rsid w:val="00096F3B"/>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ellaacolori2">
    <w:name w:val="Table Colorful 2"/>
    <w:basedOn w:val="Tabellanormale"/>
    <w:rsid w:val="00096F3B"/>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paragraph" w:customStyle="1" w:styleId="ListParagraph1">
    <w:name w:val="List Paragraph1"/>
    <w:basedOn w:val="Normale"/>
    <w:link w:val="ListParagraphChar"/>
    <w:rsid w:val="00096F3B"/>
    <w:pPr>
      <w:ind w:left="708"/>
    </w:pPr>
  </w:style>
  <w:style w:type="paragraph" w:styleId="Testonotadichiusura">
    <w:name w:val="endnote text"/>
    <w:basedOn w:val="Normale"/>
    <w:link w:val="TestonotadichiusuraCarattere"/>
    <w:semiHidden/>
    <w:rsid w:val="00096F3B"/>
    <w:pPr>
      <w:spacing w:after="200" w:line="276" w:lineRule="auto"/>
    </w:pPr>
    <w:rPr>
      <w:rFonts w:ascii="Calibri" w:hAnsi="Calibri" w:cs="Calibri"/>
      <w:lang w:eastAsia="en-US"/>
    </w:rPr>
  </w:style>
  <w:style w:type="character" w:customStyle="1" w:styleId="TestonotadichiusuraCarattere">
    <w:name w:val="Testo nota di chiusura Carattere"/>
    <w:basedOn w:val="Carpredefinitoparagrafo"/>
    <w:link w:val="Testonotadichiusura"/>
    <w:semiHidden/>
    <w:rsid w:val="00096F3B"/>
    <w:rPr>
      <w:rFonts w:ascii="Calibri" w:hAnsi="Calibri" w:cs="Calibri"/>
      <w:lang w:eastAsia="en-US"/>
    </w:rPr>
  </w:style>
  <w:style w:type="character" w:customStyle="1" w:styleId="TestofumettoCarattere">
    <w:name w:val="Testo fumetto Carattere"/>
    <w:link w:val="Testofumetto"/>
    <w:rsid w:val="00096F3B"/>
    <w:rPr>
      <w:rFonts w:ascii="Tahoma" w:hAnsi="Tahoma" w:cs="Tahoma"/>
      <w:sz w:val="16"/>
      <w:szCs w:val="16"/>
    </w:rPr>
  </w:style>
  <w:style w:type="paragraph" w:customStyle="1" w:styleId="Revision1">
    <w:name w:val="Revision1"/>
    <w:hidden/>
    <w:semiHidden/>
    <w:rsid w:val="00096F3B"/>
    <w:rPr>
      <w:sz w:val="24"/>
      <w:szCs w:val="24"/>
    </w:rPr>
  </w:style>
  <w:style w:type="paragraph" w:styleId="Mappadocumento">
    <w:name w:val="Document Map"/>
    <w:basedOn w:val="Normale"/>
    <w:link w:val="MappadocumentoCarattere"/>
    <w:semiHidden/>
    <w:rsid w:val="00096F3B"/>
    <w:pPr>
      <w:shd w:val="clear" w:color="auto" w:fill="000080"/>
    </w:pPr>
    <w:rPr>
      <w:rFonts w:ascii="Tahoma" w:hAnsi="Tahoma" w:cs="Tahoma"/>
    </w:rPr>
  </w:style>
  <w:style w:type="character" w:customStyle="1" w:styleId="MappadocumentoCarattere">
    <w:name w:val="Mappa documento Carattere"/>
    <w:basedOn w:val="Carpredefinitoparagrafo"/>
    <w:link w:val="Mappadocumento"/>
    <w:semiHidden/>
    <w:rsid w:val="00096F3B"/>
    <w:rPr>
      <w:rFonts w:ascii="Tahoma" w:hAnsi="Tahoma" w:cs="Tahoma"/>
      <w:shd w:val="clear" w:color="auto" w:fill="000080"/>
    </w:rPr>
  </w:style>
  <w:style w:type="paragraph" w:customStyle="1" w:styleId="TOCHeading1">
    <w:name w:val="TOC Heading1"/>
    <w:basedOn w:val="Titolo1"/>
    <w:next w:val="Normale"/>
    <w:rsid w:val="00096F3B"/>
    <w:pPr>
      <w:keepLines/>
      <w:spacing w:before="480" w:after="0" w:line="276" w:lineRule="auto"/>
      <w:outlineLvl w:val="9"/>
    </w:pPr>
    <w:rPr>
      <w:rFonts w:cs="Cambria"/>
      <w:color w:val="365F91"/>
      <w:sz w:val="28"/>
      <w:lang w:eastAsia="en-US"/>
    </w:rPr>
  </w:style>
  <w:style w:type="paragraph" w:customStyle="1" w:styleId="CM53">
    <w:name w:val="CM53"/>
    <w:basedOn w:val="Normale"/>
    <w:next w:val="Normale"/>
    <w:rsid w:val="00096F3B"/>
    <w:pPr>
      <w:widowControl w:val="0"/>
      <w:autoSpaceDE w:val="0"/>
      <w:autoSpaceDN w:val="0"/>
      <w:adjustRightInd w:val="0"/>
      <w:spacing w:after="223"/>
    </w:pPr>
    <w:rPr>
      <w:rFonts w:ascii="Book Antiqua" w:hAnsi="Book Antiqua" w:cs="Book Antiqua"/>
    </w:rPr>
  </w:style>
  <w:style w:type="paragraph" w:styleId="Corpodeltesto2">
    <w:name w:val="Body Text 2"/>
    <w:basedOn w:val="Normale"/>
    <w:link w:val="Corpodeltesto2Carattere"/>
    <w:rsid w:val="00096F3B"/>
    <w:pPr>
      <w:spacing w:after="120" w:line="480" w:lineRule="auto"/>
    </w:pPr>
  </w:style>
  <w:style w:type="character" w:customStyle="1" w:styleId="Corpodeltesto2Carattere">
    <w:name w:val="Corpo del testo 2 Carattere"/>
    <w:basedOn w:val="Carpredefinitoparagrafo"/>
    <w:link w:val="Corpodeltesto2"/>
    <w:rsid w:val="00096F3B"/>
    <w:rPr>
      <w:sz w:val="24"/>
      <w:szCs w:val="24"/>
    </w:rPr>
  </w:style>
  <w:style w:type="paragraph" w:customStyle="1" w:styleId="StyleLeft282cmFirstline035cm">
    <w:name w:val="Style Left:  282 cm First line:  035 cm"/>
    <w:basedOn w:val="Normale"/>
    <w:rsid w:val="00096F3B"/>
    <w:pPr>
      <w:spacing w:line="312" w:lineRule="auto"/>
      <w:ind w:left="1599" w:firstLine="198"/>
    </w:pPr>
    <w:rPr>
      <w:rFonts w:ascii="Verdana" w:hAnsi="Verdana" w:cs="Verdana"/>
      <w:sz w:val="18"/>
      <w:szCs w:val="18"/>
    </w:rPr>
  </w:style>
  <w:style w:type="paragraph" w:customStyle="1" w:styleId="CarattereCarattere1CharChar">
    <w:name w:val="Carattere Carattere1 Char Char"/>
    <w:basedOn w:val="Normale"/>
    <w:rsid w:val="00096F3B"/>
    <w:pPr>
      <w:spacing w:after="160"/>
    </w:pPr>
    <w:rPr>
      <w:rFonts w:ascii="Verdana" w:hAnsi="Verdana" w:cs="Verdana"/>
      <w:lang w:val="en-US" w:eastAsia="en-US"/>
    </w:rPr>
  </w:style>
  <w:style w:type="character" w:styleId="Collegamentovisitato">
    <w:name w:val="FollowedHyperlink"/>
    <w:rsid w:val="00096F3B"/>
    <w:rPr>
      <w:rFonts w:cs="Times New Roman"/>
      <w:color w:val="800080"/>
      <w:u w:val="single"/>
    </w:rPr>
  </w:style>
  <w:style w:type="paragraph" w:styleId="Sommario5">
    <w:name w:val="toc 5"/>
    <w:basedOn w:val="Normale"/>
    <w:next w:val="Normale"/>
    <w:autoRedefine/>
    <w:semiHidden/>
    <w:rsid w:val="00096F3B"/>
    <w:pPr>
      <w:tabs>
        <w:tab w:val="right" w:leader="dot" w:pos="9720"/>
      </w:tabs>
      <w:ind w:left="960"/>
    </w:pPr>
  </w:style>
  <w:style w:type="paragraph" w:styleId="Sommario6">
    <w:name w:val="toc 6"/>
    <w:basedOn w:val="Normale"/>
    <w:next w:val="Normale"/>
    <w:autoRedefine/>
    <w:semiHidden/>
    <w:rsid w:val="00096F3B"/>
    <w:pPr>
      <w:ind w:left="1200"/>
    </w:pPr>
  </w:style>
  <w:style w:type="paragraph" w:styleId="Sommario7">
    <w:name w:val="toc 7"/>
    <w:basedOn w:val="Normale"/>
    <w:next w:val="Normale"/>
    <w:autoRedefine/>
    <w:semiHidden/>
    <w:rsid w:val="00096F3B"/>
    <w:pPr>
      <w:ind w:left="1440"/>
    </w:pPr>
  </w:style>
  <w:style w:type="paragraph" w:styleId="Sommario8">
    <w:name w:val="toc 8"/>
    <w:basedOn w:val="Normale"/>
    <w:next w:val="Normale"/>
    <w:autoRedefine/>
    <w:semiHidden/>
    <w:rsid w:val="00096F3B"/>
    <w:pPr>
      <w:ind w:left="1680"/>
    </w:pPr>
  </w:style>
  <w:style w:type="paragraph" w:styleId="Sommario9">
    <w:name w:val="toc 9"/>
    <w:basedOn w:val="Normale"/>
    <w:next w:val="Normale"/>
    <w:autoRedefine/>
    <w:semiHidden/>
    <w:rsid w:val="00096F3B"/>
    <w:pPr>
      <w:ind w:left="1920"/>
    </w:pPr>
  </w:style>
  <w:style w:type="character" w:styleId="MacchinadascrivereHTML">
    <w:name w:val="HTML Typewriter"/>
    <w:rsid w:val="00096F3B"/>
    <w:rPr>
      <w:rFonts w:ascii="Courier New" w:hAnsi="Courier New" w:cs="Courier New"/>
      <w:sz w:val="20"/>
      <w:szCs w:val="20"/>
    </w:rPr>
  </w:style>
  <w:style w:type="paragraph" w:styleId="Corpodeltesto3">
    <w:name w:val="Body Text 3"/>
    <w:basedOn w:val="Normale"/>
    <w:link w:val="Corpodeltesto3Carattere"/>
    <w:rsid w:val="00096F3B"/>
    <w:pPr>
      <w:spacing w:after="120"/>
    </w:pPr>
    <w:rPr>
      <w:sz w:val="16"/>
      <w:szCs w:val="16"/>
    </w:rPr>
  </w:style>
  <w:style w:type="character" w:customStyle="1" w:styleId="Corpodeltesto3Carattere">
    <w:name w:val="Corpo del testo 3 Carattere"/>
    <w:basedOn w:val="Carpredefinitoparagrafo"/>
    <w:link w:val="Corpodeltesto3"/>
    <w:rsid w:val="00096F3B"/>
    <w:rPr>
      <w:sz w:val="16"/>
      <w:szCs w:val="16"/>
    </w:rPr>
  </w:style>
  <w:style w:type="paragraph" w:styleId="Indice1">
    <w:name w:val="index 1"/>
    <w:basedOn w:val="Normale"/>
    <w:next w:val="Normale"/>
    <w:autoRedefine/>
    <w:semiHidden/>
    <w:rsid w:val="00096F3B"/>
    <w:pPr>
      <w:ind w:left="240" w:hanging="240"/>
    </w:pPr>
  </w:style>
  <w:style w:type="paragraph" w:styleId="Titoloindice">
    <w:name w:val="index heading"/>
    <w:basedOn w:val="Normale"/>
    <w:next w:val="Normale"/>
    <w:semiHidden/>
    <w:rsid w:val="00096F3B"/>
    <w:rPr>
      <w:sz w:val="22"/>
    </w:rPr>
  </w:style>
  <w:style w:type="paragraph" w:customStyle="1" w:styleId="Riferimento">
    <w:name w:val="Riferimento"/>
    <w:basedOn w:val="Corpotesto"/>
    <w:rsid w:val="00096F3B"/>
    <w:pPr>
      <w:jc w:val="both"/>
    </w:pPr>
    <w:rPr>
      <w:rFonts w:ascii="Arial" w:hAnsi="Arial"/>
    </w:rPr>
  </w:style>
  <w:style w:type="numbering" w:customStyle="1" w:styleId="Stile11">
    <w:name w:val="Stile11"/>
    <w:rsid w:val="00096F3B"/>
    <w:pPr>
      <w:numPr>
        <w:numId w:val="11"/>
      </w:numPr>
    </w:pPr>
  </w:style>
  <w:style w:type="numbering" w:customStyle="1" w:styleId="Puntoelenco1">
    <w:name w:val="Punto elenco 1"/>
    <w:rsid w:val="00096F3B"/>
    <w:pPr>
      <w:numPr>
        <w:numId w:val="10"/>
      </w:numPr>
    </w:pPr>
  </w:style>
  <w:style w:type="character" w:styleId="Enfasigrassetto">
    <w:name w:val="Strong"/>
    <w:uiPriority w:val="99"/>
    <w:qFormat/>
    <w:rsid w:val="00096F3B"/>
    <w:rPr>
      <w:b/>
      <w:bCs/>
    </w:rPr>
  </w:style>
  <w:style w:type="paragraph" w:styleId="Revisione">
    <w:name w:val="Revision"/>
    <w:hidden/>
    <w:uiPriority w:val="99"/>
    <w:semiHidden/>
    <w:rsid w:val="00096F3B"/>
    <w:rPr>
      <w:rFonts w:ascii="Calibri" w:eastAsia="Calibri" w:hAnsi="Calibri"/>
      <w:sz w:val="22"/>
      <w:szCs w:val="22"/>
      <w:lang w:eastAsia="en-US"/>
    </w:rPr>
  </w:style>
  <w:style w:type="paragraph" w:styleId="NormaleWeb">
    <w:name w:val="Normal (Web)"/>
    <w:basedOn w:val="Normale"/>
    <w:unhideWhenUsed/>
    <w:rsid w:val="00096F3B"/>
    <w:pPr>
      <w:spacing w:before="100" w:beforeAutospacing="1" w:after="100" w:afterAutospacing="1"/>
    </w:pPr>
  </w:style>
  <w:style w:type="paragraph" w:styleId="Paragrafoelenco">
    <w:name w:val="List Paragraph"/>
    <w:aliases w:val="03_ELENCO PUNTATO,Paragrafo elenco 2,capitolo 1,lp1,Emaze punto elenco bianco,Bullet List,Bullet edison,FooterText,numbered,Paragraphe de liste1,Bulletr List Paragraph,列出段落,列出段落1,List Paragraph21,Listeafsnit1,Parágrafo da Lista1"/>
    <w:basedOn w:val="Normale"/>
    <w:link w:val="ParagrafoelencoCarattere"/>
    <w:uiPriority w:val="34"/>
    <w:qFormat/>
    <w:rsid w:val="00871EF0"/>
    <w:pPr>
      <w:ind w:left="720"/>
      <w:contextualSpacing/>
    </w:pPr>
  </w:style>
  <w:style w:type="character" w:customStyle="1" w:styleId="ParagrafoelencoCarattere">
    <w:name w:val="Paragrafo elenco Carattere"/>
    <w:aliases w:val="03_ELENCO PUNTATO Carattere,Paragrafo elenco 2 Carattere,capitolo 1 Carattere,lp1 Carattere,Emaze punto elenco bianco Carattere,Bullet List Carattere,Bullet edison Carattere,FooterText Carattere,numbered Carattere"/>
    <w:basedOn w:val="Carpredefinitoparagrafo"/>
    <w:link w:val="Paragrafoelenco"/>
    <w:uiPriority w:val="34"/>
    <w:qFormat/>
    <w:locked/>
    <w:rsid w:val="00871EF0"/>
    <w:rPr>
      <w:sz w:val="24"/>
      <w:szCs w:val="24"/>
    </w:rPr>
  </w:style>
  <w:style w:type="paragraph" w:customStyle="1" w:styleId="SubHeading">
    <w:name w:val="Sub Heading"/>
    <w:basedOn w:val="Titolo1"/>
    <w:uiPriority w:val="99"/>
    <w:semiHidden/>
    <w:qFormat/>
    <w:rsid w:val="004B63DE"/>
    <w:pPr>
      <w:keepLines/>
      <w:pageBreakBefore w:val="0"/>
      <w:numPr>
        <w:numId w:val="0"/>
      </w:numPr>
    </w:pPr>
    <w:rPr>
      <w:b w:val="0"/>
      <w:i w:val="0"/>
    </w:rPr>
  </w:style>
  <w:style w:type="paragraph" w:customStyle="1" w:styleId="Guidance">
    <w:name w:val="Guidance"/>
    <w:basedOn w:val="Corpotesto"/>
    <w:link w:val="GuidanceChar"/>
    <w:uiPriority w:val="99"/>
    <w:semiHidden/>
    <w:qFormat/>
    <w:rsid w:val="004B63DE"/>
    <w:pPr>
      <w:spacing w:after="0"/>
    </w:pPr>
    <w:rPr>
      <w:rFonts w:asciiTheme="minorHAnsi" w:eastAsiaTheme="minorEastAsia" w:hAnsiTheme="minorHAnsi"/>
      <w:color w:val="00A5FF"/>
      <w:sz w:val="16"/>
      <w:szCs w:val="16"/>
      <w:lang w:val="en-US" w:bidi="en-US"/>
    </w:rPr>
  </w:style>
  <w:style w:type="character" w:customStyle="1" w:styleId="GuidanceChar">
    <w:name w:val="Guidance Char"/>
    <w:basedOn w:val="CorpotestoCarattere"/>
    <w:link w:val="Guidance"/>
    <w:uiPriority w:val="99"/>
    <w:semiHidden/>
    <w:rsid w:val="004B63DE"/>
    <w:rPr>
      <w:rFonts w:asciiTheme="minorHAnsi" w:eastAsiaTheme="minorEastAsia" w:hAnsiTheme="minorHAnsi"/>
      <w:color w:val="00A5FF"/>
      <w:sz w:val="16"/>
      <w:szCs w:val="16"/>
      <w:lang w:val="en-US" w:bidi="en-US"/>
    </w:rPr>
  </w:style>
  <w:style w:type="paragraph" w:customStyle="1" w:styleId="Source">
    <w:name w:val="Source"/>
    <w:basedOn w:val="Corpotesto"/>
    <w:link w:val="SourceChar"/>
    <w:uiPriority w:val="99"/>
    <w:qFormat/>
    <w:rsid w:val="004B63DE"/>
    <w:rPr>
      <w:i/>
      <w:sz w:val="16"/>
    </w:rPr>
  </w:style>
  <w:style w:type="character" w:customStyle="1" w:styleId="SourceChar">
    <w:name w:val="Source Char"/>
    <w:basedOn w:val="CorpotestoCarattere"/>
    <w:link w:val="Source"/>
    <w:uiPriority w:val="99"/>
    <w:rsid w:val="004B63DE"/>
    <w:rPr>
      <w:i/>
      <w:sz w:val="16"/>
    </w:rPr>
  </w:style>
  <w:style w:type="paragraph" w:customStyle="1" w:styleId="PreSection1Heading1">
    <w:name w:val="Pre Section 1 Heading 1"/>
    <w:basedOn w:val="Titolo1"/>
    <w:link w:val="PreSection1Heading1Char"/>
    <w:uiPriority w:val="99"/>
    <w:qFormat/>
    <w:rsid w:val="004B63DE"/>
    <w:pPr>
      <w:numPr>
        <w:numId w:val="0"/>
      </w:numPr>
    </w:pPr>
  </w:style>
  <w:style w:type="character" w:customStyle="1" w:styleId="PreSection1Heading1Char">
    <w:name w:val="Pre Section 1 Heading 1 Char"/>
    <w:basedOn w:val="Titolo1Carattere"/>
    <w:link w:val="PreSection1Heading1"/>
    <w:uiPriority w:val="99"/>
    <w:rsid w:val="004B63DE"/>
    <w:rPr>
      <w:rFonts w:asciiTheme="majorHAnsi" w:eastAsiaTheme="majorEastAsia" w:hAnsiTheme="majorHAnsi" w:cstheme="majorBidi"/>
      <w:b/>
      <w:bCs/>
      <w:i/>
      <w:sz w:val="56"/>
      <w:szCs w:val="28"/>
    </w:rPr>
  </w:style>
  <w:style w:type="paragraph" w:customStyle="1" w:styleId="Appendix1">
    <w:name w:val="Appendix 1"/>
    <w:basedOn w:val="Titolo1"/>
    <w:link w:val="Appendix1Char"/>
    <w:uiPriority w:val="99"/>
    <w:qFormat/>
    <w:rsid w:val="004B63DE"/>
    <w:pPr>
      <w:numPr>
        <w:numId w:val="20"/>
      </w:numPr>
    </w:pPr>
  </w:style>
  <w:style w:type="character" w:customStyle="1" w:styleId="Appendix1Char">
    <w:name w:val="Appendix 1 Char"/>
    <w:basedOn w:val="Titolo1Carattere"/>
    <w:link w:val="Appendix1"/>
    <w:uiPriority w:val="99"/>
    <w:rsid w:val="004B63DE"/>
    <w:rPr>
      <w:rFonts w:asciiTheme="majorHAnsi" w:eastAsiaTheme="majorEastAsia" w:hAnsiTheme="majorHAnsi" w:cstheme="majorBidi"/>
      <w:b/>
      <w:bCs/>
      <w:i/>
      <w:sz w:val="56"/>
      <w:szCs w:val="28"/>
    </w:rPr>
  </w:style>
  <w:style w:type="paragraph" w:customStyle="1" w:styleId="Exhibit1">
    <w:name w:val="Exhibit 1"/>
    <w:basedOn w:val="Titolo1"/>
    <w:link w:val="Exhibit1Char"/>
    <w:uiPriority w:val="5"/>
    <w:qFormat/>
    <w:rsid w:val="004B63DE"/>
    <w:pPr>
      <w:numPr>
        <w:numId w:val="21"/>
      </w:numPr>
    </w:pPr>
  </w:style>
  <w:style w:type="character" w:customStyle="1" w:styleId="Exhibit1Char">
    <w:name w:val="Exhibit 1 Char"/>
    <w:basedOn w:val="Titolo1Carattere"/>
    <w:link w:val="Exhibit1"/>
    <w:uiPriority w:val="5"/>
    <w:rsid w:val="004B63DE"/>
    <w:rPr>
      <w:rFonts w:asciiTheme="majorHAnsi" w:eastAsiaTheme="majorEastAsia" w:hAnsiTheme="majorHAnsi" w:cstheme="majorBidi"/>
      <w:b/>
      <w:bCs/>
      <w:i/>
      <w:sz w:val="56"/>
      <w:szCs w:val="28"/>
    </w:rPr>
  </w:style>
  <w:style w:type="paragraph" w:customStyle="1" w:styleId="Appendix2">
    <w:name w:val="Appendix 2"/>
    <w:basedOn w:val="Titolo2"/>
    <w:link w:val="Appendix2Char"/>
    <w:uiPriority w:val="99"/>
    <w:qFormat/>
    <w:rsid w:val="004B63DE"/>
    <w:pPr>
      <w:numPr>
        <w:numId w:val="20"/>
      </w:numPr>
    </w:pPr>
  </w:style>
  <w:style w:type="character" w:customStyle="1" w:styleId="Appendix2Char">
    <w:name w:val="Appendix 2 Char"/>
    <w:basedOn w:val="Titolo2Carattere"/>
    <w:link w:val="Appendix2"/>
    <w:uiPriority w:val="99"/>
    <w:rsid w:val="004B63DE"/>
    <w:rPr>
      <w:rFonts w:asciiTheme="majorHAnsi" w:eastAsiaTheme="majorEastAsia" w:hAnsiTheme="majorHAnsi" w:cstheme="majorBidi"/>
      <w:b/>
      <w:bCs/>
      <w:i/>
      <w:color w:val="44546A" w:themeColor="text2"/>
      <w:sz w:val="32"/>
      <w:szCs w:val="26"/>
    </w:rPr>
  </w:style>
  <w:style w:type="paragraph" w:customStyle="1" w:styleId="Appendix3">
    <w:name w:val="Appendix 3"/>
    <w:basedOn w:val="Titolo3"/>
    <w:link w:val="Appendix3Char"/>
    <w:uiPriority w:val="99"/>
    <w:qFormat/>
    <w:rsid w:val="004B63DE"/>
    <w:pPr>
      <w:numPr>
        <w:numId w:val="14"/>
      </w:numPr>
      <w:ind w:left="0" w:firstLine="0"/>
    </w:pPr>
  </w:style>
  <w:style w:type="character" w:customStyle="1" w:styleId="Appendix3Char">
    <w:name w:val="Appendix 3 Char"/>
    <w:basedOn w:val="Titolo3Carattere"/>
    <w:link w:val="Appendix3"/>
    <w:uiPriority w:val="99"/>
    <w:rsid w:val="004B63DE"/>
    <w:rPr>
      <w:rFonts w:asciiTheme="majorHAnsi" w:eastAsiaTheme="majorEastAsia" w:hAnsiTheme="majorHAnsi" w:cstheme="majorBidi"/>
      <w:b/>
      <w:bCs/>
      <w:i/>
      <w:color w:val="44546A" w:themeColor="text2"/>
      <w:sz w:val="28"/>
      <w:szCs w:val="28"/>
    </w:rPr>
  </w:style>
  <w:style w:type="paragraph" w:customStyle="1" w:styleId="Exhibit2">
    <w:name w:val="Exhibit 2"/>
    <w:basedOn w:val="Appendix2"/>
    <w:link w:val="Exhibit2Char"/>
    <w:uiPriority w:val="99"/>
    <w:qFormat/>
    <w:rsid w:val="004B63DE"/>
    <w:pPr>
      <w:numPr>
        <w:numId w:val="21"/>
      </w:numPr>
    </w:pPr>
  </w:style>
  <w:style w:type="character" w:customStyle="1" w:styleId="Exhibit2Char">
    <w:name w:val="Exhibit 2 Char"/>
    <w:basedOn w:val="Appendix2Char"/>
    <w:link w:val="Exhibit2"/>
    <w:uiPriority w:val="99"/>
    <w:rsid w:val="004B63DE"/>
    <w:rPr>
      <w:rFonts w:asciiTheme="majorHAnsi" w:eastAsiaTheme="majorEastAsia" w:hAnsiTheme="majorHAnsi" w:cstheme="majorBidi"/>
      <w:b/>
      <w:bCs/>
      <w:i/>
      <w:color w:val="44546A" w:themeColor="text2"/>
      <w:sz w:val="32"/>
      <w:szCs w:val="26"/>
    </w:rPr>
  </w:style>
  <w:style w:type="paragraph" w:customStyle="1" w:styleId="Exhibit3">
    <w:name w:val="Exhibit 3"/>
    <w:basedOn w:val="Appendix3"/>
    <w:link w:val="Exhibit3Char"/>
    <w:uiPriority w:val="99"/>
    <w:qFormat/>
    <w:rsid w:val="004B63DE"/>
    <w:pPr>
      <w:numPr>
        <w:numId w:val="21"/>
      </w:numPr>
    </w:pPr>
  </w:style>
  <w:style w:type="character" w:customStyle="1" w:styleId="Exhibit3Char">
    <w:name w:val="Exhibit 3 Char"/>
    <w:basedOn w:val="Appendix3Char"/>
    <w:link w:val="Exhibit3"/>
    <w:uiPriority w:val="99"/>
    <w:rsid w:val="004B63DE"/>
    <w:rPr>
      <w:rFonts w:asciiTheme="majorHAnsi" w:eastAsiaTheme="majorEastAsia" w:hAnsiTheme="majorHAnsi" w:cstheme="majorBidi"/>
      <w:b/>
      <w:bCs/>
      <w:i/>
      <w:color w:val="44546A" w:themeColor="text2"/>
      <w:sz w:val="28"/>
      <w:szCs w:val="28"/>
    </w:rPr>
  </w:style>
  <w:style w:type="paragraph" w:customStyle="1" w:styleId="Exhibit4">
    <w:name w:val="Exhibit 4"/>
    <w:basedOn w:val="Normale"/>
    <w:link w:val="Exhibit4Char"/>
    <w:uiPriority w:val="99"/>
    <w:qFormat/>
    <w:rsid w:val="004B63DE"/>
    <w:pPr>
      <w:keepNext/>
      <w:keepLines/>
      <w:numPr>
        <w:ilvl w:val="3"/>
        <w:numId w:val="21"/>
      </w:numPr>
      <w:spacing w:line="240" w:lineRule="auto"/>
      <w:outlineLvl w:val="3"/>
    </w:pPr>
    <w:rPr>
      <w:rFonts w:asciiTheme="majorHAnsi" w:eastAsiaTheme="majorEastAsia" w:hAnsiTheme="majorHAnsi" w:cstheme="majorBidi"/>
      <w:bCs/>
      <w:i/>
      <w:iCs/>
      <w:color w:val="44546A" w:themeColor="text2"/>
      <w:sz w:val="28"/>
      <w:szCs w:val="28"/>
    </w:rPr>
  </w:style>
  <w:style w:type="character" w:customStyle="1" w:styleId="Exhibit4Char">
    <w:name w:val="Exhibit 4 Char"/>
    <w:basedOn w:val="Carpredefinitoparagrafo"/>
    <w:link w:val="Exhibit4"/>
    <w:uiPriority w:val="99"/>
    <w:rsid w:val="004B63DE"/>
    <w:rPr>
      <w:rFonts w:asciiTheme="majorHAnsi" w:eastAsiaTheme="majorEastAsia" w:hAnsiTheme="majorHAnsi" w:cstheme="majorBidi"/>
      <w:bCs/>
      <w:i/>
      <w:iCs/>
      <w:color w:val="44546A" w:themeColor="text2"/>
      <w:sz w:val="28"/>
      <w:szCs w:val="28"/>
    </w:rPr>
  </w:style>
  <w:style w:type="paragraph" w:customStyle="1" w:styleId="Exhibit5">
    <w:name w:val="Exhibit 5"/>
    <w:basedOn w:val="Normale"/>
    <w:link w:val="Exhibit5Char"/>
    <w:uiPriority w:val="99"/>
    <w:qFormat/>
    <w:rsid w:val="004B63DE"/>
    <w:pPr>
      <w:keepNext/>
      <w:keepLines/>
      <w:numPr>
        <w:ilvl w:val="4"/>
        <w:numId w:val="21"/>
      </w:numPr>
      <w:spacing w:line="240" w:lineRule="auto"/>
      <w:outlineLvl w:val="4"/>
    </w:pPr>
    <w:rPr>
      <w:rFonts w:asciiTheme="majorHAnsi" w:eastAsiaTheme="majorEastAsia" w:hAnsiTheme="majorHAnsi" w:cstheme="majorBidi"/>
      <w:i/>
      <w:color w:val="44546A" w:themeColor="text2"/>
      <w:sz w:val="24"/>
      <w:szCs w:val="24"/>
    </w:rPr>
  </w:style>
  <w:style w:type="character" w:customStyle="1" w:styleId="Exhibit5Char">
    <w:name w:val="Exhibit 5 Char"/>
    <w:basedOn w:val="Carpredefinitoparagrafo"/>
    <w:link w:val="Exhibit5"/>
    <w:uiPriority w:val="99"/>
    <w:rsid w:val="004B63DE"/>
    <w:rPr>
      <w:rFonts w:asciiTheme="majorHAnsi" w:eastAsiaTheme="majorEastAsia" w:hAnsiTheme="majorHAnsi" w:cstheme="majorBidi"/>
      <w:i/>
      <w:color w:val="44546A" w:themeColor="text2"/>
      <w:sz w:val="24"/>
      <w:szCs w:val="24"/>
    </w:rPr>
  </w:style>
  <w:style w:type="paragraph" w:customStyle="1" w:styleId="Exhibit6">
    <w:name w:val="Exhibit 6"/>
    <w:basedOn w:val="Normale"/>
    <w:link w:val="Exhibit6Char"/>
    <w:uiPriority w:val="99"/>
    <w:qFormat/>
    <w:rsid w:val="004B63DE"/>
    <w:pPr>
      <w:keepNext/>
      <w:keepLines/>
      <w:numPr>
        <w:ilvl w:val="5"/>
        <w:numId w:val="21"/>
      </w:numPr>
      <w:spacing w:line="240" w:lineRule="auto"/>
      <w:outlineLvl w:val="5"/>
    </w:pPr>
    <w:rPr>
      <w:rFonts w:asciiTheme="majorHAnsi" w:eastAsiaTheme="majorEastAsia" w:hAnsiTheme="majorHAnsi" w:cstheme="majorBidi"/>
      <w:iCs/>
      <w:color w:val="5B9BD5" w:themeColor="accent1"/>
      <w:sz w:val="24"/>
      <w:szCs w:val="24"/>
    </w:rPr>
  </w:style>
  <w:style w:type="character" w:customStyle="1" w:styleId="Exhibit6Char">
    <w:name w:val="Exhibit 6 Char"/>
    <w:basedOn w:val="Carpredefinitoparagrafo"/>
    <w:link w:val="Exhibit6"/>
    <w:uiPriority w:val="99"/>
    <w:rsid w:val="004B63DE"/>
    <w:rPr>
      <w:rFonts w:asciiTheme="majorHAnsi" w:eastAsiaTheme="majorEastAsia" w:hAnsiTheme="majorHAnsi" w:cstheme="majorBidi"/>
      <w:iCs/>
      <w:color w:val="5B9BD5" w:themeColor="accent1"/>
      <w:sz w:val="24"/>
      <w:szCs w:val="24"/>
    </w:rPr>
  </w:style>
  <w:style w:type="paragraph" w:customStyle="1" w:styleId="Exhibit7">
    <w:name w:val="Exhibit 7"/>
    <w:basedOn w:val="Normale"/>
    <w:link w:val="Exhibit7Char"/>
    <w:uiPriority w:val="99"/>
    <w:qFormat/>
    <w:rsid w:val="004B63DE"/>
    <w:pPr>
      <w:keepNext/>
      <w:keepLines/>
      <w:numPr>
        <w:ilvl w:val="6"/>
        <w:numId w:val="21"/>
      </w:numPr>
      <w:spacing w:line="240" w:lineRule="auto"/>
      <w:outlineLvl w:val="6"/>
    </w:pPr>
    <w:rPr>
      <w:rFonts w:asciiTheme="majorHAnsi" w:eastAsiaTheme="majorEastAsia" w:hAnsiTheme="majorHAnsi" w:cstheme="majorBidi"/>
      <w:i/>
      <w:iCs/>
      <w:color w:val="5B9BD5" w:themeColor="accent1"/>
    </w:rPr>
  </w:style>
  <w:style w:type="character" w:customStyle="1" w:styleId="Exhibit7Char">
    <w:name w:val="Exhibit 7 Char"/>
    <w:basedOn w:val="Carpredefinitoparagrafo"/>
    <w:link w:val="Exhibit7"/>
    <w:uiPriority w:val="99"/>
    <w:rsid w:val="004B63DE"/>
    <w:rPr>
      <w:rFonts w:asciiTheme="majorHAnsi" w:eastAsiaTheme="majorEastAsia" w:hAnsiTheme="majorHAnsi" w:cstheme="majorBidi"/>
      <w:i/>
      <w:iCs/>
      <w:color w:val="5B9BD5" w:themeColor="accent1"/>
    </w:rPr>
  </w:style>
  <w:style w:type="paragraph" w:customStyle="1" w:styleId="Exhibit8">
    <w:name w:val="Exhibit 8"/>
    <w:basedOn w:val="Normale"/>
    <w:link w:val="Exhibit8Char"/>
    <w:uiPriority w:val="99"/>
    <w:qFormat/>
    <w:rsid w:val="004B63DE"/>
    <w:pPr>
      <w:keepNext/>
      <w:keepLines/>
      <w:numPr>
        <w:ilvl w:val="7"/>
        <w:numId w:val="21"/>
      </w:numPr>
      <w:spacing w:line="240" w:lineRule="auto"/>
      <w:outlineLvl w:val="7"/>
    </w:pPr>
    <w:rPr>
      <w:rFonts w:asciiTheme="majorHAnsi" w:eastAsiaTheme="majorEastAsia" w:hAnsiTheme="majorHAnsi" w:cstheme="majorBidi"/>
      <w:i/>
      <w:color w:val="5B9BD5" w:themeColor="accent1"/>
    </w:rPr>
  </w:style>
  <w:style w:type="character" w:customStyle="1" w:styleId="Exhibit8Char">
    <w:name w:val="Exhibit 8 Char"/>
    <w:basedOn w:val="Carpredefinitoparagrafo"/>
    <w:link w:val="Exhibit8"/>
    <w:uiPriority w:val="99"/>
    <w:rsid w:val="004B63DE"/>
    <w:rPr>
      <w:rFonts w:asciiTheme="majorHAnsi" w:eastAsiaTheme="majorEastAsia" w:hAnsiTheme="majorHAnsi" w:cstheme="majorBidi"/>
      <w:i/>
      <w:color w:val="5B9BD5" w:themeColor="accent1"/>
    </w:rPr>
  </w:style>
  <w:style w:type="paragraph" w:customStyle="1" w:styleId="Exhibit9">
    <w:name w:val="Exhibit 9"/>
    <w:basedOn w:val="Normale"/>
    <w:link w:val="Exhibit9Char"/>
    <w:uiPriority w:val="99"/>
    <w:qFormat/>
    <w:rsid w:val="004B63DE"/>
    <w:pPr>
      <w:keepNext/>
      <w:keepLines/>
      <w:numPr>
        <w:ilvl w:val="8"/>
        <w:numId w:val="13"/>
      </w:numPr>
      <w:tabs>
        <w:tab w:val="clear" w:pos="6546"/>
      </w:tabs>
      <w:spacing w:line="240" w:lineRule="auto"/>
      <w:ind w:left="0" w:firstLine="0"/>
      <w:outlineLvl w:val="8"/>
    </w:pPr>
    <w:rPr>
      <w:rFonts w:asciiTheme="majorHAnsi" w:eastAsiaTheme="majorEastAsia" w:hAnsiTheme="majorHAnsi" w:cstheme="majorBidi"/>
      <w:i/>
      <w:iCs/>
      <w:color w:val="5B9BD5" w:themeColor="accent1"/>
    </w:rPr>
  </w:style>
  <w:style w:type="character" w:customStyle="1" w:styleId="Exhibit9Char">
    <w:name w:val="Exhibit 9 Char"/>
    <w:basedOn w:val="Carpredefinitoparagrafo"/>
    <w:link w:val="Exhibit9"/>
    <w:uiPriority w:val="99"/>
    <w:rsid w:val="004B63DE"/>
    <w:rPr>
      <w:rFonts w:asciiTheme="majorHAnsi" w:eastAsiaTheme="majorEastAsia" w:hAnsiTheme="majorHAnsi" w:cstheme="majorBidi"/>
      <w:i/>
      <w:iCs/>
      <w:color w:val="5B9BD5" w:themeColor="accent1"/>
    </w:rPr>
  </w:style>
  <w:style w:type="paragraph" w:customStyle="1" w:styleId="ListRoman">
    <w:name w:val="List Roman"/>
    <w:basedOn w:val="Numeroelenco"/>
    <w:link w:val="ListRomanChar1"/>
    <w:qFormat/>
    <w:rsid w:val="004B63DE"/>
    <w:pPr>
      <w:numPr>
        <w:numId w:val="15"/>
      </w:numPr>
    </w:pPr>
  </w:style>
  <w:style w:type="character" w:customStyle="1" w:styleId="ListRomanChar1">
    <w:name w:val="List Roman Char1"/>
    <w:basedOn w:val="NumeroelencoCarattere"/>
    <w:link w:val="ListRoman"/>
    <w:rsid w:val="004B63DE"/>
  </w:style>
  <w:style w:type="paragraph" w:styleId="Numeroelenco">
    <w:name w:val="List Number"/>
    <w:basedOn w:val="Normale"/>
    <w:link w:val="NumeroelencoCarattere"/>
    <w:uiPriority w:val="99"/>
    <w:qFormat/>
    <w:rsid w:val="004B63DE"/>
    <w:pPr>
      <w:numPr>
        <w:numId w:val="12"/>
      </w:numPr>
      <w:tabs>
        <w:tab w:val="clear" w:pos="360"/>
        <w:tab w:val="num" w:pos="567"/>
      </w:tabs>
      <w:spacing w:before="120"/>
      <w:ind w:left="567" w:hanging="567"/>
      <w:contextualSpacing/>
    </w:pPr>
  </w:style>
  <w:style w:type="paragraph" w:customStyle="1" w:styleId="ListAlpha">
    <w:name w:val="List Alpha"/>
    <w:basedOn w:val="ListRoman"/>
    <w:link w:val="ListAlphaChar"/>
    <w:uiPriority w:val="99"/>
    <w:qFormat/>
    <w:rsid w:val="004B63DE"/>
    <w:pPr>
      <w:numPr>
        <w:numId w:val="16"/>
      </w:numPr>
      <w:tabs>
        <w:tab w:val="num" w:pos="567"/>
      </w:tabs>
      <w:ind w:left="567" w:hanging="567"/>
    </w:pPr>
  </w:style>
  <w:style w:type="character" w:customStyle="1" w:styleId="ListAlphaChar">
    <w:name w:val="List Alpha Char"/>
    <w:basedOn w:val="ListRomanChar1"/>
    <w:link w:val="ListAlpha"/>
    <w:uiPriority w:val="99"/>
    <w:rsid w:val="004B63DE"/>
  </w:style>
  <w:style w:type="paragraph" w:customStyle="1" w:styleId="ListAlpha6">
    <w:name w:val="List Alpha 6"/>
    <w:basedOn w:val="Normale"/>
    <w:link w:val="ListAlpha6Char"/>
    <w:uiPriority w:val="99"/>
    <w:qFormat/>
    <w:rsid w:val="004B63DE"/>
    <w:pPr>
      <w:numPr>
        <w:ilvl w:val="5"/>
        <w:numId w:val="8"/>
      </w:numPr>
      <w:tabs>
        <w:tab w:val="num" w:pos="3402"/>
      </w:tabs>
      <w:spacing w:before="120"/>
      <w:ind w:left="3399" w:hanging="562"/>
      <w:contextualSpacing/>
    </w:pPr>
  </w:style>
  <w:style w:type="character" w:customStyle="1" w:styleId="ListAlpha6Char">
    <w:name w:val="List Alpha 6 Char"/>
    <w:basedOn w:val="Carpredefinitoparagrafo"/>
    <w:link w:val="ListAlpha6"/>
    <w:uiPriority w:val="99"/>
    <w:rsid w:val="004B63DE"/>
  </w:style>
  <w:style w:type="paragraph" w:customStyle="1" w:styleId="PwCAddress">
    <w:name w:val="PwC Address"/>
    <w:basedOn w:val="Normale"/>
    <w:link w:val="PwCAddressChar"/>
    <w:uiPriority w:val="99"/>
    <w:semiHidden/>
    <w:qFormat/>
    <w:rsid w:val="004B63DE"/>
    <w:pPr>
      <w:spacing w:after="0" w:line="200" w:lineRule="atLeast"/>
    </w:pPr>
    <w:rPr>
      <w:i/>
      <w:noProof/>
      <w:sz w:val="18"/>
      <w:szCs w:val="22"/>
      <w:lang w:eastAsia="en-GB"/>
    </w:rPr>
  </w:style>
  <w:style w:type="character" w:customStyle="1" w:styleId="PwCAddressChar">
    <w:name w:val="PwC Address Char"/>
    <w:basedOn w:val="Carpredefinitoparagrafo"/>
    <w:link w:val="PwCAddress"/>
    <w:uiPriority w:val="99"/>
    <w:semiHidden/>
    <w:rsid w:val="004B63DE"/>
    <w:rPr>
      <w:i/>
      <w:noProof/>
      <w:sz w:val="18"/>
      <w:szCs w:val="22"/>
      <w:lang w:eastAsia="en-GB"/>
    </w:rPr>
  </w:style>
  <w:style w:type="paragraph" w:customStyle="1" w:styleId="Dividerpage">
    <w:name w:val="Divider page"/>
    <w:uiPriority w:val="99"/>
    <w:semiHidden/>
    <w:unhideWhenUsed/>
    <w:qFormat/>
    <w:rsid w:val="004B63DE"/>
    <w:pPr>
      <w:suppressOverlap/>
    </w:pPr>
    <w:rPr>
      <w:rFonts w:eastAsiaTheme="majorEastAsia" w:cstheme="majorBidi"/>
      <w:i/>
      <w:noProof/>
      <w:color w:val="FFFFFF" w:themeColor="background1"/>
      <w:kern w:val="28"/>
      <w:sz w:val="66"/>
      <w:szCs w:val="66"/>
      <w:lang w:val="en-US" w:eastAsia="en-GB"/>
    </w:rPr>
  </w:style>
  <w:style w:type="paragraph" w:customStyle="1" w:styleId="PreSection1Heading2">
    <w:name w:val="Pre Section 1 Heading 2"/>
    <w:basedOn w:val="Titolo2"/>
    <w:link w:val="PreSection1Heading2Char"/>
    <w:uiPriority w:val="99"/>
    <w:qFormat/>
    <w:rsid w:val="004B63DE"/>
    <w:pPr>
      <w:numPr>
        <w:ilvl w:val="0"/>
        <w:numId w:val="0"/>
      </w:numPr>
      <w:ind w:left="360" w:hanging="360"/>
    </w:pPr>
  </w:style>
  <w:style w:type="character" w:customStyle="1" w:styleId="PreSection1Heading2Char">
    <w:name w:val="Pre Section 1 Heading 2 Char"/>
    <w:basedOn w:val="Titolo2Carattere"/>
    <w:link w:val="PreSection1Heading2"/>
    <w:uiPriority w:val="99"/>
    <w:rsid w:val="004B63DE"/>
    <w:rPr>
      <w:rFonts w:asciiTheme="majorHAnsi" w:eastAsiaTheme="majorEastAsia" w:hAnsiTheme="majorHAnsi" w:cstheme="majorBidi"/>
      <w:b/>
      <w:bCs/>
      <w:i/>
      <w:color w:val="44546A" w:themeColor="text2"/>
      <w:sz w:val="32"/>
      <w:szCs w:val="26"/>
    </w:rPr>
  </w:style>
  <w:style w:type="paragraph" w:styleId="Didascalia">
    <w:name w:val="caption"/>
    <w:basedOn w:val="Normale"/>
    <w:next w:val="Normale"/>
    <w:uiPriority w:val="99"/>
    <w:unhideWhenUsed/>
    <w:qFormat/>
    <w:rsid w:val="004B63DE"/>
    <w:pPr>
      <w:keepNext/>
      <w:spacing w:after="200" w:line="240" w:lineRule="auto"/>
    </w:pPr>
    <w:rPr>
      <w:b/>
      <w:bCs/>
      <w:color w:val="5B9BD5" w:themeColor="accent1"/>
      <w:szCs w:val="18"/>
    </w:rPr>
  </w:style>
  <w:style w:type="paragraph" w:styleId="Puntoelenco">
    <w:name w:val="List Bullet"/>
    <w:basedOn w:val="Normale"/>
    <w:uiPriority w:val="99"/>
    <w:qFormat/>
    <w:rsid w:val="004B63DE"/>
    <w:pPr>
      <w:numPr>
        <w:numId w:val="18"/>
      </w:numPr>
      <w:spacing w:before="120"/>
      <w:contextualSpacing/>
    </w:pPr>
  </w:style>
  <w:style w:type="character" w:customStyle="1" w:styleId="NumeroelencoCarattere">
    <w:name w:val="Numero elenco Carattere"/>
    <w:basedOn w:val="Carpredefinitoparagrafo"/>
    <w:link w:val="Numeroelenco"/>
    <w:uiPriority w:val="99"/>
    <w:rsid w:val="004B63DE"/>
  </w:style>
  <w:style w:type="paragraph" w:styleId="Numeroelenco3">
    <w:name w:val="List Number 3"/>
    <w:basedOn w:val="Puntoelenco3"/>
    <w:link w:val="Numeroelenco3Carattere"/>
    <w:uiPriority w:val="99"/>
    <w:qFormat/>
    <w:rsid w:val="004B63DE"/>
    <w:pPr>
      <w:numPr>
        <w:ilvl w:val="2"/>
        <w:numId w:val="6"/>
      </w:numPr>
      <w:tabs>
        <w:tab w:val="clear" w:pos="2160"/>
        <w:tab w:val="num" w:pos="1701"/>
      </w:tabs>
      <w:spacing w:before="120"/>
      <w:ind w:left="1700" w:hanging="562"/>
    </w:pPr>
  </w:style>
  <w:style w:type="character" w:customStyle="1" w:styleId="Numeroelenco3Carattere">
    <w:name w:val="Numero elenco 3 Carattere"/>
    <w:basedOn w:val="Carpredefinitoparagrafo"/>
    <w:link w:val="Numeroelenco3"/>
    <w:uiPriority w:val="99"/>
    <w:rsid w:val="004B63DE"/>
  </w:style>
  <w:style w:type="paragraph" w:styleId="Puntoelenco3">
    <w:name w:val="List Bullet 3"/>
    <w:basedOn w:val="Normale"/>
    <w:uiPriority w:val="99"/>
    <w:semiHidden/>
    <w:unhideWhenUsed/>
    <w:rsid w:val="004B63DE"/>
    <w:pPr>
      <w:numPr>
        <w:numId w:val="19"/>
      </w:numPr>
      <w:contextualSpacing/>
    </w:pPr>
  </w:style>
  <w:style w:type="paragraph" w:styleId="Sottotitolo">
    <w:name w:val="Subtitle"/>
    <w:basedOn w:val="Normale"/>
    <w:next w:val="Normale"/>
    <w:link w:val="SottotitoloCarattere"/>
    <w:uiPriority w:val="99"/>
    <w:qFormat/>
    <w:rsid w:val="004B63DE"/>
    <w:pPr>
      <w:numPr>
        <w:ilvl w:val="1"/>
      </w:numPr>
      <w:spacing w:after="1200" w:line="240" w:lineRule="auto"/>
    </w:pPr>
    <w:rPr>
      <w:rFonts w:asciiTheme="majorHAnsi" w:eastAsiaTheme="majorEastAsia" w:hAnsiTheme="majorHAnsi" w:cstheme="majorBidi"/>
      <w:iCs/>
      <w:spacing w:val="15"/>
      <w:sz w:val="80"/>
      <w:szCs w:val="24"/>
    </w:rPr>
  </w:style>
  <w:style w:type="character" w:customStyle="1" w:styleId="SottotitoloCarattere">
    <w:name w:val="Sottotitolo Carattere"/>
    <w:basedOn w:val="Carpredefinitoparagrafo"/>
    <w:link w:val="Sottotitolo"/>
    <w:uiPriority w:val="99"/>
    <w:rsid w:val="004B63DE"/>
    <w:rPr>
      <w:rFonts w:asciiTheme="majorHAnsi" w:eastAsiaTheme="majorEastAsia" w:hAnsiTheme="majorHAnsi" w:cstheme="majorBidi"/>
      <w:iCs/>
      <w:spacing w:val="15"/>
      <w:sz w:val="80"/>
      <w:szCs w:val="24"/>
    </w:rPr>
  </w:style>
  <w:style w:type="paragraph" w:styleId="Citazione">
    <w:name w:val="Quote"/>
    <w:basedOn w:val="Normale"/>
    <w:next w:val="Normale"/>
    <w:link w:val="CitazioneCarattere"/>
    <w:uiPriority w:val="99"/>
    <w:qFormat/>
    <w:rsid w:val="004B63DE"/>
    <w:pPr>
      <w:ind w:left="720"/>
    </w:pPr>
    <w:rPr>
      <w:i/>
      <w:iCs/>
      <w:noProof/>
      <w:color w:val="000000" w:themeColor="text1"/>
    </w:rPr>
  </w:style>
  <w:style w:type="character" w:customStyle="1" w:styleId="CitazioneCarattere">
    <w:name w:val="Citazione Carattere"/>
    <w:basedOn w:val="Carpredefinitoparagrafo"/>
    <w:link w:val="Citazione"/>
    <w:uiPriority w:val="99"/>
    <w:rsid w:val="004B63DE"/>
    <w:rPr>
      <w:i/>
      <w:iCs/>
      <w:noProof/>
      <w:color w:val="000000" w:themeColor="text1"/>
    </w:rPr>
  </w:style>
  <w:style w:type="paragraph" w:styleId="Titolosommario">
    <w:name w:val="TOC Heading"/>
    <w:basedOn w:val="Titolo1"/>
    <w:next w:val="Normale"/>
    <w:uiPriority w:val="99"/>
    <w:semiHidden/>
    <w:qFormat/>
    <w:rsid w:val="004B63DE"/>
    <w:pPr>
      <w:keepLines/>
      <w:pageBreakBefore w:val="0"/>
      <w:numPr>
        <w:numId w:val="0"/>
      </w:numPr>
      <w:ind w:left="360" w:hanging="360"/>
      <w:outlineLvl w:val="9"/>
    </w:pPr>
    <w:rPr>
      <w:lang w:val="en-US"/>
    </w:rPr>
  </w:style>
  <w:style w:type="character" w:customStyle="1" w:styleId="ListParagraphChar">
    <w:name w:val="List Paragraph Char"/>
    <w:aliases w:val="03_ELENCO PUNTATO Char,Paragrafo elenco 2 Char,capitolo 1 Char,lp1 Char,Emaze punto elenco bianco Char,Bullet List Char,Bullet edison Char,FooterText Char,numbered Char,Paragraphe de liste1 Char,Bulletr List Paragraph Char,列出段落 Char"/>
    <w:link w:val="ListParagraph1"/>
    <w:uiPriority w:val="34"/>
    <w:qFormat/>
    <w:locked/>
    <w:rsid w:val="0013797D"/>
  </w:style>
  <w:style w:type="character" w:customStyle="1" w:styleId="NormalBoldChar">
    <w:name w:val="NormalBold Char"/>
    <w:rsid w:val="0013797D"/>
    <w:rPr>
      <w:rFonts w:ascii="Times New Roman" w:eastAsia="Times New Roman" w:hAnsi="Times New Roman" w:cs="Times New Roman"/>
      <w:b/>
      <w:sz w:val="24"/>
      <w:lang w:eastAsia="it-IT" w:bidi="it-IT"/>
    </w:rPr>
  </w:style>
  <w:style w:type="character" w:customStyle="1" w:styleId="DeltaViewInsertion">
    <w:name w:val="DeltaView Insertion"/>
    <w:rsid w:val="0013797D"/>
    <w:rPr>
      <w:b/>
      <w:i/>
      <w:spacing w:val="0"/>
    </w:rPr>
  </w:style>
  <w:style w:type="character" w:customStyle="1" w:styleId="Caratterenotaapidipagina">
    <w:name w:val="Carattere nota a piè di pagina"/>
    <w:rsid w:val="0013797D"/>
  </w:style>
  <w:style w:type="paragraph" w:customStyle="1" w:styleId="NormalLeft">
    <w:name w:val="Normal Left"/>
    <w:basedOn w:val="Normale"/>
    <w:rsid w:val="0013797D"/>
    <w:pPr>
      <w:suppressAutoHyphens/>
      <w:spacing w:before="120" w:after="120" w:line="240" w:lineRule="auto"/>
    </w:pPr>
    <w:rPr>
      <w:rFonts w:ascii="Times New Roman" w:eastAsia="Calibri" w:hAnsi="Times New Roman" w:cs="Times New Roman"/>
      <w:color w:val="00000A"/>
      <w:kern w:val="1"/>
      <w:sz w:val="24"/>
      <w:szCs w:val="22"/>
      <w:lang w:bidi="it-IT"/>
    </w:rPr>
  </w:style>
  <w:style w:type="paragraph" w:customStyle="1" w:styleId="Tiret0">
    <w:name w:val="Tiret 0"/>
    <w:basedOn w:val="Normale"/>
    <w:rsid w:val="0013797D"/>
    <w:pPr>
      <w:suppressAutoHyphens/>
      <w:spacing w:before="120" w:after="120" w:line="240" w:lineRule="auto"/>
    </w:pPr>
    <w:rPr>
      <w:rFonts w:ascii="Times New Roman" w:eastAsia="Calibri" w:hAnsi="Times New Roman" w:cs="Times New Roman"/>
      <w:color w:val="00000A"/>
      <w:kern w:val="1"/>
      <w:sz w:val="24"/>
      <w:szCs w:val="22"/>
      <w:lang w:bidi="it-IT"/>
    </w:rPr>
  </w:style>
  <w:style w:type="paragraph" w:customStyle="1" w:styleId="Tiret1">
    <w:name w:val="Tiret 1"/>
    <w:basedOn w:val="Normale"/>
    <w:rsid w:val="0013797D"/>
    <w:pPr>
      <w:suppressAutoHyphens/>
      <w:spacing w:before="120" w:after="120" w:line="240" w:lineRule="auto"/>
    </w:pPr>
    <w:rPr>
      <w:rFonts w:ascii="Times New Roman" w:eastAsia="Calibri" w:hAnsi="Times New Roman" w:cs="Times New Roman"/>
      <w:color w:val="00000A"/>
      <w:kern w:val="1"/>
      <w:sz w:val="24"/>
      <w:szCs w:val="22"/>
      <w:lang w:bidi="it-IT"/>
    </w:rPr>
  </w:style>
  <w:style w:type="paragraph" w:customStyle="1" w:styleId="NumPar1">
    <w:name w:val="NumPar 1"/>
    <w:basedOn w:val="Normale"/>
    <w:rsid w:val="0013797D"/>
    <w:pPr>
      <w:suppressAutoHyphens/>
      <w:spacing w:before="120" w:after="120" w:line="240" w:lineRule="auto"/>
    </w:pPr>
    <w:rPr>
      <w:rFonts w:ascii="Times New Roman" w:eastAsia="Calibri" w:hAnsi="Times New Roman" w:cs="Times New Roman"/>
      <w:color w:val="00000A"/>
      <w:kern w:val="1"/>
      <w:sz w:val="24"/>
      <w:szCs w:val="22"/>
      <w:lang w:bidi="it-IT"/>
    </w:rPr>
  </w:style>
  <w:style w:type="paragraph" w:customStyle="1" w:styleId="SectionTitle">
    <w:name w:val="SectionTitle"/>
    <w:basedOn w:val="Normale"/>
    <w:rsid w:val="0013797D"/>
    <w:pPr>
      <w:keepNext/>
      <w:suppressAutoHyphens/>
      <w:spacing w:before="120" w:after="360" w:line="240" w:lineRule="auto"/>
      <w:jc w:val="center"/>
    </w:pPr>
    <w:rPr>
      <w:rFonts w:ascii="Times New Roman" w:eastAsia="Calibri" w:hAnsi="Times New Roman" w:cs="Times New Roman"/>
      <w:b/>
      <w:smallCaps/>
      <w:color w:val="00000A"/>
      <w:kern w:val="1"/>
      <w:sz w:val="28"/>
      <w:szCs w:val="22"/>
      <w:lang w:bidi="it-IT"/>
    </w:rPr>
  </w:style>
  <w:style w:type="paragraph" w:customStyle="1" w:styleId="NormalWeb1">
    <w:name w:val="Normal (Web)1"/>
    <w:basedOn w:val="Normale"/>
    <w:rsid w:val="0013797D"/>
    <w:pPr>
      <w:suppressAutoHyphens/>
      <w:spacing w:before="280" w:after="280" w:line="240" w:lineRule="auto"/>
    </w:pPr>
    <w:rPr>
      <w:rFonts w:ascii="Times New Roman" w:eastAsia="Times New Roman" w:hAnsi="Times New Roman" w:cs="Times New Roman"/>
      <w:color w:val="00000A"/>
      <w:kern w:val="1"/>
      <w:sz w:val="24"/>
      <w:szCs w:val="24"/>
    </w:rPr>
  </w:style>
  <w:style w:type="paragraph" w:customStyle="1" w:styleId="Grigliamedia1-Colore21">
    <w:name w:val="Griglia media 1 - Colore 21"/>
    <w:basedOn w:val="Normale"/>
    <w:uiPriority w:val="34"/>
    <w:qFormat/>
    <w:rsid w:val="0013797D"/>
    <w:pPr>
      <w:spacing w:after="0" w:line="276" w:lineRule="auto"/>
      <w:ind w:left="720"/>
      <w:jc w:val="both"/>
    </w:pPr>
    <w:rPr>
      <w:rFonts w:ascii="Garamond" w:eastAsia="Calibri" w:hAnsi="Garamond" w:cs="Times New Roman"/>
      <w:sz w:val="24"/>
      <w:szCs w:val="22"/>
    </w:rPr>
  </w:style>
  <w:style w:type="character" w:styleId="Menzione">
    <w:name w:val="Mention"/>
    <w:basedOn w:val="Carpredefinitoparagrafo"/>
    <w:uiPriority w:val="99"/>
    <w:unhideWhenUsed/>
    <w:rsid w:val="00DA7396"/>
    <w:rPr>
      <w:color w:val="2B579A"/>
      <w:shd w:val="clear" w:color="auto" w:fill="E1DFDD"/>
    </w:rPr>
  </w:style>
  <w:style w:type="table" w:customStyle="1" w:styleId="Grigliatabella1">
    <w:name w:val="Griglia tabella1"/>
    <w:basedOn w:val="Tabellanormale"/>
    <w:next w:val="Grigliatabella"/>
    <w:rsid w:val="00975721"/>
    <w:rPr>
      <w:rFonts w:eastAsia="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12603">
      <w:bodyDiv w:val="1"/>
      <w:marLeft w:val="0"/>
      <w:marRight w:val="0"/>
      <w:marTop w:val="0"/>
      <w:marBottom w:val="0"/>
      <w:divBdr>
        <w:top w:val="none" w:sz="0" w:space="0" w:color="auto"/>
        <w:left w:val="none" w:sz="0" w:space="0" w:color="auto"/>
        <w:bottom w:val="none" w:sz="0" w:space="0" w:color="auto"/>
        <w:right w:val="none" w:sz="0" w:space="0" w:color="auto"/>
      </w:divBdr>
    </w:div>
    <w:div w:id="69736289">
      <w:bodyDiv w:val="1"/>
      <w:marLeft w:val="0"/>
      <w:marRight w:val="0"/>
      <w:marTop w:val="0"/>
      <w:marBottom w:val="0"/>
      <w:divBdr>
        <w:top w:val="none" w:sz="0" w:space="0" w:color="auto"/>
        <w:left w:val="none" w:sz="0" w:space="0" w:color="auto"/>
        <w:bottom w:val="none" w:sz="0" w:space="0" w:color="auto"/>
        <w:right w:val="none" w:sz="0" w:space="0" w:color="auto"/>
      </w:divBdr>
    </w:div>
    <w:div w:id="84112072">
      <w:bodyDiv w:val="1"/>
      <w:marLeft w:val="0"/>
      <w:marRight w:val="0"/>
      <w:marTop w:val="0"/>
      <w:marBottom w:val="0"/>
      <w:divBdr>
        <w:top w:val="none" w:sz="0" w:space="0" w:color="auto"/>
        <w:left w:val="none" w:sz="0" w:space="0" w:color="auto"/>
        <w:bottom w:val="none" w:sz="0" w:space="0" w:color="auto"/>
        <w:right w:val="none" w:sz="0" w:space="0" w:color="auto"/>
      </w:divBdr>
    </w:div>
    <w:div w:id="380055389">
      <w:bodyDiv w:val="1"/>
      <w:marLeft w:val="0"/>
      <w:marRight w:val="0"/>
      <w:marTop w:val="0"/>
      <w:marBottom w:val="0"/>
      <w:divBdr>
        <w:top w:val="none" w:sz="0" w:space="0" w:color="auto"/>
        <w:left w:val="none" w:sz="0" w:space="0" w:color="auto"/>
        <w:bottom w:val="none" w:sz="0" w:space="0" w:color="auto"/>
        <w:right w:val="none" w:sz="0" w:space="0" w:color="auto"/>
      </w:divBdr>
    </w:div>
    <w:div w:id="428234950">
      <w:bodyDiv w:val="1"/>
      <w:marLeft w:val="0"/>
      <w:marRight w:val="0"/>
      <w:marTop w:val="0"/>
      <w:marBottom w:val="0"/>
      <w:divBdr>
        <w:top w:val="none" w:sz="0" w:space="0" w:color="auto"/>
        <w:left w:val="none" w:sz="0" w:space="0" w:color="auto"/>
        <w:bottom w:val="none" w:sz="0" w:space="0" w:color="auto"/>
        <w:right w:val="none" w:sz="0" w:space="0" w:color="auto"/>
      </w:divBdr>
    </w:div>
    <w:div w:id="435910972">
      <w:bodyDiv w:val="1"/>
      <w:marLeft w:val="0"/>
      <w:marRight w:val="0"/>
      <w:marTop w:val="0"/>
      <w:marBottom w:val="0"/>
      <w:divBdr>
        <w:top w:val="none" w:sz="0" w:space="0" w:color="auto"/>
        <w:left w:val="none" w:sz="0" w:space="0" w:color="auto"/>
        <w:bottom w:val="none" w:sz="0" w:space="0" w:color="auto"/>
        <w:right w:val="none" w:sz="0" w:space="0" w:color="auto"/>
      </w:divBdr>
    </w:div>
    <w:div w:id="448281365">
      <w:bodyDiv w:val="1"/>
      <w:marLeft w:val="0"/>
      <w:marRight w:val="0"/>
      <w:marTop w:val="0"/>
      <w:marBottom w:val="0"/>
      <w:divBdr>
        <w:top w:val="none" w:sz="0" w:space="0" w:color="auto"/>
        <w:left w:val="none" w:sz="0" w:space="0" w:color="auto"/>
        <w:bottom w:val="none" w:sz="0" w:space="0" w:color="auto"/>
        <w:right w:val="none" w:sz="0" w:space="0" w:color="auto"/>
      </w:divBdr>
    </w:div>
    <w:div w:id="493640937">
      <w:bodyDiv w:val="1"/>
      <w:marLeft w:val="0"/>
      <w:marRight w:val="0"/>
      <w:marTop w:val="0"/>
      <w:marBottom w:val="0"/>
      <w:divBdr>
        <w:top w:val="none" w:sz="0" w:space="0" w:color="auto"/>
        <w:left w:val="none" w:sz="0" w:space="0" w:color="auto"/>
        <w:bottom w:val="none" w:sz="0" w:space="0" w:color="auto"/>
        <w:right w:val="none" w:sz="0" w:space="0" w:color="auto"/>
      </w:divBdr>
    </w:div>
    <w:div w:id="503663443">
      <w:bodyDiv w:val="1"/>
      <w:marLeft w:val="0"/>
      <w:marRight w:val="0"/>
      <w:marTop w:val="0"/>
      <w:marBottom w:val="0"/>
      <w:divBdr>
        <w:top w:val="none" w:sz="0" w:space="0" w:color="auto"/>
        <w:left w:val="none" w:sz="0" w:space="0" w:color="auto"/>
        <w:bottom w:val="none" w:sz="0" w:space="0" w:color="auto"/>
        <w:right w:val="none" w:sz="0" w:space="0" w:color="auto"/>
      </w:divBdr>
    </w:div>
    <w:div w:id="514347807">
      <w:bodyDiv w:val="1"/>
      <w:marLeft w:val="0"/>
      <w:marRight w:val="0"/>
      <w:marTop w:val="0"/>
      <w:marBottom w:val="0"/>
      <w:divBdr>
        <w:top w:val="none" w:sz="0" w:space="0" w:color="auto"/>
        <w:left w:val="none" w:sz="0" w:space="0" w:color="auto"/>
        <w:bottom w:val="none" w:sz="0" w:space="0" w:color="auto"/>
        <w:right w:val="none" w:sz="0" w:space="0" w:color="auto"/>
      </w:divBdr>
    </w:div>
    <w:div w:id="543097469">
      <w:bodyDiv w:val="1"/>
      <w:marLeft w:val="0"/>
      <w:marRight w:val="0"/>
      <w:marTop w:val="0"/>
      <w:marBottom w:val="0"/>
      <w:divBdr>
        <w:top w:val="none" w:sz="0" w:space="0" w:color="auto"/>
        <w:left w:val="none" w:sz="0" w:space="0" w:color="auto"/>
        <w:bottom w:val="none" w:sz="0" w:space="0" w:color="auto"/>
        <w:right w:val="none" w:sz="0" w:space="0" w:color="auto"/>
      </w:divBdr>
    </w:div>
    <w:div w:id="585727870">
      <w:bodyDiv w:val="1"/>
      <w:marLeft w:val="0"/>
      <w:marRight w:val="0"/>
      <w:marTop w:val="0"/>
      <w:marBottom w:val="0"/>
      <w:divBdr>
        <w:top w:val="none" w:sz="0" w:space="0" w:color="auto"/>
        <w:left w:val="none" w:sz="0" w:space="0" w:color="auto"/>
        <w:bottom w:val="none" w:sz="0" w:space="0" w:color="auto"/>
        <w:right w:val="none" w:sz="0" w:space="0" w:color="auto"/>
      </w:divBdr>
    </w:div>
    <w:div w:id="626202320">
      <w:bodyDiv w:val="1"/>
      <w:marLeft w:val="0"/>
      <w:marRight w:val="0"/>
      <w:marTop w:val="0"/>
      <w:marBottom w:val="0"/>
      <w:divBdr>
        <w:top w:val="none" w:sz="0" w:space="0" w:color="auto"/>
        <w:left w:val="none" w:sz="0" w:space="0" w:color="auto"/>
        <w:bottom w:val="none" w:sz="0" w:space="0" w:color="auto"/>
        <w:right w:val="none" w:sz="0" w:space="0" w:color="auto"/>
      </w:divBdr>
    </w:div>
    <w:div w:id="632179424">
      <w:bodyDiv w:val="1"/>
      <w:marLeft w:val="0"/>
      <w:marRight w:val="0"/>
      <w:marTop w:val="0"/>
      <w:marBottom w:val="0"/>
      <w:divBdr>
        <w:top w:val="none" w:sz="0" w:space="0" w:color="auto"/>
        <w:left w:val="none" w:sz="0" w:space="0" w:color="auto"/>
        <w:bottom w:val="none" w:sz="0" w:space="0" w:color="auto"/>
        <w:right w:val="none" w:sz="0" w:space="0" w:color="auto"/>
      </w:divBdr>
    </w:div>
    <w:div w:id="713042902">
      <w:bodyDiv w:val="1"/>
      <w:marLeft w:val="0"/>
      <w:marRight w:val="0"/>
      <w:marTop w:val="0"/>
      <w:marBottom w:val="0"/>
      <w:divBdr>
        <w:top w:val="none" w:sz="0" w:space="0" w:color="auto"/>
        <w:left w:val="none" w:sz="0" w:space="0" w:color="auto"/>
        <w:bottom w:val="none" w:sz="0" w:space="0" w:color="auto"/>
        <w:right w:val="none" w:sz="0" w:space="0" w:color="auto"/>
      </w:divBdr>
    </w:div>
    <w:div w:id="723454655">
      <w:bodyDiv w:val="1"/>
      <w:marLeft w:val="0"/>
      <w:marRight w:val="0"/>
      <w:marTop w:val="0"/>
      <w:marBottom w:val="0"/>
      <w:divBdr>
        <w:top w:val="none" w:sz="0" w:space="0" w:color="auto"/>
        <w:left w:val="none" w:sz="0" w:space="0" w:color="auto"/>
        <w:bottom w:val="none" w:sz="0" w:space="0" w:color="auto"/>
        <w:right w:val="none" w:sz="0" w:space="0" w:color="auto"/>
      </w:divBdr>
    </w:div>
    <w:div w:id="755977613">
      <w:bodyDiv w:val="1"/>
      <w:marLeft w:val="0"/>
      <w:marRight w:val="0"/>
      <w:marTop w:val="0"/>
      <w:marBottom w:val="0"/>
      <w:divBdr>
        <w:top w:val="none" w:sz="0" w:space="0" w:color="auto"/>
        <w:left w:val="none" w:sz="0" w:space="0" w:color="auto"/>
        <w:bottom w:val="none" w:sz="0" w:space="0" w:color="auto"/>
        <w:right w:val="none" w:sz="0" w:space="0" w:color="auto"/>
      </w:divBdr>
    </w:div>
    <w:div w:id="835875517">
      <w:bodyDiv w:val="1"/>
      <w:marLeft w:val="0"/>
      <w:marRight w:val="0"/>
      <w:marTop w:val="0"/>
      <w:marBottom w:val="0"/>
      <w:divBdr>
        <w:top w:val="none" w:sz="0" w:space="0" w:color="auto"/>
        <w:left w:val="none" w:sz="0" w:space="0" w:color="auto"/>
        <w:bottom w:val="none" w:sz="0" w:space="0" w:color="auto"/>
        <w:right w:val="none" w:sz="0" w:space="0" w:color="auto"/>
      </w:divBdr>
    </w:div>
    <w:div w:id="844055300">
      <w:bodyDiv w:val="1"/>
      <w:marLeft w:val="0"/>
      <w:marRight w:val="0"/>
      <w:marTop w:val="0"/>
      <w:marBottom w:val="0"/>
      <w:divBdr>
        <w:top w:val="none" w:sz="0" w:space="0" w:color="auto"/>
        <w:left w:val="none" w:sz="0" w:space="0" w:color="auto"/>
        <w:bottom w:val="none" w:sz="0" w:space="0" w:color="auto"/>
        <w:right w:val="none" w:sz="0" w:space="0" w:color="auto"/>
      </w:divBdr>
    </w:div>
    <w:div w:id="867983688">
      <w:bodyDiv w:val="1"/>
      <w:marLeft w:val="0"/>
      <w:marRight w:val="0"/>
      <w:marTop w:val="0"/>
      <w:marBottom w:val="0"/>
      <w:divBdr>
        <w:top w:val="none" w:sz="0" w:space="0" w:color="auto"/>
        <w:left w:val="none" w:sz="0" w:space="0" w:color="auto"/>
        <w:bottom w:val="none" w:sz="0" w:space="0" w:color="auto"/>
        <w:right w:val="none" w:sz="0" w:space="0" w:color="auto"/>
      </w:divBdr>
    </w:div>
    <w:div w:id="969436249">
      <w:bodyDiv w:val="1"/>
      <w:marLeft w:val="0"/>
      <w:marRight w:val="0"/>
      <w:marTop w:val="0"/>
      <w:marBottom w:val="0"/>
      <w:divBdr>
        <w:top w:val="none" w:sz="0" w:space="0" w:color="auto"/>
        <w:left w:val="none" w:sz="0" w:space="0" w:color="auto"/>
        <w:bottom w:val="none" w:sz="0" w:space="0" w:color="auto"/>
        <w:right w:val="none" w:sz="0" w:space="0" w:color="auto"/>
      </w:divBdr>
    </w:div>
    <w:div w:id="1004014998">
      <w:bodyDiv w:val="1"/>
      <w:marLeft w:val="0"/>
      <w:marRight w:val="0"/>
      <w:marTop w:val="0"/>
      <w:marBottom w:val="0"/>
      <w:divBdr>
        <w:top w:val="none" w:sz="0" w:space="0" w:color="auto"/>
        <w:left w:val="none" w:sz="0" w:space="0" w:color="auto"/>
        <w:bottom w:val="none" w:sz="0" w:space="0" w:color="auto"/>
        <w:right w:val="none" w:sz="0" w:space="0" w:color="auto"/>
      </w:divBdr>
    </w:div>
    <w:div w:id="1041783037">
      <w:bodyDiv w:val="1"/>
      <w:marLeft w:val="0"/>
      <w:marRight w:val="0"/>
      <w:marTop w:val="0"/>
      <w:marBottom w:val="0"/>
      <w:divBdr>
        <w:top w:val="none" w:sz="0" w:space="0" w:color="auto"/>
        <w:left w:val="none" w:sz="0" w:space="0" w:color="auto"/>
        <w:bottom w:val="none" w:sz="0" w:space="0" w:color="auto"/>
        <w:right w:val="none" w:sz="0" w:space="0" w:color="auto"/>
      </w:divBdr>
    </w:div>
    <w:div w:id="1075398055">
      <w:bodyDiv w:val="1"/>
      <w:marLeft w:val="0"/>
      <w:marRight w:val="0"/>
      <w:marTop w:val="0"/>
      <w:marBottom w:val="0"/>
      <w:divBdr>
        <w:top w:val="none" w:sz="0" w:space="0" w:color="auto"/>
        <w:left w:val="none" w:sz="0" w:space="0" w:color="auto"/>
        <w:bottom w:val="none" w:sz="0" w:space="0" w:color="auto"/>
        <w:right w:val="none" w:sz="0" w:space="0" w:color="auto"/>
      </w:divBdr>
    </w:div>
    <w:div w:id="1118718754">
      <w:bodyDiv w:val="1"/>
      <w:marLeft w:val="0"/>
      <w:marRight w:val="0"/>
      <w:marTop w:val="0"/>
      <w:marBottom w:val="0"/>
      <w:divBdr>
        <w:top w:val="none" w:sz="0" w:space="0" w:color="auto"/>
        <w:left w:val="none" w:sz="0" w:space="0" w:color="auto"/>
        <w:bottom w:val="none" w:sz="0" w:space="0" w:color="auto"/>
        <w:right w:val="none" w:sz="0" w:space="0" w:color="auto"/>
      </w:divBdr>
    </w:div>
    <w:div w:id="1216552950">
      <w:bodyDiv w:val="1"/>
      <w:marLeft w:val="0"/>
      <w:marRight w:val="0"/>
      <w:marTop w:val="0"/>
      <w:marBottom w:val="0"/>
      <w:divBdr>
        <w:top w:val="none" w:sz="0" w:space="0" w:color="auto"/>
        <w:left w:val="none" w:sz="0" w:space="0" w:color="auto"/>
        <w:bottom w:val="none" w:sz="0" w:space="0" w:color="auto"/>
        <w:right w:val="none" w:sz="0" w:space="0" w:color="auto"/>
      </w:divBdr>
    </w:div>
    <w:div w:id="1257326919">
      <w:bodyDiv w:val="1"/>
      <w:marLeft w:val="0"/>
      <w:marRight w:val="0"/>
      <w:marTop w:val="0"/>
      <w:marBottom w:val="0"/>
      <w:divBdr>
        <w:top w:val="none" w:sz="0" w:space="0" w:color="auto"/>
        <w:left w:val="none" w:sz="0" w:space="0" w:color="auto"/>
        <w:bottom w:val="none" w:sz="0" w:space="0" w:color="auto"/>
        <w:right w:val="none" w:sz="0" w:space="0" w:color="auto"/>
      </w:divBdr>
    </w:div>
    <w:div w:id="1285304258">
      <w:bodyDiv w:val="1"/>
      <w:marLeft w:val="0"/>
      <w:marRight w:val="0"/>
      <w:marTop w:val="0"/>
      <w:marBottom w:val="0"/>
      <w:divBdr>
        <w:top w:val="none" w:sz="0" w:space="0" w:color="auto"/>
        <w:left w:val="none" w:sz="0" w:space="0" w:color="auto"/>
        <w:bottom w:val="none" w:sz="0" w:space="0" w:color="auto"/>
        <w:right w:val="none" w:sz="0" w:space="0" w:color="auto"/>
      </w:divBdr>
    </w:div>
    <w:div w:id="1355498689">
      <w:bodyDiv w:val="1"/>
      <w:marLeft w:val="0"/>
      <w:marRight w:val="0"/>
      <w:marTop w:val="0"/>
      <w:marBottom w:val="0"/>
      <w:divBdr>
        <w:top w:val="none" w:sz="0" w:space="0" w:color="auto"/>
        <w:left w:val="none" w:sz="0" w:space="0" w:color="auto"/>
        <w:bottom w:val="none" w:sz="0" w:space="0" w:color="auto"/>
        <w:right w:val="none" w:sz="0" w:space="0" w:color="auto"/>
      </w:divBdr>
    </w:div>
    <w:div w:id="1388265893">
      <w:bodyDiv w:val="1"/>
      <w:marLeft w:val="0"/>
      <w:marRight w:val="0"/>
      <w:marTop w:val="0"/>
      <w:marBottom w:val="0"/>
      <w:divBdr>
        <w:top w:val="none" w:sz="0" w:space="0" w:color="auto"/>
        <w:left w:val="none" w:sz="0" w:space="0" w:color="auto"/>
        <w:bottom w:val="none" w:sz="0" w:space="0" w:color="auto"/>
        <w:right w:val="none" w:sz="0" w:space="0" w:color="auto"/>
      </w:divBdr>
    </w:div>
    <w:div w:id="1419401844">
      <w:bodyDiv w:val="1"/>
      <w:marLeft w:val="0"/>
      <w:marRight w:val="0"/>
      <w:marTop w:val="0"/>
      <w:marBottom w:val="0"/>
      <w:divBdr>
        <w:top w:val="none" w:sz="0" w:space="0" w:color="auto"/>
        <w:left w:val="none" w:sz="0" w:space="0" w:color="auto"/>
        <w:bottom w:val="none" w:sz="0" w:space="0" w:color="auto"/>
        <w:right w:val="none" w:sz="0" w:space="0" w:color="auto"/>
      </w:divBdr>
    </w:div>
    <w:div w:id="1449591151">
      <w:bodyDiv w:val="1"/>
      <w:marLeft w:val="0"/>
      <w:marRight w:val="0"/>
      <w:marTop w:val="0"/>
      <w:marBottom w:val="0"/>
      <w:divBdr>
        <w:top w:val="none" w:sz="0" w:space="0" w:color="auto"/>
        <w:left w:val="none" w:sz="0" w:space="0" w:color="auto"/>
        <w:bottom w:val="none" w:sz="0" w:space="0" w:color="auto"/>
        <w:right w:val="none" w:sz="0" w:space="0" w:color="auto"/>
      </w:divBdr>
    </w:div>
    <w:div w:id="1502505294">
      <w:bodyDiv w:val="1"/>
      <w:marLeft w:val="0"/>
      <w:marRight w:val="0"/>
      <w:marTop w:val="0"/>
      <w:marBottom w:val="0"/>
      <w:divBdr>
        <w:top w:val="none" w:sz="0" w:space="0" w:color="auto"/>
        <w:left w:val="none" w:sz="0" w:space="0" w:color="auto"/>
        <w:bottom w:val="none" w:sz="0" w:space="0" w:color="auto"/>
        <w:right w:val="none" w:sz="0" w:space="0" w:color="auto"/>
      </w:divBdr>
    </w:div>
    <w:div w:id="1521233810">
      <w:bodyDiv w:val="1"/>
      <w:marLeft w:val="0"/>
      <w:marRight w:val="0"/>
      <w:marTop w:val="0"/>
      <w:marBottom w:val="0"/>
      <w:divBdr>
        <w:top w:val="none" w:sz="0" w:space="0" w:color="auto"/>
        <w:left w:val="none" w:sz="0" w:space="0" w:color="auto"/>
        <w:bottom w:val="none" w:sz="0" w:space="0" w:color="auto"/>
        <w:right w:val="none" w:sz="0" w:space="0" w:color="auto"/>
      </w:divBdr>
      <w:divsChild>
        <w:div w:id="189995509">
          <w:marLeft w:val="135"/>
          <w:marRight w:val="135"/>
          <w:marTop w:val="0"/>
          <w:marBottom w:val="90"/>
          <w:divBdr>
            <w:top w:val="none" w:sz="0" w:space="0" w:color="auto"/>
            <w:left w:val="none" w:sz="0" w:space="0" w:color="auto"/>
            <w:bottom w:val="none" w:sz="0" w:space="0" w:color="auto"/>
            <w:right w:val="none" w:sz="0" w:space="0" w:color="auto"/>
          </w:divBdr>
        </w:div>
        <w:div w:id="669328557">
          <w:marLeft w:val="135"/>
          <w:marRight w:val="135"/>
          <w:marTop w:val="0"/>
          <w:marBottom w:val="90"/>
          <w:divBdr>
            <w:top w:val="none" w:sz="0" w:space="0" w:color="auto"/>
            <w:left w:val="none" w:sz="0" w:space="0" w:color="auto"/>
            <w:bottom w:val="none" w:sz="0" w:space="0" w:color="auto"/>
            <w:right w:val="none" w:sz="0" w:space="0" w:color="auto"/>
          </w:divBdr>
        </w:div>
      </w:divsChild>
    </w:div>
    <w:div w:id="1521629763">
      <w:bodyDiv w:val="1"/>
      <w:marLeft w:val="0"/>
      <w:marRight w:val="0"/>
      <w:marTop w:val="0"/>
      <w:marBottom w:val="0"/>
      <w:divBdr>
        <w:top w:val="none" w:sz="0" w:space="0" w:color="auto"/>
        <w:left w:val="none" w:sz="0" w:space="0" w:color="auto"/>
        <w:bottom w:val="none" w:sz="0" w:space="0" w:color="auto"/>
        <w:right w:val="none" w:sz="0" w:space="0" w:color="auto"/>
      </w:divBdr>
    </w:div>
    <w:div w:id="1577587876">
      <w:bodyDiv w:val="1"/>
      <w:marLeft w:val="0"/>
      <w:marRight w:val="0"/>
      <w:marTop w:val="0"/>
      <w:marBottom w:val="0"/>
      <w:divBdr>
        <w:top w:val="none" w:sz="0" w:space="0" w:color="auto"/>
        <w:left w:val="none" w:sz="0" w:space="0" w:color="auto"/>
        <w:bottom w:val="none" w:sz="0" w:space="0" w:color="auto"/>
        <w:right w:val="none" w:sz="0" w:space="0" w:color="auto"/>
      </w:divBdr>
    </w:div>
    <w:div w:id="1655833503">
      <w:bodyDiv w:val="1"/>
      <w:marLeft w:val="0"/>
      <w:marRight w:val="0"/>
      <w:marTop w:val="0"/>
      <w:marBottom w:val="0"/>
      <w:divBdr>
        <w:top w:val="none" w:sz="0" w:space="0" w:color="auto"/>
        <w:left w:val="none" w:sz="0" w:space="0" w:color="auto"/>
        <w:bottom w:val="none" w:sz="0" w:space="0" w:color="auto"/>
        <w:right w:val="none" w:sz="0" w:space="0" w:color="auto"/>
      </w:divBdr>
    </w:div>
    <w:div w:id="1677078012">
      <w:bodyDiv w:val="1"/>
      <w:marLeft w:val="0"/>
      <w:marRight w:val="0"/>
      <w:marTop w:val="0"/>
      <w:marBottom w:val="0"/>
      <w:divBdr>
        <w:top w:val="none" w:sz="0" w:space="0" w:color="auto"/>
        <w:left w:val="none" w:sz="0" w:space="0" w:color="auto"/>
        <w:bottom w:val="none" w:sz="0" w:space="0" w:color="auto"/>
        <w:right w:val="none" w:sz="0" w:space="0" w:color="auto"/>
      </w:divBdr>
    </w:div>
    <w:div w:id="1767269432">
      <w:bodyDiv w:val="1"/>
      <w:marLeft w:val="0"/>
      <w:marRight w:val="0"/>
      <w:marTop w:val="0"/>
      <w:marBottom w:val="0"/>
      <w:divBdr>
        <w:top w:val="none" w:sz="0" w:space="0" w:color="auto"/>
        <w:left w:val="none" w:sz="0" w:space="0" w:color="auto"/>
        <w:bottom w:val="none" w:sz="0" w:space="0" w:color="auto"/>
        <w:right w:val="none" w:sz="0" w:space="0" w:color="auto"/>
      </w:divBdr>
    </w:div>
    <w:div w:id="1828208567">
      <w:bodyDiv w:val="1"/>
      <w:marLeft w:val="0"/>
      <w:marRight w:val="0"/>
      <w:marTop w:val="0"/>
      <w:marBottom w:val="0"/>
      <w:divBdr>
        <w:top w:val="none" w:sz="0" w:space="0" w:color="auto"/>
        <w:left w:val="none" w:sz="0" w:space="0" w:color="auto"/>
        <w:bottom w:val="none" w:sz="0" w:space="0" w:color="auto"/>
        <w:right w:val="none" w:sz="0" w:space="0" w:color="auto"/>
      </w:divBdr>
    </w:div>
    <w:div w:id="1851262492">
      <w:bodyDiv w:val="1"/>
      <w:marLeft w:val="0"/>
      <w:marRight w:val="0"/>
      <w:marTop w:val="0"/>
      <w:marBottom w:val="0"/>
      <w:divBdr>
        <w:top w:val="none" w:sz="0" w:space="0" w:color="auto"/>
        <w:left w:val="none" w:sz="0" w:space="0" w:color="auto"/>
        <w:bottom w:val="none" w:sz="0" w:space="0" w:color="auto"/>
        <w:right w:val="none" w:sz="0" w:space="0" w:color="auto"/>
      </w:divBdr>
    </w:div>
    <w:div w:id="1867399249">
      <w:bodyDiv w:val="1"/>
      <w:marLeft w:val="0"/>
      <w:marRight w:val="0"/>
      <w:marTop w:val="0"/>
      <w:marBottom w:val="0"/>
      <w:divBdr>
        <w:top w:val="none" w:sz="0" w:space="0" w:color="auto"/>
        <w:left w:val="none" w:sz="0" w:space="0" w:color="auto"/>
        <w:bottom w:val="none" w:sz="0" w:space="0" w:color="auto"/>
        <w:right w:val="none" w:sz="0" w:space="0" w:color="auto"/>
      </w:divBdr>
    </w:div>
    <w:div w:id="1982809789">
      <w:bodyDiv w:val="1"/>
      <w:marLeft w:val="0"/>
      <w:marRight w:val="0"/>
      <w:marTop w:val="0"/>
      <w:marBottom w:val="0"/>
      <w:divBdr>
        <w:top w:val="none" w:sz="0" w:space="0" w:color="auto"/>
        <w:left w:val="none" w:sz="0" w:space="0" w:color="auto"/>
        <w:bottom w:val="none" w:sz="0" w:space="0" w:color="auto"/>
        <w:right w:val="none" w:sz="0" w:space="0" w:color="auto"/>
      </w:divBdr>
    </w:div>
    <w:div w:id="2061393551">
      <w:bodyDiv w:val="1"/>
      <w:marLeft w:val="0"/>
      <w:marRight w:val="0"/>
      <w:marTop w:val="0"/>
      <w:marBottom w:val="0"/>
      <w:divBdr>
        <w:top w:val="none" w:sz="0" w:space="0" w:color="auto"/>
        <w:left w:val="none" w:sz="0" w:space="0" w:color="auto"/>
        <w:bottom w:val="none" w:sz="0" w:space="0" w:color="auto"/>
        <w:right w:val="none" w:sz="0" w:space="0" w:color="auto"/>
      </w:divBdr>
    </w:div>
    <w:div w:id="2089689396">
      <w:bodyDiv w:val="1"/>
      <w:marLeft w:val="0"/>
      <w:marRight w:val="0"/>
      <w:marTop w:val="0"/>
      <w:marBottom w:val="0"/>
      <w:divBdr>
        <w:top w:val="none" w:sz="0" w:space="0" w:color="auto"/>
        <w:left w:val="none" w:sz="0" w:space="0" w:color="auto"/>
        <w:bottom w:val="none" w:sz="0" w:space="0" w:color="auto"/>
        <w:right w:val="none" w:sz="0" w:space="0" w:color="auto"/>
      </w:divBdr>
    </w:div>
    <w:div w:id="2096897875">
      <w:bodyDiv w:val="1"/>
      <w:marLeft w:val="0"/>
      <w:marRight w:val="0"/>
      <w:marTop w:val="0"/>
      <w:marBottom w:val="0"/>
      <w:divBdr>
        <w:top w:val="none" w:sz="0" w:space="0" w:color="auto"/>
        <w:left w:val="none" w:sz="0" w:space="0" w:color="auto"/>
        <w:bottom w:val="none" w:sz="0" w:space="0" w:color="auto"/>
        <w:right w:val="none" w:sz="0" w:space="0" w:color="auto"/>
      </w:divBdr>
    </w:div>
    <w:div w:id="2119059349">
      <w:bodyDiv w:val="1"/>
      <w:marLeft w:val="0"/>
      <w:marRight w:val="0"/>
      <w:marTop w:val="0"/>
      <w:marBottom w:val="0"/>
      <w:divBdr>
        <w:top w:val="none" w:sz="0" w:space="0" w:color="auto"/>
        <w:left w:val="none" w:sz="0" w:space="0" w:color="auto"/>
        <w:bottom w:val="none" w:sz="0" w:space="0" w:color="auto"/>
        <w:right w:val="none" w:sz="0" w:space="0" w:color="auto"/>
      </w:divBdr>
    </w:div>
    <w:div w:id="21336733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AA3F72E334DF84194E7F8D0213E329F" ma:contentTypeVersion="15" ma:contentTypeDescription="Create a new document." ma:contentTypeScope="" ma:versionID="856104d022e48042885e457364f5c982">
  <xsd:schema xmlns:xsd="http://www.w3.org/2001/XMLSchema" xmlns:xs="http://www.w3.org/2001/XMLSchema" xmlns:p="http://schemas.microsoft.com/office/2006/metadata/properties" xmlns:ns2="146c82c3-f4d2-4e29-8f40-63616615495a" xmlns:ns3="52ff3a5c-6bc1-491e-aa0c-8707668e0c83" targetNamespace="http://schemas.microsoft.com/office/2006/metadata/properties" ma:root="true" ma:fieldsID="c333db77cd0b8d8c3d3719fa51386b94" ns2:_="" ns3:_="">
    <xsd:import namespace="146c82c3-f4d2-4e29-8f40-63616615495a"/>
    <xsd:import namespace="52ff3a5c-6bc1-491e-aa0c-8707668e0c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c82c3-f4d2-4e29-8f40-6361661549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fa98f0a-f547-4eed-b884-85c87cd8416f"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2ff3a5c-6bc1-491e-aa0c-8707668e0c8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bd9c8d8-6826-4f2f-b423-63710cc93bfc}" ma:internalName="TaxCatchAll" ma:showField="CatchAllData" ma:web="52ff3a5c-6bc1-491e-aa0c-8707668e0c83">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c82c3-f4d2-4e29-8f40-63616615495a">
      <Terms xmlns="http://schemas.microsoft.com/office/infopath/2007/PartnerControls"/>
    </lcf76f155ced4ddcb4097134ff3c332f>
    <TaxCatchAll xmlns="52ff3a5c-6bc1-491e-aa0c-8707668e0c83" xsi:nil="true"/>
  </documentManagement>
</p:properties>
</file>

<file path=customXml/itemProps1.xml><?xml version="1.0" encoding="utf-8"?>
<ds:datastoreItem xmlns:ds="http://schemas.openxmlformats.org/officeDocument/2006/customXml" ds:itemID="{DE43C687-2056-4F14-ACA2-1E293CAAEC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c82c3-f4d2-4e29-8f40-63616615495a"/>
    <ds:schemaRef ds:uri="52ff3a5c-6bc1-491e-aa0c-8707668e0c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A9EF909-2ABA-4C01-829C-755617B36680}">
  <ds:schemaRefs>
    <ds:schemaRef ds:uri="http://schemas.openxmlformats.org/officeDocument/2006/bibliography"/>
  </ds:schemaRefs>
</ds:datastoreItem>
</file>

<file path=customXml/itemProps3.xml><?xml version="1.0" encoding="utf-8"?>
<ds:datastoreItem xmlns:ds="http://schemas.openxmlformats.org/officeDocument/2006/customXml" ds:itemID="{8E1F8519-6DDE-488A-898B-3F4DD90676EA}">
  <ds:schemaRefs>
    <ds:schemaRef ds:uri="http://schemas.microsoft.com/sharepoint/v3/contenttype/forms"/>
  </ds:schemaRefs>
</ds:datastoreItem>
</file>

<file path=customXml/itemProps4.xml><?xml version="1.0" encoding="utf-8"?>
<ds:datastoreItem xmlns:ds="http://schemas.openxmlformats.org/officeDocument/2006/customXml" ds:itemID="{E5B93941-105F-43E5-843A-B9F11F431D37}">
  <ds:schemaRefs>
    <ds:schemaRef ds:uri="http://schemas.microsoft.com/office/2006/metadata/properties"/>
    <ds:schemaRef ds:uri="http://schemas.microsoft.com/office/infopath/2007/PartnerControls"/>
    <ds:schemaRef ds:uri="146c82c3-f4d2-4e29-8f40-63616615495a"/>
    <ds:schemaRef ds:uri="52ff3a5c-6bc1-491e-aa0c-8707668e0c83"/>
  </ds:schemaRefs>
</ds:datastoreItem>
</file>

<file path=docProps/app.xml><?xml version="1.0" encoding="utf-8"?>
<Properties xmlns="http://schemas.openxmlformats.org/officeDocument/2006/extended-properties" xmlns:vt="http://schemas.openxmlformats.org/officeDocument/2006/docPropsVTypes">
  <Template>Normal</Template>
  <TotalTime>516</TotalTime>
  <Pages>16</Pages>
  <Words>3264</Words>
  <Characters>18611</Characters>
  <Application>Microsoft Office Word</Application>
  <DocSecurity>0</DocSecurity>
  <Lines>155</Lines>
  <Paragraphs>43</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21832</CharactersWithSpaces>
  <SharedDoc>false</SharedDoc>
  <HLinks>
    <vt:vector size="60" baseType="variant">
      <vt:variant>
        <vt:i4>3670050</vt:i4>
      </vt:variant>
      <vt:variant>
        <vt:i4>27</vt:i4>
      </vt:variant>
      <vt:variant>
        <vt:i4>0</vt:i4>
      </vt:variant>
      <vt:variant>
        <vt:i4>5</vt:i4>
      </vt:variant>
      <vt:variant>
        <vt:lpwstr>http://www.bosettiegatti.eu/info/norme/statali/codicecivile.htm</vt:lpwstr>
      </vt:variant>
      <vt:variant>
        <vt:lpwstr>2359</vt:lpwstr>
      </vt:variant>
      <vt:variant>
        <vt:i4>720919</vt:i4>
      </vt:variant>
      <vt:variant>
        <vt:i4>24</vt:i4>
      </vt:variant>
      <vt:variant>
        <vt:i4>0</vt:i4>
      </vt:variant>
      <vt:variant>
        <vt:i4>5</vt:i4>
      </vt:variant>
      <vt:variant>
        <vt:lpwstr>http://www.bosettiegatti.eu/info/norme/statali/codicepenale.htm</vt:lpwstr>
      </vt:variant>
      <vt:variant>
        <vt:lpwstr>629</vt:lpwstr>
      </vt:variant>
      <vt:variant>
        <vt:i4>524306</vt:i4>
      </vt:variant>
      <vt:variant>
        <vt:i4>21</vt:i4>
      </vt:variant>
      <vt:variant>
        <vt:i4>0</vt:i4>
      </vt:variant>
      <vt:variant>
        <vt:i4>5</vt:i4>
      </vt:variant>
      <vt:variant>
        <vt:lpwstr>http://www.bosettiegatti.eu/info/norme/statali/codicepenale.htm</vt:lpwstr>
      </vt:variant>
      <vt:variant>
        <vt:lpwstr>317</vt:lpwstr>
      </vt:variant>
      <vt:variant>
        <vt:i4>1572902</vt:i4>
      </vt:variant>
      <vt:variant>
        <vt:i4>18</vt:i4>
      </vt:variant>
      <vt:variant>
        <vt:i4>0</vt:i4>
      </vt:variant>
      <vt:variant>
        <vt:i4>5</vt:i4>
      </vt:variant>
      <vt:variant>
        <vt:lpwstr>http://www.bosettiegatti.eu/info/norme/statali/1999_0068.htm</vt:lpwstr>
      </vt:variant>
      <vt:variant>
        <vt:lpwstr>17</vt:lpwstr>
      </vt:variant>
      <vt:variant>
        <vt:i4>1900577</vt:i4>
      </vt:variant>
      <vt:variant>
        <vt:i4>15</vt:i4>
      </vt:variant>
      <vt:variant>
        <vt:i4>0</vt:i4>
      </vt:variant>
      <vt:variant>
        <vt:i4>5</vt:i4>
      </vt:variant>
      <vt:variant>
        <vt:lpwstr>http://www.bosettiegatti.eu/info/norme/statali/2008_0081.htm</vt:lpwstr>
      </vt:variant>
      <vt:variant>
        <vt:lpwstr>014</vt:lpwstr>
      </vt:variant>
      <vt:variant>
        <vt:i4>1507363</vt:i4>
      </vt:variant>
      <vt:variant>
        <vt:i4>12</vt:i4>
      </vt:variant>
      <vt:variant>
        <vt:i4>0</vt:i4>
      </vt:variant>
      <vt:variant>
        <vt:i4>5</vt:i4>
      </vt:variant>
      <vt:variant>
        <vt:lpwstr>http://www.bosettiegatti.eu/info/norme/statali/2001_0231.htm</vt:lpwstr>
      </vt:variant>
      <vt:variant>
        <vt:lpwstr>09</vt:lpwstr>
      </vt:variant>
      <vt:variant>
        <vt:i4>1900581</vt:i4>
      </vt:variant>
      <vt:variant>
        <vt:i4>9</vt:i4>
      </vt:variant>
      <vt:variant>
        <vt:i4>0</vt:i4>
      </vt:variant>
      <vt:variant>
        <vt:i4>5</vt:i4>
      </vt:variant>
      <vt:variant>
        <vt:lpwstr>http://www.bosettiegatti.eu/info/norme/statali/2011_0159.htm</vt:lpwstr>
      </vt:variant>
      <vt:variant>
        <vt:lpwstr>092</vt:lpwstr>
      </vt:variant>
      <vt:variant>
        <vt:i4>1835045</vt:i4>
      </vt:variant>
      <vt:variant>
        <vt:i4>6</vt:i4>
      </vt:variant>
      <vt:variant>
        <vt:i4>0</vt:i4>
      </vt:variant>
      <vt:variant>
        <vt:i4>5</vt:i4>
      </vt:variant>
      <vt:variant>
        <vt:lpwstr>http://www.bosettiegatti.eu/info/norme/statali/2011_0159.htm</vt:lpwstr>
      </vt:variant>
      <vt:variant>
        <vt:lpwstr>088</vt:lpwstr>
      </vt:variant>
      <vt:variant>
        <vt:i4>1835045</vt:i4>
      </vt:variant>
      <vt:variant>
        <vt:i4>3</vt:i4>
      </vt:variant>
      <vt:variant>
        <vt:i4>0</vt:i4>
      </vt:variant>
      <vt:variant>
        <vt:i4>5</vt:i4>
      </vt:variant>
      <vt:variant>
        <vt:lpwstr>http://www.bosettiegatti.eu/info/norme/statali/2011_0159.htm</vt:lpwstr>
      </vt:variant>
      <vt:variant>
        <vt:lpwstr>084</vt:lpwstr>
      </vt:variant>
      <vt:variant>
        <vt:i4>1179685</vt:i4>
      </vt:variant>
      <vt:variant>
        <vt:i4>0</vt:i4>
      </vt:variant>
      <vt:variant>
        <vt:i4>0</vt:i4>
      </vt:variant>
      <vt:variant>
        <vt:i4>5</vt:i4>
      </vt:variant>
      <vt:variant>
        <vt:lpwstr>http://www.bosettiegatti.eu/info/norme/statali/2011_0159.htm</vt:lpwstr>
      </vt:variant>
      <vt:variant>
        <vt:lpwstr>067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Giorgia Melia</dc:creator>
  <cp:keywords/>
  <cp:lastModifiedBy>Giulia Di Rienzo</cp:lastModifiedBy>
  <cp:revision>292</cp:revision>
  <cp:lastPrinted>2020-12-11T15:00:00Z</cp:lastPrinted>
  <dcterms:created xsi:type="dcterms:W3CDTF">2025-02-26T17:02:00Z</dcterms:created>
  <dcterms:modified xsi:type="dcterms:W3CDTF">2026-03-11T12:25:00Z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0x0101008AA3F72E334DF84194E7F8D0213E329F</vt:lpwstr>
  </property>
  <property fmtid="{D5CDD505-2E9C-101B-9397-08002B2CF9AE}" pid="3" name="MediaServiceImageTags">
    <vt:lpwstr/>
  </property>
  <property fmtid="{D5CDD505-2E9C-101B-9397-08002B2CF9AE}" pid="4" name="docLang">
    <vt:lpwstr>it</vt:lpwstr>
  </property>
</Properties>
</file>